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1D7A" w:rsidRPr="00DC76F7" w:rsidRDefault="00C11D7A" w:rsidP="00B76EF3">
      <w:pPr>
        <w:pStyle w:val="Contedodoquadro"/>
        <w:jc w:val="center"/>
        <w:rPr>
          <w:rFonts w:cs="Times New Roman"/>
          <w:b/>
          <w:bCs/>
          <w:szCs w:val="24"/>
        </w:rPr>
      </w:pPr>
      <w:r w:rsidRPr="00DC76F7">
        <w:rPr>
          <w:rFonts w:cs="Times New Roman"/>
          <w:b/>
          <w:bCs/>
          <w:szCs w:val="24"/>
        </w:rPr>
        <w:t>EDITAL</w:t>
      </w:r>
    </w:p>
    <w:p w:rsidR="00C11D7A" w:rsidRPr="00DC76F7" w:rsidRDefault="00C11D7A" w:rsidP="00B76EF3">
      <w:pPr>
        <w:pStyle w:val="Cabealho"/>
        <w:keepNext/>
        <w:tabs>
          <w:tab w:val="clear" w:pos="4419"/>
          <w:tab w:val="clear" w:pos="8838"/>
          <w:tab w:val="center" w:pos="4749"/>
          <w:tab w:val="right" w:pos="9498"/>
        </w:tabs>
        <w:spacing w:after="120"/>
        <w:jc w:val="center"/>
        <w:rPr>
          <w:b/>
          <w:bCs/>
          <w:sz w:val="24"/>
          <w:szCs w:val="24"/>
        </w:rPr>
      </w:pPr>
      <w:r w:rsidRPr="00DC76F7">
        <w:rPr>
          <w:b/>
          <w:bCs/>
          <w:sz w:val="24"/>
          <w:szCs w:val="24"/>
        </w:rPr>
        <w:t>PREGÃO PRESENCIAL</w:t>
      </w:r>
      <w:r w:rsidR="002D5D44" w:rsidRPr="00DC76F7">
        <w:rPr>
          <w:b/>
          <w:bCs/>
          <w:sz w:val="24"/>
          <w:szCs w:val="24"/>
        </w:rPr>
        <w:t xml:space="preserve"> PARA REGISTRO DE PREÇOS Nº </w:t>
      </w:r>
      <w:r w:rsidR="00590965">
        <w:rPr>
          <w:b/>
          <w:bCs/>
          <w:sz w:val="24"/>
          <w:szCs w:val="24"/>
          <w:lang w:val="pt-BR"/>
        </w:rPr>
        <w:t>097</w:t>
      </w:r>
      <w:r w:rsidR="004A31C9" w:rsidRPr="00DC76F7">
        <w:rPr>
          <w:b/>
          <w:bCs/>
          <w:sz w:val="24"/>
          <w:szCs w:val="24"/>
          <w:lang w:val="pt-BR"/>
        </w:rPr>
        <w:t>/2022</w:t>
      </w:r>
    </w:p>
    <w:p w:rsidR="00C11D7A" w:rsidRPr="00DC76F7" w:rsidRDefault="00C11D7A" w:rsidP="00C11D7A">
      <w:pPr>
        <w:pStyle w:val="Cabealho"/>
        <w:tabs>
          <w:tab w:val="clear" w:pos="4419"/>
          <w:tab w:val="clear" w:pos="8838"/>
        </w:tabs>
        <w:jc w:val="both"/>
        <w:rPr>
          <w:b/>
          <w:sz w:val="24"/>
          <w:szCs w:val="24"/>
        </w:rPr>
      </w:pPr>
      <w:r w:rsidRPr="00DC76F7">
        <w:rPr>
          <w:b/>
          <w:sz w:val="24"/>
          <w:szCs w:val="24"/>
        </w:rPr>
        <w:t>1 – PREÂMBULO</w:t>
      </w:r>
    </w:p>
    <w:p w:rsidR="007277FF" w:rsidRPr="00DC76F7" w:rsidRDefault="00C11D7A" w:rsidP="00C11D7A">
      <w:pPr>
        <w:pStyle w:val="Cabealho"/>
        <w:keepNext/>
        <w:tabs>
          <w:tab w:val="clear" w:pos="4419"/>
          <w:tab w:val="clear" w:pos="8838"/>
        </w:tabs>
        <w:jc w:val="both"/>
        <w:rPr>
          <w:b/>
          <w:sz w:val="24"/>
          <w:szCs w:val="24"/>
          <w:lang w:val="pt-BR"/>
        </w:rPr>
      </w:pPr>
      <w:r w:rsidRPr="00DC76F7">
        <w:rPr>
          <w:b/>
          <w:sz w:val="24"/>
          <w:szCs w:val="24"/>
          <w:lang w:val="pt-BR"/>
        </w:rPr>
        <w:t xml:space="preserve">PROCESSO ADMINISTRATIVO </w:t>
      </w:r>
      <w:r w:rsidRPr="00DC76F7">
        <w:rPr>
          <w:b/>
          <w:sz w:val="24"/>
          <w:szCs w:val="24"/>
        </w:rPr>
        <w:t>Nº</w:t>
      </w:r>
      <w:r w:rsidR="00AD1ECE" w:rsidRPr="00DC76F7">
        <w:rPr>
          <w:b/>
          <w:sz w:val="24"/>
          <w:szCs w:val="24"/>
          <w:lang w:val="pt-BR"/>
        </w:rPr>
        <w:t>2489/2022</w:t>
      </w:r>
    </w:p>
    <w:p w:rsidR="004A31C9" w:rsidRPr="00DC76F7" w:rsidRDefault="007277FF" w:rsidP="00C11D7A">
      <w:pPr>
        <w:pStyle w:val="Cabealho"/>
        <w:keepNext/>
        <w:tabs>
          <w:tab w:val="clear" w:pos="4419"/>
          <w:tab w:val="clear" w:pos="8838"/>
        </w:tabs>
        <w:jc w:val="both"/>
        <w:rPr>
          <w:b/>
          <w:sz w:val="24"/>
          <w:szCs w:val="24"/>
          <w:lang w:val="pt-BR"/>
        </w:rPr>
      </w:pPr>
      <w:r w:rsidRPr="00DC76F7">
        <w:rPr>
          <w:b/>
          <w:sz w:val="24"/>
          <w:szCs w:val="24"/>
          <w:lang w:val="pt-BR"/>
        </w:rPr>
        <w:t>Apensos: 0069/2022, 1829/2022, 2008/2022, 4540/2022, 2375/2022 e 4471/2022</w:t>
      </w:r>
    </w:p>
    <w:p w:rsidR="007277FF" w:rsidRPr="00DC76F7" w:rsidRDefault="00AD1ECE" w:rsidP="00AD1ECE">
      <w:pPr>
        <w:spacing w:line="360" w:lineRule="auto"/>
        <w:jc w:val="both"/>
        <w:rPr>
          <w:b/>
          <w:sz w:val="24"/>
          <w:szCs w:val="24"/>
        </w:rPr>
      </w:pPr>
      <w:r w:rsidRPr="00DC76F7">
        <w:rPr>
          <w:b/>
          <w:sz w:val="24"/>
          <w:szCs w:val="24"/>
        </w:rPr>
        <w:t xml:space="preserve">Secretarias de Educação, </w:t>
      </w:r>
    </w:p>
    <w:p w:rsidR="007277FF" w:rsidRPr="00DC76F7" w:rsidRDefault="007277FF" w:rsidP="007277FF">
      <w:pPr>
        <w:spacing w:line="360" w:lineRule="auto"/>
        <w:jc w:val="both"/>
        <w:rPr>
          <w:b/>
          <w:sz w:val="24"/>
          <w:szCs w:val="24"/>
        </w:rPr>
      </w:pPr>
      <w:r w:rsidRPr="00DC76F7">
        <w:rPr>
          <w:b/>
          <w:sz w:val="24"/>
          <w:szCs w:val="24"/>
        </w:rPr>
        <w:t>Secretaria de Agricultura e Des. Agrário,</w:t>
      </w:r>
    </w:p>
    <w:p w:rsidR="007277FF" w:rsidRPr="00DC76F7" w:rsidRDefault="007277FF" w:rsidP="007277FF">
      <w:pPr>
        <w:spacing w:line="360" w:lineRule="auto"/>
        <w:jc w:val="both"/>
        <w:rPr>
          <w:b/>
          <w:sz w:val="24"/>
          <w:szCs w:val="24"/>
        </w:rPr>
      </w:pPr>
      <w:r w:rsidRPr="00DC76F7">
        <w:rPr>
          <w:b/>
          <w:sz w:val="24"/>
          <w:szCs w:val="24"/>
        </w:rPr>
        <w:t xml:space="preserve">Secretaria de Saúde, </w:t>
      </w:r>
    </w:p>
    <w:p w:rsidR="00AD1ECE" w:rsidRPr="00DC76F7" w:rsidRDefault="00AD1ECE" w:rsidP="00AD1ECE">
      <w:pPr>
        <w:spacing w:line="360" w:lineRule="auto"/>
        <w:jc w:val="both"/>
        <w:rPr>
          <w:b/>
          <w:sz w:val="24"/>
          <w:szCs w:val="24"/>
        </w:rPr>
      </w:pPr>
      <w:r w:rsidRPr="00DC76F7">
        <w:rPr>
          <w:b/>
          <w:sz w:val="24"/>
          <w:szCs w:val="24"/>
        </w:rPr>
        <w:t>Secretaria de Obras e Infraestrutura,</w:t>
      </w:r>
    </w:p>
    <w:p w:rsidR="00AD1ECE" w:rsidRPr="00DC76F7" w:rsidRDefault="00AD1ECE" w:rsidP="00AD1ECE">
      <w:pPr>
        <w:spacing w:line="360" w:lineRule="auto"/>
        <w:jc w:val="both"/>
        <w:rPr>
          <w:b/>
          <w:sz w:val="24"/>
          <w:szCs w:val="24"/>
        </w:rPr>
      </w:pPr>
      <w:r w:rsidRPr="00DC76F7">
        <w:rPr>
          <w:b/>
          <w:sz w:val="24"/>
          <w:szCs w:val="24"/>
        </w:rPr>
        <w:t>Secretaria de Trânsito e Defesa Civil</w:t>
      </w:r>
    </w:p>
    <w:p w:rsidR="007277FF" w:rsidRPr="00DC76F7" w:rsidRDefault="007277FF" w:rsidP="00AD1ECE">
      <w:pPr>
        <w:spacing w:line="360" w:lineRule="auto"/>
        <w:jc w:val="both"/>
        <w:rPr>
          <w:b/>
          <w:sz w:val="24"/>
          <w:szCs w:val="24"/>
        </w:rPr>
      </w:pPr>
      <w:r w:rsidRPr="00DC76F7">
        <w:rPr>
          <w:b/>
          <w:sz w:val="24"/>
          <w:szCs w:val="24"/>
        </w:rPr>
        <w:t xml:space="preserve"> Secretaria de Fazenda</w:t>
      </w:r>
    </w:p>
    <w:p w:rsidR="00AD1ECE" w:rsidRPr="00DC76F7" w:rsidRDefault="00AD1ECE" w:rsidP="00AD1ECE">
      <w:pPr>
        <w:spacing w:line="360" w:lineRule="auto"/>
        <w:jc w:val="both"/>
        <w:rPr>
          <w:b/>
          <w:sz w:val="24"/>
          <w:szCs w:val="24"/>
        </w:rPr>
      </w:pPr>
      <w:r w:rsidRPr="00DC76F7">
        <w:rPr>
          <w:b/>
          <w:sz w:val="24"/>
          <w:szCs w:val="24"/>
        </w:rPr>
        <w:t>Secretaria de Assistência Social e Direitos Humanos e Secretaria de Fazenda.</w:t>
      </w:r>
    </w:p>
    <w:p w:rsidR="0037032C" w:rsidRPr="00DC76F7" w:rsidRDefault="00B76EF3" w:rsidP="00C10879">
      <w:pPr>
        <w:pStyle w:val="Cabealho"/>
        <w:keepNext/>
        <w:tabs>
          <w:tab w:val="left" w:pos="708"/>
        </w:tabs>
        <w:spacing w:before="120" w:after="120"/>
        <w:jc w:val="both"/>
        <w:rPr>
          <w:b/>
          <w:sz w:val="24"/>
          <w:szCs w:val="24"/>
        </w:rPr>
      </w:pPr>
      <w:r w:rsidRPr="00DC76F7">
        <w:rPr>
          <w:b/>
          <w:sz w:val="24"/>
          <w:szCs w:val="24"/>
        </w:rPr>
        <w:tab/>
      </w:r>
      <w:r w:rsidR="0037032C" w:rsidRPr="00DC76F7">
        <w:rPr>
          <w:bCs/>
          <w:sz w:val="24"/>
          <w:szCs w:val="24"/>
        </w:rPr>
        <w:t xml:space="preserve">A </w:t>
      </w:r>
      <w:r w:rsidR="0037032C" w:rsidRPr="00DC76F7">
        <w:rPr>
          <w:bCs/>
          <w:sz w:val="24"/>
          <w:szCs w:val="24"/>
          <w:lang w:val="pt-BR"/>
        </w:rPr>
        <w:t>Comissão Permanente de</w:t>
      </w:r>
      <w:r w:rsidR="0037032C" w:rsidRPr="00DC76F7">
        <w:rPr>
          <w:bCs/>
          <w:sz w:val="24"/>
          <w:szCs w:val="24"/>
        </w:rPr>
        <w:t xml:space="preserve"> Licitaç</w:t>
      </w:r>
      <w:r w:rsidR="0037032C" w:rsidRPr="00DC76F7">
        <w:rPr>
          <w:bCs/>
          <w:sz w:val="24"/>
          <w:szCs w:val="24"/>
          <w:lang w:val="pt-BR"/>
        </w:rPr>
        <w:t>ão</w:t>
      </w:r>
      <w:r w:rsidR="0037032C" w:rsidRPr="00DC76F7">
        <w:rPr>
          <w:bCs/>
          <w:sz w:val="24"/>
          <w:szCs w:val="24"/>
        </w:rPr>
        <w:t xml:space="preserve"> e Compras da Prefeitura Municipal de Bom Jardim comunica que realizará Licitação na modalidade de</w:t>
      </w:r>
      <w:r w:rsidR="0037032C" w:rsidRPr="00DC76F7">
        <w:rPr>
          <w:b/>
          <w:sz w:val="24"/>
          <w:szCs w:val="24"/>
        </w:rPr>
        <w:t xml:space="preserve"> PREGÃO PRESENCIAL</w:t>
      </w:r>
      <w:r w:rsidR="0037032C" w:rsidRPr="00DC76F7">
        <w:rPr>
          <w:b/>
          <w:sz w:val="24"/>
          <w:szCs w:val="24"/>
          <w:lang w:val="pt-BR"/>
        </w:rPr>
        <w:t xml:space="preserve"> PARA REGISTRO DE PREÇOS</w:t>
      </w:r>
      <w:r w:rsidR="0037032C" w:rsidRPr="00DC76F7">
        <w:rPr>
          <w:b/>
          <w:sz w:val="24"/>
          <w:szCs w:val="24"/>
        </w:rPr>
        <w:t xml:space="preserve">, TIPO </w:t>
      </w:r>
      <w:r w:rsidR="0037032C" w:rsidRPr="00DC76F7">
        <w:rPr>
          <w:b/>
          <w:bCs/>
          <w:sz w:val="24"/>
          <w:szCs w:val="24"/>
        </w:rPr>
        <w:t>MENOR PREÇO POR ITEM,</w:t>
      </w:r>
      <w:r w:rsidR="0037032C" w:rsidRPr="00DC76F7">
        <w:rPr>
          <w:bCs/>
          <w:sz w:val="24"/>
          <w:szCs w:val="24"/>
        </w:rPr>
        <w:t xml:space="preserve"> conforme descrito neste Edital e seus Anexos, e de conformidade com a Lei Federal nº 10.520 de 17 de julho de 2002, Decreto nº 7892/13, bem como no Decreto Municipal 2156/10</w:t>
      </w:r>
      <w:r w:rsidR="001C4ADD" w:rsidRPr="00DC76F7">
        <w:rPr>
          <w:bCs/>
          <w:sz w:val="24"/>
          <w:szCs w:val="24"/>
          <w:lang w:val="pt-BR"/>
        </w:rPr>
        <w:t xml:space="preserve">, </w:t>
      </w:r>
      <w:r w:rsidR="001C4ADD" w:rsidRPr="00DC76F7">
        <w:rPr>
          <w:bCs/>
          <w:sz w:val="24"/>
          <w:szCs w:val="24"/>
        </w:rPr>
        <w:t>de 14 de janeiro de 2010</w:t>
      </w:r>
      <w:r w:rsidR="0037032C" w:rsidRPr="00DC76F7">
        <w:rPr>
          <w:bCs/>
          <w:sz w:val="24"/>
          <w:szCs w:val="24"/>
        </w:rPr>
        <w:t xml:space="preserve"> e 1393/05,</w:t>
      </w:r>
      <w:r w:rsidR="001C4ADD" w:rsidRPr="00DC76F7">
        <w:rPr>
          <w:bCs/>
          <w:sz w:val="24"/>
          <w:szCs w:val="24"/>
        </w:rPr>
        <w:t xml:space="preserve"> de 08 de abril de 2005</w:t>
      </w:r>
      <w:r w:rsidR="0037032C" w:rsidRPr="00DC76F7">
        <w:rPr>
          <w:bCs/>
          <w:sz w:val="24"/>
          <w:szCs w:val="24"/>
        </w:rPr>
        <w:t>, aplicando-se subsidiariamente, as normas da Lei nº 8.666/93, Lei complementar 123/06, Lei Municipal nº 1.582/2020 e suas respectivas alterações.</w:t>
      </w:r>
      <w:r w:rsidR="0037032C" w:rsidRPr="00DC76F7">
        <w:rPr>
          <w:b/>
          <w:sz w:val="24"/>
          <w:szCs w:val="24"/>
        </w:rPr>
        <w:t xml:space="preserve">     </w:t>
      </w:r>
    </w:p>
    <w:p w:rsidR="00C11D7A" w:rsidRPr="00DC76F7" w:rsidRDefault="00C11D7A" w:rsidP="00C11D7A">
      <w:pPr>
        <w:spacing w:before="80" w:after="80"/>
        <w:contextualSpacing/>
        <w:jc w:val="both"/>
        <w:rPr>
          <w:b/>
          <w:sz w:val="24"/>
          <w:szCs w:val="24"/>
        </w:rPr>
      </w:pPr>
      <w:r w:rsidRPr="00DC76F7">
        <w:rPr>
          <w:b/>
          <w:sz w:val="24"/>
          <w:szCs w:val="24"/>
        </w:rPr>
        <w:t>FORMA DE EXECUÇÃO: DIRETA, com fornecimento parcelado.</w:t>
      </w:r>
    </w:p>
    <w:p w:rsidR="00C11D7A" w:rsidRPr="00DC76F7" w:rsidRDefault="00C11D7A" w:rsidP="00E61519">
      <w:pPr>
        <w:pStyle w:val="Cabealho"/>
        <w:rPr>
          <w:b/>
          <w:sz w:val="24"/>
          <w:szCs w:val="24"/>
        </w:rPr>
      </w:pPr>
      <w:r w:rsidRPr="00DC76F7">
        <w:rPr>
          <w:b/>
          <w:sz w:val="24"/>
          <w:szCs w:val="24"/>
        </w:rPr>
        <w:t>CREDENCIAMENTO, ABERTURA ENVELOPE PROPOSTA E FASE DE LANCES (JULGAMENTO):</w:t>
      </w:r>
    </w:p>
    <w:p w:rsidR="00C11D7A" w:rsidRPr="00DC76F7" w:rsidRDefault="00590965" w:rsidP="00C11D7A">
      <w:pPr>
        <w:pStyle w:val="Cabealho"/>
        <w:tabs>
          <w:tab w:val="clear" w:pos="4419"/>
          <w:tab w:val="clear" w:pos="8838"/>
        </w:tabs>
        <w:spacing w:before="80" w:after="80"/>
        <w:ind w:left="993" w:hanging="993"/>
        <w:jc w:val="both"/>
        <w:rPr>
          <w:b/>
          <w:sz w:val="24"/>
          <w:szCs w:val="24"/>
        </w:rPr>
      </w:pPr>
      <w:r>
        <w:rPr>
          <w:b/>
          <w:sz w:val="24"/>
          <w:szCs w:val="24"/>
        </w:rPr>
        <w:t>Dia:</w:t>
      </w:r>
      <w:r>
        <w:rPr>
          <w:b/>
          <w:sz w:val="24"/>
          <w:szCs w:val="24"/>
          <w:lang w:val="pt-BR"/>
        </w:rPr>
        <w:t>05/12</w:t>
      </w:r>
      <w:r w:rsidR="00AD5622" w:rsidRPr="00DC76F7">
        <w:rPr>
          <w:b/>
          <w:sz w:val="24"/>
          <w:szCs w:val="24"/>
          <w:lang w:val="pt-BR"/>
        </w:rPr>
        <w:t>/2022</w:t>
      </w:r>
      <w:r w:rsidR="002D5D44" w:rsidRPr="00DC76F7">
        <w:rPr>
          <w:b/>
          <w:sz w:val="24"/>
          <w:szCs w:val="24"/>
          <w:u w:val="single"/>
        </w:rPr>
        <w:t xml:space="preserve">, às </w:t>
      </w:r>
      <w:r>
        <w:rPr>
          <w:b/>
          <w:sz w:val="24"/>
          <w:szCs w:val="24"/>
          <w:u w:val="single"/>
          <w:lang w:val="pt-BR"/>
        </w:rPr>
        <w:t>9</w:t>
      </w:r>
      <w:r w:rsidR="00AD5622" w:rsidRPr="00DC76F7">
        <w:rPr>
          <w:b/>
          <w:sz w:val="24"/>
          <w:szCs w:val="24"/>
          <w:u w:val="single"/>
          <w:lang w:val="pt-BR"/>
        </w:rPr>
        <w:t>:00</w:t>
      </w:r>
      <w:r w:rsidR="002D5D44" w:rsidRPr="00DC76F7">
        <w:rPr>
          <w:b/>
          <w:sz w:val="24"/>
          <w:szCs w:val="24"/>
          <w:u w:val="single"/>
        </w:rPr>
        <w:t>h</w:t>
      </w:r>
      <w:r w:rsidR="002D5D44" w:rsidRPr="00DC76F7">
        <w:rPr>
          <w:b/>
          <w:sz w:val="24"/>
          <w:szCs w:val="24"/>
          <w:u w:val="single"/>
          <w:lang w:val="pt-BR"/>
        </w:rPr>
        <w:t xml:space="preserve"> </w:t>
      </w:r>
      <w:r>
        <w:rPr>
          <w:b/>
          <w:sz w:val="24"/>
          <w:szCs w:val="24"/>
          <w:u w:val="single"/>
          <w:lang w:val="pt-BR"/>
        </w:rPr>
        <w:t xml:space="preserve">30 </w:t>
      </w:r>
      <w:r w:rsidR="00C11D7A" w:rsidRPr="00DC76F7">
        <w:rPr>
          <w:b/>
          <w:sz w:val="24"/>
          <w:szCs w:val="24"/>
          <w:u w:val="single"/>
        </w:rPr>
        <w:t>min</w:t>
      </w:r>
    </w:p>
    <w:p w:rsidR="00C11D7A" w:rsidRPr="00DC76F7" w:rsidRDefault="00C11D7A" w:rsidP="00C11D7A">
      <w:pPr>
        <w:pStyle w:val="Cabealho"/>
        <w:tabs>
          <w:tab w:val="clear" w:pos="4419"/>
          <w:tab w:val="clear" w:pos="8838"/>
        </w:tabs>
        <w:spacing w:before="80" w:after="80"/>
        <w:jc w:val="both"/>
        <w:rPr>
          <w:b/>
          <w:sz w:val="24"/>
          <w:szCs w:val="24"/>
        </w:rPr>
      </w:pPr>
      <w:r w:rsidRPr="00DC76F7">
        <w:rPr>
          <w:b/>
          <w:sz w:val="24"/>
          <w:szCs w:val="24"/>
        </w:rPr>
        <w:t xml:space="preserve">LOCAL: </w:t>
      </w:r>
      <w:r w:rsidRPr="00DC76F7">
        <w:rPr>
          <w:b/>
          <w:sz w:val="24"/>
          <w:szCs w:val="24"/>
          <w:lang w:val="pt-BR"/>
        </w:rPr>
        <w:t>N</w:t>
      </w:r>
      <w:r w:rsidRPr="00DC76F7">
        <w:rPr>
          <w:b/>
          <w:sz w:val="24"/>
          <w:szCs w:val="24"/>
        </w:rPr>
        <w:t>o auditório da Casa da Cultura, localizada na Rua Mozart Serpa de Carvalho, nº 190, Centro, Bom Jardim, CEP.: 28.660.000.</w:t>
      </w:r>
    </w:p>
    <w:p w:rsidR="00C11D7A" w:rsidRPr="00DC76F7" w:rsidRDefault="00C11D7A" w:rsidP="00C11D7A">
      <w:pPr>
        <w:pStyle w:val="Cabealho"/>
        <w:tabs>
          <w:tab w:val="clear" w:pos="4419"/>
          <w:tab w:val="clear" w:pos="8838"/>
        </w:tabs>
        <w:spacing w:before="80" w:after="80"/>
        <w:jc w:val="both"/>
        <w:rPr>
          <w:b/>
          <w:sz w:val="24"/>
          <w:szCs w:val="24"/>
        </w:rPr>
      </w:pPr>
      <w:r w:rsidRPr="00DC76F7">
        <w:rPr>
          <w:b/>
          <w:sz w:val="24"/>
          <w:szCs w:val="24"/>
        </w:rPr>
        <w:t xml:space="preserve">Os interessados em participar da presente licitação deverão entregar, diretamente na CPLC os envelopes fechados e indevassáveis. </w:t>
      </w:r>
    </w:p>
    <w:p w:rsidR="00C11D7A" w:rsidRPr="00DC76F7" w:rsidRDefault="00C11D7A" w:rsidP="00C11D7A">
      <w:pPr>
        <w:pStyle w:val="Cabealho"/>
        <w:tabs>
          <w:tab w:val="clear" w:pos="4419"/>
          <w:tab w:val="clear" w:pos="8838"/>
        </w:tabs>
        <w:spacing w:before="80" w:after="80"/>
        <w:jc w:val="both"/>
        <w:rPr>
          <w:b/>
          <w:sz w:val="24"/>
          <w:szCs w:val="24"/>
          <w:lang w:val="pt-BR"/>
        </w:rPr>
      </w:pPr>
      <w:r w:rsidRPr="00DC76F7">
        <w:rPr>
          <w:b/>
          <w:sz w:val="24"/>
          <w:szCs w:val="24"/>
        </w:rPr>
        <w:t>Não haverá prazo de tolerância para entrega dos envelopes (habilitação e proposta de preços).</w:t>
      </w:r>
    </w:p>
    <w:p w:rsidR="009505EF" w:rsidRPr="00DC76F7" w:rsidRDefault="009505EF" w:rsidP="00B76EF3">
      <w:pPr>
        <w:pStyle w:val="Cabealho"/>
        <w:keepNext/>
        <w:tabs>
          <w:tab w:val="left" w:pos="708"/>
        </w:tabs>
        <w:spacing w:before="120" w:after="120"/>
        <w:jc w:val="both"/>
        <w:rPr>
          <w:b/>
          <w:sz w:val="24"/>
          <w:szCs w:val="24"/>
        </w:rPr>
      </w:pPr>
      <w:r w:rsidRPr="00DC76F7">
        <w:rPr>
          <w:b/>
          <w:sz w:val="24"/>
          <w:szCs w:val="24"/>
          <w:lang w:val="pt-BR"/>
        </w:rPr>
        <w:t>2</w:t>
      </w:r>
      <w:r w:rsidRPr="00DC76F7">
        <w:rPr>
          <w:b/>
          <w:sz w:val="24"/>
          <w:szCs w:val="24"/>
        </w:rPr>
        <w:t xml:space="preserve"> – DO OBJETO</w:t>
      </w:r>
    </w:p>
    <w:p w:rsidR="009505EF" w:rsidRPr="00DC76F7" w:rsidRDefault="009505EF" w:rsidP="00B76EF3">
      <w:pPr>
        <w:spacing w:before="120" w:after="120"/>
        <w:jc w:val="both"/>
        <w:rPr>
          <w:b/>
          <w:sz w:val="24"/>
          <w:szCs w:val="24"/>
        </w:rPr>
      </w:pPr>
      <w:r w:rsidRPr="00DC76F7">
        <w:rPr>
          <w:b/>
          <w:sz w:val="24"/>
          <w:szCs w:val="24"/>
        </w:rPr>
        <w:t>2.1 –</w:t>
      </w:r>
      <w:r w:rsidR="00696F5D" w:rsidRPr="00DC76F7">
        <w:rPr>
          <w:sz w:val="24"/>
          <w:szCs w:val="24"/>
        </w:rPr>
        <w:t xml:space="preserve"> </w:t>
      </w:r>
      <w:r w:rsidR="00B76EF3" w:rsidRPr="00DC76F7">
        <w:rPr>
          <w:sz w:val="24"/>
          <w:szCs w:val="24"/>
        </w:rPr>
        <w:t>O presente destina-se a e</w:t>
      </w:r>
      <w:r w:rsidR="00696F5D" w:rsidRPr="00DC76F7">
        <w:rPr>
          <w:sz w:val="24"/>
          <w:szCs w:val="24"/>
        </w:rPr>
        <w:t xml:space="preserve">ventual e futura aquisição de </w:t>
      </w:r>
      <w:r w:rsidR="00696F5D" w:rsidRPr="00DC76F7">
        <w:rPr>
          <w:b/>
          <w:sz w:val="24"/>
          <w:szCs w:val="24"/>
        </w:rPr>
        <w:t>BATERIAS</w:t>
      </w:r>
      <w:r w:rsidR="00696F5D" w:rsidRPr="00DC76F7">
        <w:rPr>
          <w:sz w:val="24"/>
          <w:szCs w:val="24"/>
        </w:rPr>
        <w:t xml:space="preserve"> para veículos, mediante o Sistema de Registro de Preços, para atender a demanda das</w:t>
      </w:r>
      <w:r w:rsidR="00696F5D" w:rsidRPr="00DC76F7">
        <w:rPr>
          <w:i/>
          <w:sz w:val="24"/>
          <w:szCs w:val="24"/>
        </w:rPr>
        <w:t xml:space="preserve"> </w:t>
      </w:r>
      <w:r w:rsidR="00696F5D" w:rsidRPr="00DC76F7">
        <w:rPr>
          <w:sz w:val="24"/>
          <w:szCs w:val="24"/>
        </w:rPr>
        <w:t>Secretarias de Educação, Secretaria de Obras e Infraestrutura, Secretaria de Agricultura e Des. Agrário, Secretaria de Saúde, Secretaria de Trânsito e Defesa Civil, Secretaria de Assistência Social e Direitos Humanos e Secretaria de Fazenda</w:t>
      </w:r>
      <w:r w:rsidR="00EE4674" w:rsidRPr="00DC76F7">
        <w:rPr>
          <w:b/>
          <w:sz w:val="24"/>
          <w:szCs w:val="24"/>
        </w:rPr>
        <w:t xml:space="preserve">, </w:t>
      </w:r>
      <w:r w:rsidR="000810CF" w:rsidRPr="00DC76F7">
        <w:rPr>
          <w:bCs/>
          <w:sz w:val="24"/>
          <w:szCs w:val="24"/>
        </w:rPr>
        <w:t>c</w:t>
      </w:r>
      <w:r w:rsidRPr="00DC76F7">
        <w:rPr>
          <w:bCs/>
          <w:sz w:val="24"/>
          <w:szCs w:val="24"/>
        </w:rPr>
        <w:t xml:space="preserve">onforme especificações </w:t>
      </w:r>
      <w:r w:rsidR="000810CF" w:rsidRPr="00DC76F7">
        <w:rPr>
          <w:bCs/>
          <w:sz w:val="24"/>
          <w:szCs w:val="24"/>
        </w:rPr>
        <w:t xml:space="preserve">constantes </w:t>
      </w:r>
      <w:r w:rsidRPr="00DC76F7">
        <w:rPr>
          <w:bCs/>
          <w:sz w:val="24"/>
          <w:szCs w:val="24"/>
        </w:rPr>
        <w:t>no Anexo I – Termo de Referência, do presente Edital.</w:t>
      </w:r>
      <w:r w:rsidRPr="00DC76F7">
        <w:rPr>
          <w:b/>
          <w:bCs/>
          <w:sz w:val="24"/>
          <w:szCs w:val="24"/>
        </w:rPr>
        <w:t xml:space="preserve"> </w:t>
      </w:r>
    </w:p>
    <w:p w:rsidR="00C11D7A" w:rsidRPr="00DC76F7" w:rsidRDefault="00C11D7A" w:rsidP="00B76EF3">
      <w:pPr>
        <w:pStyle w:val="Cabealho"/>
        <w:tabs>
          <w:tab w:val="clear" w:pos="4419"/>
          <w:tab w:val="clear" w:pos="8838"/>
        </w:tabs>
        <w:spacing w:before="120" w:after="120"/>
        <w:jc w:val="both"/>
        <w:rPr>
          <w:b/>
          <w:sz w:val="24"/>
          <w:szCs w:val="24"/>
        </w:rPr>
      </w:pPr>
      <w:r w:rsidRPr="00DC76F7">
        <w:rPr>
          <w:b/>
          <w:sz w:val="24"/>
          <w:szCs w:val="24"/>
          <w:lang w:val="pt-BR"/>
        </w:rPr>
        <w:t>3</w:t>
      </w:r>
      <w:r w:rsidRPr="00DC76F7">
        <w:rPr>
          <w:b/>
          <w:sz w:val="24"/>
          <w:szCs w:val="24"/>
        </w:rPr>
        <w:t xml:space="preserve"> – DO PREÇO UNITÁRIO E DOS VALORES TOTAIS MÁXIMOS ESTIMADO PELA ADMINISTRAÇÃO</w:t>
      </w:r>
      <w:r w:rsidRPr="00DC76F7">
        <w:rPr>
          <w:b/>
          <w:sz w:val="24"/>
          <w:szCs w:val="24"/>
          <w:lang w:val="pt-BR"/>
        </w:rPr>
        <w:t xml:space="preserve"> </w:t>
      </w:r>
    </w:p>
    <w:p w:rsidR="00AC1E03" w:rsidRPr="00DC76F7" w:rsidRDefault="00AC1E03" w:rsidP="00B76EF3">
      <w:pPr>
        <w:pStyle w:val="Cabealho"/>
        <w:tabs>
          <w:tab w:val="clear" w:pos="4419"/>
          <w:tab w:val="clear" w:pos="8838"/>
        </w:tabs>
        <w:spacing w:before="120" w:after="120"/>
        <w:jc w:val="both"/>
        <w:rPr>
          <w:b/>
          <w:bCs/>
          <w:sz w:val="24"/>
          <w:szCs w:val="24"/>
        </w:rPr>
      </w:pPr>
      <w:r w:rsidRPr="00DC76F7">
        <w:rPr>
          <w:b/>
          <w:bCs/>
          <w:sz w:val="24"/>
          <w:szCs w:val="24"/>
          <w:lang w:val="pt-BR"/>
        </w:rPr>
        <w:t>3</w:t>
      </w:r>
      <w:r w:rsidRPr="00DC76F7">
        <w:rPr>
          <w:b/>
          <w:bCs/>
          <w:sz w:val="24"/>
          <w:szCs w:val="24"/>
        </w:rPr>
        <w:t xml:space="preserve">.1 – </w:t>
      </w:r>
      <w:r w:rsidRPr="00DC76F7">
        <w:rPr>
          <w:sz w:val="24"/>
          <w:szCs w:val="24"/>
        </w:rPr>
        <w:t xml:space="preserve">O preço </w:t>
      </w:r>
      <w:r w:rsidR="00B76EF3" w:rsidRPr="00DC76F7">
        <w:rPr>
          <w:sz w:val="24"/>
          <w:szCs w:val="24"/>
          <w:lang w:val="pt-BR"/>
        </w:rPr>
        <w:t xml:space="preserve">total </w:t>
      </w:r>
      <w:r w:rsidRPr="00DC76F7">
        <w:rPr>
          <w:sz w:val="24"/>
          <w:szCs w:val="24"/>
        </w:rPr>
        <w:t xml:space="preserve">estimado pela </w:t>
      </w:r>
      <w:r w:rsidR="00CC30E0" w:rsidRPr="00DC76F7">
        <w:rPr>
          <w:sz w:val="24"/>
          <w:szCs w:val="24"/>
          <w:lang w:val="pt-BR"/>
        </w:rPr>
        <w:t>A</w:t>
      </w:r>
      <w:proofErr w:type="spellStart"/>
      <w:r w:rsidRPr="00DC76F7">
        <w:rPr>
          <w:sz w:val="24"/>
          <w:szCs w:val="24"/>
        </w:rPr>
        <w:t>dministração</w:t>
      </w:r>
      <w:proofErr w:type="spellEnd"/>
      <w:r w:rsidRPr="00DC76F7">
        <w:rPr>
          <w:sz w:val="24"/>
          <w:szCs w:val="24"/>
        </w:rPr>
        <w:t xml:space="preserve"> para aquisição dos itens é de</w:t>
      </w:r>
      <w:r w:rsidRPr="00DC76F7">
        <w:rPr>
          <w:b/>
          <w:bCs/>
          <w:sz w:val="24"/>
          <w:szCs w:val="24"/>
        </w:rPr>
        <w:t xml:space="preserve"> </w:t>
      </w:r>
      <w:r w:rsidRPr="00DC76F7">
        <w:rPr>
          <w:b/>
          <w:i/>
          <w:sz w:val="24"/>
          <w:szCs w:val="24"/>
        </w:rPr>
        <w:t>R$</w:t>
      </w:r>
      <w:r w:rsidRPr="00DC76F7">
        <w:rPr>
          <w:b/>
          <w:i/>
          <w:sz w:val="24"/>
          <w:szCs w:val="24"/>
          <w:lang w:val="pt-BR"/>
        </w:rPr>
        <w:t xml:space="preserve"> </w:t>
      </w:r>
      <w:r w:rsidR="00A253C5" w:rsidRPr="00DC76F7">
        <w:rPr>
          <w:b/>
          <w:i/>
          <w:sz w:val="24"/>
          <w:szCs w:val="24"/>
          <w:lang w:val="pt-BR"/>
        </w:rPr>
        <w:t>157.713,32</w:t>
      </w:r>
      <w:r w:rsidR="006939AD" w:rsidRPr="00DC76F7">
        <w:rPr>
          <w:b/>
          <w:i/>
          <w:sz w:val="24"/>
          <w:szCs w:val="24"/>
          <w:lang w:val="pt-BR"/>
        </w:rPr>
        <w:t>(</w:t>
      </w:r>
      <w:r w:rsidR="00A253C5" w:rsidRPr="00DC76F7">
        <w:rPr>
          <w:b/>
          <w:i/>
          <w:sz w:val="24"/>
          <w:szCs w:val="24"/>
          <w:lang w:val="pt-BR"/>
        </w:rPr>
        <w:t>cento e cinquenta e sete mil, setecentos e treze reais e trinta e dois</w:t>
      </w:r>
      <w:r w:rsidR="006939AD" w:rsidRPr="00DC76F7">
        <w:rPr>
          <w:b/>
          <w:i/>
          <w:sz w:val="24"/>
          <w:szCs w:val="24"/>
          <w:lang w:val="pt-BR"/>
        </w:rPr>
        <w:t xml:space="preserve"> centavos), </w:t>
      </w:r>
      <w:r w:rsidR="006939AD" w:rsidRPr="00DC76F7">
        <w:rPr>
          <w:bCs/>
          <w:i/>
          <w:sz w:val="24"/>
          <w:szCs w:val="24"/>
          <w:lang w:val="pt-BR"/>
        </w:rPr>
        <w:t>c</w:t>
      </w:r>
      <w:proofErr w:type="spellStart"/>
      <w:r w:rsidRPr="00DC76F7">
        <w:rPr>
          <w:bCs/>
          <w:sz w:val="24"/>
          <w:szCs w:val="24"/>
        </w:rPr>
        <w:t>onforme</w:t>
      </w:r>
      <w:proofErr w:type="spellEnd"/>
      <w:r w:rsidRPr="00DC76F7">
        <w:rPr>
          <w:bCs/>
          <w:sz w:val="24"/>
          <w:szCs w:val="24"/>
        </w:rPr>
        <w:t xml:space="preserve"> valores </w:t>
      </w:r>
      <w:r w:rsidRPr="00DC76F7">
        <w:rPr>
          <w:bCs/>
          <w:sz w:val="24"/>
          <w:szCs w:val="24"/>
          <w:lang w:val="pt-BR"/>
        </w:rPr>
        <w:t xml:space="preserve">unitários </w:t>
      </w:r>
      <w:r w:rsidRPr="00DC76F7">
        <w:rPr>
          <w:bCs/>
          <w:sz w:val="24"/>
          <w:szCs w:val="24"/>
        </w:rPr>
        <w:t xml:space="preserve">constantes no </w:t>
      </w:r>
      <w:r w:rsidRPr="00DC76F7">
        <w:rPr>
          <w:bCs/>
          <w:sz w:val="24"/>
          <w:szCs w:val="24"/>
          <w:lang w:val="pt-BR"/>
        </w:rPr>
        <w:t>item 3.3 do Edital</w:t>
      </w:r>
      <w:r w:rsidRPr="00DC76F7">
        <w:rPr>
          <w:bCs/>
          <w:sz w:val="24"/>
          <w:szCs w:val="24"/>
        </w:rPr>
        <w:t>.</w:t>
      </w:r>
      <w:r w:rsidRPr="00DC76F7">
        <w:rPr>
          <w:b/>
          <w:bCs/>
          <w:sz w:val="24"/>
          <w:szCs w:val="24"/>
          <w:lang w:val="pt-BR"/>
        </w:rPr>
        <w:t xml:space="preserve"> </w:t>
      </w:r>
    </w:p>
    <w:p w:rsidR="00AC1E03" w:rsidRPr="00DC76F7" w:rsidRDefault="00AC1E03" w:rsidP="005A1E40">
      <w:pPr>
        <w:pStyle w:val="Cabealho"/>
        <w:tabs>
          <w:tab w:val="clear" w:pos="4419"/>
          <w:tab w:val="clear" w:pos="8838"/>
        </w:tabs>
        <w:spacing w:before="80" w:after="80"/>
        <w:jc w:val="both"/>
        <w:rPr>
          <w:b/>
          <w:bCs/>
          <w:sz w:val="24"/>
          <w:szCs w:val="24"/>
        </w:rPr>
      </w:pPr>
      <w:r w:rsidRPr="00DC76F7">
        <w:rPr>
          <w:b/>
          <w:bCs/>
          <w:sz w:val="24"/>
          <w:szCs w:val="24"/>
          <w:lang w:val="pt-BR"/>
        </w:rPr>
        <w:t>3</w:t>
      </w:r>
      <w:r w:rsidRPr="00DC76F7">
        <w:rPr>
          <w:b/>
          <w:bCs/>
          <w:sz w:val="24"/>
          <w:szCs w:val="24"/>
        </w:rPr>
        <w:t xml:space="preserve">.2 – </w:t>
      </w:r>
      <w:r w:rsidRPr="00DC76F7">
        <w:rPr>
          <w:sz w:val="24"/>
          <w:szCs w:val="24"/>
        </w:rPr>
        <w:t xml:space="preserve">O valor estimado constitui mera estimativa, não se obrigando </w:t>
      </w:r>
      <w:r w:rsidRPr="00DC76F7">
        <w:rPr>
          <w:sz w:val="24"/>
          <w:szCs w:val="24"/>
          <w:lang w:val="pt-BR"/>
        </w:rPr>
        <w:t>a Administração</w:t>
      </w:r>
      <w:r w:rsidR="007A45D2" w:rsidRPr="00DC76F7">
        <w:rPr>
          <w:sz w:val="24"/>
          <w:szCs w:val="24"/>
          <w:lang w:val="pt-BR"/>
        </w:rPr>
        <w:t xml:space="preserve"> Pública</w:t>
      </w:r>
      <w:r w:rsidRPr="00DC76F7">
        <w:rPr>
          <w:sz w:val="24"/>
          <w:szCs w:val="24"/>
          <w:lang w:val="pt-BR"/>
        </w:rPr>
        <w:t xml:space="preserve"> </w:t>
      </w:r>
      <w:r w:rsidRPr="00DC76F7">
        <w:rPr>
          <w:sz w:val="24"/>
          <w:szCs w:val="24"/>
        </w:rPr>
        <w:t>a utilizá-lo integralmente.</w:t>
      </w:r>
    </w:p>
    <w:p w:rsidR="00AC1E03" w:rsidRPr="00DC76F7" w:rsidRDefault="00AC1E03" w:rsidP="007F6EC9">
      <w:pPr>
        <w:pStyle w:val="Cabealho"/>
        <w:tabs>
          <w:tab w:val="clear" w:pos="4419"/>
          <w:tab w:val="clear" w:pos="8838"/>
        </w:tabs>
        <w:spacing w:before="80" w:after="60"/>
        <w:jc w:val="both"/>
        <w:rPr>
          <w:bCs/>
          <w:sz w:val="24"/>
          <w:szCs w:val="24"/>
          <w:lang w:val="pt-BR"/>
        </w:rPr>
      </w:pPr>
      <w:r w:rsidRPr="00DC76F7">
        <w:rPr>
          <w:bCs/>
          <w:sz w:val="24"/>
          <w:szCs w:val="24"/>
          <w:lang w:val="pt-BR"/>
        </w:rPr>
        <w:t xml:space="preserve">3.3 – PLANILHA DE CUSTO ESTIMADO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109"/>
        <w:gridCol w:w="1134"/>
        <w:gridCol w:w="992"/>
        <w:gridCol w:w="1286"/>
        <w:gridCol w:w="1984"/>
      </w:tblGrid>
      <w:tr w:rsidR="00DC76F7" w:rsidRPr="00DC76F7" w:rsidTr="008075F4">
        <w:tc>
          <w:tcPr>
            <w:tcW w:w="817" w:type="dxa"/>
            <w:shd w:val="clear" w:color="auto" w:fill="B4C6E7"/>
            <w:vAlign w:val="center"/>
          </w:tcPr>
          <w:p w:rsidR="008075F4" w:rsidRPr="00DC76F7" w:rsidRDefault="008075F4" w:rsidP="00B76EF3">
            <w:pPr>
              <w:spacing w:after="200"/>
              <w:jc w:val="center"/>
              <w:rPr>
                <w:rFonts w:eastAsia="Calibri"/>
                <w:sz w:val="20"/>
                <w:lang w:eastAsia="en-US"/>
              </w:rPr>
            </w:pPr>
            <w:r w:rsidRPr="00DC76F7">
              <w:rPr>
                <w:rFonts w:eastAsia="Calibri"/>
                <w:sz w:val="20"/>
                <w:lang w:eastAsia="en-US"/>
              </w:rPr>
              <w:lastRenderedPageBreak/>
              <w:t>ITEM</w:t>
            </w:r>
          </w:p>
        </w:tc>
        <w:tc>
          <w:tcPr>
            <w:tcW w:w="3109" w:type="dxa"/>
            <w:shd w:val="clear" w:color="auto" w:fill="B4C6E7"/>
            <w:vAlign w:val="center"/>
          </w:tcPr>
          <w:p w:rsidR="008075F4" w:rsidRPr="00DC76F7" w:rsidRDefault="008075F4" w:rsidP="00B76EF3">
            <w:pPr>
              <w:spacing w:after="200"/>
              <w:jc w:val="center"/>
              <w:rPr>
                <w:rFonts w:eastAsia="Calibri"/>
                <w:sz w:val="20"/>
                <w:lang w:eastAsia="en-US"/>
              </w:rPr>
            </w:pPr>
            <w:r w:rsidRPr="00DC76F7">
              <w:rPr>
                <w:rFonts w:eastAsia="Calibri"/>
                <w:sz w:val="20"/>
                <w:lang w:eastAsia="en-US"/>
              </w:rPr>
              <w:t>DESCRIÇÃO/ESPECIFICAÇÃO</w:t>
            </w:r>
          </w:p>
        </w:tc>
        <w:tc>
          <w:tcPr>
            <w:tcW w:w="1134" w:type="dxa"/>
            <w:shd w:val="clear" w:color="auto" w:fill="B4C6E7"/>
            <w:vAlign w:val="center"/>
          </w:tcPr>
          <w:p w:rsidR="008075F4" w:rsidRPr="00DC76F7" w:rsidRDefault="008075F4" w:rsidP="00B76EF3">
            <w:pPr>
              <w:spacing w:after="200"/>
              <w:jc w:val="center"/>
              <w:rPr>
                <w:rFonts w:eastAsia="Calibri"/>
                <w:sz w:val="20"/>
                <w:lang w:eastAsia="en-US"/>
              </w:rPr>
            </w:pPr>
            <w:r w:rsidRPr="00DC76F7">
              <w:rPr>
                <w:rFonts w:eastAsia="Calibri"/>
                <w:sz w:val="20"/>
                <w:lang w:eastAsia="en-US"/>
              </w:rPr>
              <w:t>UNIDADE DE MEDIDA</w:t>
            </w:r>
          </w:p>
        </w:tc>
        <w:tc>
          <w:tcPr>
            <w:tcW w:w="992" w:type="dxa"/>
            <w:shd w:val="clear" w:color="auto" w:fill="B4C6E7"/>
            <w:vAlign w:val="center"/>
          </w:tcPr>
          <w:p w:rsidR="008075F4" w:rsidRPr="00DC76F7" w:rsidRDefault="008075F4" w:rsidP="00B76EF3">
            <w:pPr>
              <w:spacing w:after="200"/>
              <w:jc w:val="center"/>
              <w:rPr>
                <w:rFonts w:eastAsia="Calibri"/>
                <w:sz w:val="20"/>
                <w:lang w:eastAsia="en-US"/>
              </w:rPr>
            </w:pPr>
            <w:r w:rsidRPr="00DC76F7">
              <w:rPr>
                <w:rFonts w:eastAsia="Calibri"/>
                <w:sz w:val="20"/>
                <w:lang w:eastAsia="en-US"/>
              </w:rPr>
              <w:t>QUANT. MÁXIMA</w:t>
            </w:r>
          </w:p>
        </w:tc>
        <w:tc>
          <w:tcPr>
            <w:tcW w:w="1286" w:type="dxa"/>
            <w:shd w:val="clear" w:color="auto" w:fill="B4C6E7"/>
          </w:tcPr>
          <w:p w:rsidR="008075F4" w:rsidRPr="00DC76F7" w:rsidRDefault="008075F4" w:rsidP="00B76EF3">
            <w:pPr>
              <w:spacing w:after="200"/>
              <w:jc w:val="center"/>
              <w:rPr>
                <w:rFonts w:eastAsia="Calibri"/>
                <w:sz w:val="20"/>
                <w:lang w:eastAsia="en-US"/>
              </w:rPr>
            </w:pPr>
            <w:r w:rsidRPr="00DC76F7">
              <w:rPr>
                <w:rFonts w:eastAsia="Calibri"/>
                <w:sz w:val="20"/>
                <w:lang w:eastAsia="en-US"/>
              </w:rPr>
              <w:t>VALOR UNITÁRIO</w:t>
            </w:r>
          </w:p>
          <w:p w:rsidR="008075F4" w:rsidRPr="00DC76F7" w:rsidRDefault="008075F4" w:rsidP="00B76EF3">
            <w:pPr>
              <w:spacing w:after="200"/>
              <w:jc w:val="center"/>
              <w:rPr>
                <w:rFonts w:eastAsia="Calibri"/>
                <w:sz w:val="20"/>
                <w:lang w:eastAsia="en-US"/>
              </w:rPr>
            </w:pPr>
            <w:r w:rsidRPr="00DC76F7">
              <w:rPr>
                <w:rFonts w:eastAsia="Calibri"/>
                <w:sz w:val="20"/>
                <w:lang w:eastAsia="en-US"/>
              </w:rPr>
              <w:t>R$</w:t>
            </w:r>
          </w:p>
        </w:tc>
        <w:tc>
          <w:tcPr>
            <w:tcW w:w="1984" w:type="dxa"/>
            <w:shd w:val="clear" w:color="auto" w:fill="B4C6E7"/>
          </w:tcPr>
          <w:p w:rsidR="008075F4" w:rsidRPr="00DC76F7" w:rsidRDefault="008075F4" w:rsidP="00B76EF3">
            <w:pPr>
              <w:spacing w:after="200"/>
              <w:jc w:val="center"/>
              <w:rPr>
                <w:rFonts w:eastAsia="Calibri"/>
                <w:sz w:val="20"/>
                <w:lang w:eastAsia="en-US"/>
              </w:rPr>
            </w:pPr>
            <w:r w:rsidRPr="00DC76F7">
              <w:rPr>
                <w:rFonts w:eastAsia="Calibri"/>
                <w:sz w:val="20"/>
                <w:lang w:eastAsia="en-US"/>
              </w:rPr>
              <w:t>VALOR TOTAL</w:t>
            </w:r>
          </w:p>
          <w:p w:rsidR="008075F4" w:rsidRPr="00DC76F7" w:rsidRDefault="008075F4" w:rsidP="00B76EF3">
            <w:pPr>
              <w:spacing w:after="200"/>
              <w:jc w:val="center"/>
              <w:rPr>
                <w:rFonts w:eastAsia="Calibri"/>
                <w:sz w:val="20"/>
                <w:lang w:eastAsia="en-US"/>
              </w:rPr>
            </w:pPr>
            <w:r w:rsidRPr="00DC76F7">
              <w:rPr>
                <w:rFonts w:eastAsia="Calibri"/>
                <w:sz w:val="20"/>
                <w:lang w:eastAsia="en-US"/>
              </w:rPr>
              <w:t>R$</w:t>
            </w:r>
          </w:p>
        </w:tc>
      </w:tr>
      <w:tr w:rsidR="00DC76F7" w:rsidRPr="00DC76F7" w:rsidTr="008075F4">
        <w:trPr>
          <w:trHeight w:hRule="exact" w:val="1987"/>
        </w:trPr>
        <w:tc>
          <w:tcPr>
            <w:tcW w:w="817" w:type="dxa"/>
            <w:shd w:val="clear" w:color="auto" w:fill="auto"/>
          </w:tcPr>
          <w:p w:rsidR="008075F4" w:rsidRPr="00DC76F7" w:rsidRDefault="008075F4" w:rsidP="00B76EF3">
            <w:pPr>
              <w:spacing w:after="200"/>
              <w:jc w:val="center"/>
              <w:rPr>
                <w:rFonts w:eastAsia="Calibri"/>
                <w:sz w:val="20"/>
                <w:lang w:eastAsia="en-US"/>
              </w:rPr>
            </w:pPr>
            <w:r w:rsidRPr="00DC76F7">
              <w:rPr>
                <w:rFonts w:eastAsia="Calibri"/>
                <w:sz w:val="20"/>
                <w:lang w:eastAsia="en-US"/>
              </w:rPr>
              <w:t>01</w:t>
            </w:r>
          </w:p>
        </w:tc>
        <w:tc>
          <w:tcPr>
            <w:tcW w:w="3109" w:type="dxa"/>
            <w:shd w:val="clear" w:color="auto" w:fill="auto"/>
          </w:tcPr>
          <w:p w:rsidR="008075F4" w:rsidRPr="00DC76F7" w:rsidRDefault="008075F4" w:rsidP="00B76EF3">
            <w:pPr>
              <w:spacing w:after="200"/>
              <w:jc w:val="center"/>
              <w:rPr>
                <w:rFonts w:eastAsia="Calibri"/>
                <w:sz w:val="20"/>
                <w:lang w:eastAsia="en-US"/>
              </w:rPr>
            </w:pPr>
            <w:r w:rsidRPr="00DC76F7">
              <w:rPr>
                <w:rFonts w:eastAsia="Calibri"/>
                <w:b/>
                <w:sz w:val="20"/>
                <w:u w:val="single"/>
                <w:lang w:eastAsia="en-US"/>
              </w:rPr>
              <w:t>Bateria 150 amperes</w:t>
            </w:r>
            <w:r w:rsidRPr="00DC76F7">
              <w:rPr>
                <w:rFonts w:eastAsia="Calibri"/>
                <w:sz w:val="20"/>
                <w:lang w:eastAsia="en-US"/>
              </w:rPr>
              <w:t>, selada, livre de manutenção, garantia mínima de 12 meses, Com selo de certificação do INMETRO (portaria Inmetro nº 299 de 14 de junho de 2012)</w:t>
            </w:r>
          </w:p>
        </w:tc>
        <w:tc>
          <w:tcPr>
            <w:tcW w:w="1134" w:type="dxa"/>
            <w:shd w:val="clear" w:color="auto" w:fill="auto"/>
          </w:tcPr>
          <w:p w:rsidR="008075F4" w:rsidRPr="00DC76F7" w:rsidRDefault="008075F4" w:rsidP="00B76EF3">
            <w:pPr>
              <w:spacing w:after="200"/>
              <w:jc w:val="center"/>
              <w:rPr>
                <w:rFonts w:eastAsia="Calibri"/>
                <w:sz w:val="20"/>
                <w:lang w:eastAsia="en-US"/>
              </w:rPr>
            </w:pPr>
            <w:r w:rsidRPr="00DC76F7">
              <w:rPr>
                <w:rFonts w:eastAsia="Calibri"/>
                <w:sz w:val="20"/>
                <w:lang w:eastAsia="en-US"/>
              </w:rPr>
              <w:t>Unidade</w:t>
            </w:r>
          </w:p>
        </w:tc>
        <w:tc>
          <w:tcPr>
            <w:tcW w:w="992" w:type="dxa"/>
          </w:tcPr>
          <w:p w:rsidR="008075F4" w:rsidRPr="00DC76F7" w:rsidRDefault="008075F4" w:rsidP="00B76EF3">
            <w:pPr>
              <w:spacing w:after="200"/>
              <w:jc w:val="center"/>
              <w:rPr>
                <w:rFonts w:eastAsia="Calibri"/>
                <w:sz w:val="20"/>
                <w:lang w:eastAsia="en-US"/>
              </w:rPr>
            </w:pPr>
            <w:r w:rsidRPr="00DC76F7">
              <w:rPr>
                <w:rFonts w:eastAsia="Calibri"/>
                <w:sz w:val="20"/>
                <w:lang w:eastAsia="en-US"/>
              </w:rPr>
              <w:t>24</w:t>
            </w:r>
          </w:p>
        </w:tc>
        <w:tc>
          <w:tcPr>
            <w:tcW w:w="1286" w:type="dxa"/>
          </w:tcPr>
          <w:p w:rsidR="008075F4" w:rsidRPr="00DC76F7" w:rsidRDefault="008075F4" w:rsidP="00B76EF3">
            <w:pPr>
              <w:spacing w:after="200"/>
              <w:jc w:val="center"/>
              <w:rPr>
                <w:rFonts w:eastAsia="Calibri"/>
                <w:sz w:val="20"/>
                <w:lang w:eastAsia="en-US"/>
              </w:rPr>
            </w:pPr>
          </w:p>
          <w:p w:rsidR="008075F4" w:rsidRPr="00DC76F7" w:rsidRDefault="008075F4" w:rsidP="00B76EF3">
            <w:pPr>
              <w:spacing w:after="200"/>
              <w:jc w:val="center"/>
              <w:rPr>
                <w:rFonts w:eastAsia="Calibri"/>
                <w:sz w:val="20"/>
                <w:lang w:eastAsia="en-US"/>
              </w:rPr>
            </w:pPr>
            <w:r w:rsidRPr="00DC76F7">
              <w:rPr>
                <w:rFonts w:eastAsia="Calibri"/>
                <w:sz w:val="20"/>
                <w:lang w:eastAsia="en-US"/>
              </w:rPr>
              <w:t>967,93</w:t>
            </w:r>
          </w:p>
        </w:tc>
        <w:tc>
          <w:tcPr>
            <w:tcW w:w="1984" w:type="dxa"/>
          </w:tcPr>
          <w:p w:rsidR="008075F4" w:rsidRPr="00DC76F7" w:rsidRDefault="008075F4" w:rsidP="00B76EF3">
            <w:pPr>
              <w:spacing w:after="200"/>
              <w:jc w:val="center"/>
              <w:rPr>
                <w:rFonts w:eastAsia="Calibri"/>
                <w:sz w:val="20"/>
                <w:lang w:eastAsia="en-US"/>
              </w:rPr>
            </w:pPr>
          </w:p>
          <w:p w:rsidR="008075F4" w:rsidRPr="00DC76F7" w:rsidRDefault="008075F4" w:rsidP="00B76EF3">
            <w:pPr>
              <w:spacing w:after="200"/>
              <w:jc w:val="center"/>
              <w:rPr>
                <w:rFonts w:eastAsia="Calibri"/>
                <w:sz w:val="20"/>
                <w:lang w:eastAsia="en-US"/>
              </w:rPr>
            </w:pPr>
            <w:r w:rsidRPr="00DC76F7">
              <w:rPr>
                <w:rFonts w:eastAsia="Calibri"/>
                <w:sz w:val="20"/>
                <w:lang w:eastAsia="en-US"/>
              </w:rPr>
              <w:t>23.230,32</w:t>
            </w:r>
          </w:p>
        </w:tc>
      </w:tr>
      <w:tr w:rsidR="00DC76F7" w:rsidRPr="00DC76F7" w:rsidTr="008075F4">
        <w:trPr>
          <w:trHeight w:hRule="exact" w:val="1711"/>
        </w:trPr>
        <w:tc>
          <w:tcPr>
            <w:tcW w:w="817" w:type="dxa"/>
            <w:shd w:val="clear" w:color="auto" w:fill="auto"/>
          </w:tcPr>
          <w:p w:rsidR="008075F4" w:rsidRPr="00DC76F7" w:rsidRDefault="008075F4" w:rsidP="00B76EF3">
            <w:pPr>
              <w:spacing w:after="200"/>
              <w:jc w:val="center"/>
              <w:rPr>
                <w:rFonts w:eastAsia="Calibri"/>
                <w:sz w:val="20"/>
                <w:lang w:eastAsia="en-US"/>
              </w:rPr>
            </w:pPr>
            <w:r w:rsidRPr="00DC76F7">
              <w:rPr>
                <w:rFonts w:eastAsia="Calibri"/>
                <w:sz w:val="20"/>
                <w:lang w:eastAsia="en-US"/>
              </w:rPr>
              <w:t>02</w:t>
            </w:r>
          </w:p>
        </w:tc>
        <w:tc>
          <w:tcPr>
            <w:tcW w:w="3109" w:type="dxa"/>
            <w:shd w:val="clear" w:color="auto" w:fill="auto"/>
          </w:tcPr>
          <w:p w:rsidR="008075F4" w:rsidRPr="00DC76F7" w:rsidRDefault="008075F4" w:rsidP="00B76EF3">
            <w:pPr>
              <w:spacing w:after="200"/>
              <w:jc w:val="center"/>
              <w:rPr>
                <w:rFonts w:eastAsia="Calibri"/>
                <w:sz w:val="20"/>
                <w:lang w:eastAsia="en-US"/>
              </w:rPr>
            </w:pPr>
            <w:r w:rsidRPr="00DC76F7">
              <w:rPr>
                <w:rFonts w:eastAsia="Calibri"/>
                <w:b/>
                <w:sz w:val="20"/>
                <w:u w:val="single"/>
                <w:lang w:eastAsia="en-US"/>
              </w:rPr>
              <w:t>Bateria 90 amperes</w:t>
            </w:r>
            <w:r w:rsidRPr="00DC76F7">
              <w:rPr>
                <w:rFonts w:eastAsia="Calibri"/>
                <w:sz w:val="20"/>
                <w:lang w:eastAsia="en-US"/>
              </w:rPr>
              <w:t>, selada, livre de manutenção, garantia mínima de 12 meses, Com selo de certificação do INMETRO (portaria Inmetro nº 299 de 14 de junho de 2012)</w:t>
            </w:r>
          </w:p>
        </w:tc>
        <w:tc>
          <w:tcPr>
            <w:tcW w:w="1134" w:type="dxa"/>
            <w:shd w:val="clear" w:color="auto" w:fill="auto"/>
          </w:tcPr>
          <w:p w:rsidR="008075F4" w:rsidRPr="00DC76F7" w:rsidRDefault="008075F4" w:rsidP="00B76EF3">
            <w:pPr>
              <w:spacing w:after="200"/>
              <w:jc w:val="center"/>
              <w:rPr>
                <w:rFonts w:eastAsia="Calibri"/>
                <w:sz w:val="20"/>
                <w:lang w:eastAsia="en-US"/>
              </w:rPr>
            </w:pPr>
            <w:r w:rsidRPr="00DC76F7">
              <w:rPr>
                <w:rFonts w:eastAsia="Calibri"/>
                <w:sz w:val="20"/>
                <w:lang w:eastAsia="en-US"/>
              </w:rPr>
              <w:t>Unidade</w:t>
            </w:r>
          </w:p>
        </w:tc>
        <w:tc>
          <w:tcPr>
            <w:tcW w:w="992" w:type="dxa"/>
          </w:tcPr>
          <w:p w:rsidR="008075F4" w:rsidRPr="00DC76F7" w:rsidRDefault="008075F4" w:rsidP="00B76EF3">
            <w:pPr>
              <w:spacing w:after="200"/>
              <w:jc w:val="center"/>
              <w:rPr>
                <w:rFonts w:eastAsia="Calibri"/>
                <w:sz w:val="20"/>
                <w:lang w:eastAsia="en-US"/>
              </w:rPr>
            </w:pPr>
            <w:r w:rsidRPr="00DC76F7">
              <w:rPr>
                <w:rFonts w:eastAsia="Calibri"/>
                <w:sz w:val="20"/>
                <w:lang w:eastAsia="en-US"/>
              </w:rPr>
              <w:t>29</w:t>
            </w:r>
          </w:p>
        </w:tc>
        <w:tc>
          <w:tcPr>
            <w:tcW w:w="1286" w:type="dxa"/>
          </w:tcPr>
          <w:p w:rsidR="008075F4" w:rsidRPr="00DC76F7" w:rsidRDefault="008075F4" w:rsidP="00B76EF3">
            <w:pPr>
              <w:spacing w:after="200"/>
              <w:jc w:val="center"/>
              <w:rPr>
                <w:rFonts w:eastAsia="Calibri"/>
                <w:sz w:val="20"/>
                <w:lang w:eastAsia="en-US"/>
              </w:rPr>
            </w:pPr>
          </w:p>
          <w:p w:rsidR="008075F4" w:rsidRPr="00DC76F7" w:rsidRDefault="008075F4" w:rsidP="00B76EF3">
            <w:pPr>
              <w:spacing w:after="200"/>
              <w:jc w:val="center"/>
              <w:rPr>
                <w:rFonts w:eastAsia="Calibri"/>
                <w:sz w:val="20"/>
                <w:lang w:eastAsia="en-US"/>
              </w:rPr>
            </w:pPr>
            <w:r w:rsidRPr="00DC76F7">
              <w:rPr>
                <w:rFonts w:eastAsia="Calibri"/>
                <w:sz w:val="20"/>
                <w:lang w:eastAsia="en-US"/>
              </w:rPr>
              <w:t>682,01</w:t>
            </w:r>
          </w:p>
        </w:tc>
        <w:tc>
          <w:tcPr>
            <w:tcW w:w="1984" w:type="dxa"/>
          </w:tcPr>
          <w:p w:rsidR="008075F4" w:rsidRPr="00DC76F7" w:rsidRDefault="008075F4" w:rsidP="00B76EF3">
            <w:pPr>
              <w:spacing w:after="200"/>
              <w:jc w:val="center"/>
              <w:rPr>
                <w:rFonts w:eastAsia="Calibri"/>
                <w:sz w:val="20"/>
                <w:lang w:eastAsia="en-US"/>
              </w:rPr>
            </w:pPr>
          </w:p>
          <w:p w:rsidR="008075F4" w:rsidRPr="00DC76F7" w:rsidRDefault="008075F4" w:rsidP="00B76EF3">
            <w:pPr>
              <w:spacing w:after="200"/>
              <w:jc w:val="center"/>
              <w:rPr>
                <w:rFonts w:eastAsia="Calibri"/>
                <w:sz w:val="20"/>
                <w:lang w:eastAsia="en-US"/>
              </w:rPr>
            </w:pPr>
            <w:r w:rsidRPr="00DC76F7">
              <w:rPr>
                <w:rFonts w:eastAsia="Calibri"/>
                <w:sz w:val="20"/>
                <w:lang w:eastAsia="en-US"/>
              </w:rPr>
              <w:t>19.778,29</w:t>
            </w:r>
          </w:p>
        </w:tc>
      </w:tr>
      <w:tr w:rsidR="00DC76F7" w:rsidRPr="00DC76F7" w:rsidTr="008075F4">
        <w:trPr>
          <w:trHeight w:hRule="exact" w:val="2100"/>
        </w:trPr>
        <w:tc>
          <w:tcPr>
            <w:tcW w:w="817" w:type="dxa"/>
            <w:shd w:val="clear" w:color="auto" w:fill="auto"/>
          </w:tcPr>
          <w:p w:rsidR="008075F4" w:rsidRPr="00DC76F7" w:rsidRDefault="008075F4" w:rsidP="00B76EF3">
            <w:pPr>
              <w:spacing w:after="200"/>
              <w:jc w:val="center"/>
              <w:rPr>
                <w:rFonts w:eastAsia="Calibri"/>
                <w:sz w:val="20"/>
                <w:lang w:eastAsia="en-US"/>
              </w:rPr>
            </w:pPr>
            <w:r w:rsidRPr="00DC76F7">
              <w:rPr>
                <w:rFonts w:eastAsia="Calibri"/>
                <w:sz w:val="20"/>
                <w:lang w:eastAsia="en-US"/>
              </w:rPr>
              <w:t>03</w:t>
            </w:r>
          </w:p>
        </w:tc>
        <w:tc>
          <w:tcPr>
            <w:tcW w:w="3109" w:type="dxa"/>
            <w:shd w:val="clear" w:color="auto" w:fill="auto"/>
          </w:tcPr>
          <w:p w:rsidR="008075F4" w:rsidRPr="00DC76F7" w:rsidRDefault="008075F4" w:rsidP="00B76EF3">
            <w:pPr>
              <w:spacing w:after="200"/>
              <w:jc w:val="center"/>
              <w:rPr>
                <w:rFonts w:eastAsia="Calibri"/>
                <w:sz w:val="20"/>
                <w:lang w:eastAsia="en-US"/>
              </w:rPr>
            </w:pPr>
            <w:r w:rsidRPr="00DC76F7">
              <w:rPr>
                <w:rFonts w:eastAsia="Calibri"/>
                <w:b/>
                <w:sz w:val="20"/>
                <w:u w:val="single"/>
                <w:lang w:eastAsia="en-US"/>
              </w:rPr>
              <w:t>Bateria 60 amperes</w:t>
            </w:r>
            <w:r w:rsidRPr="00DC76F7">
              <w:rPr>
                <w:rFonts w:eastAsia="Calibri"/>
                <w:sz w:val="20"/>
                <w:lang w:eastAsia="en-US"/>
              </w:rPr>
              <w:t>, selada, livre de manutenção, garantia mínima de 12 meses, Com selo de certificação do INMETRO (portaria Inmetro nº 299 de 14 de junho de 2012)</w:t>
            </w:r>
          </w:p>
        </w:tc>
        <w:tc>
          <w:tcPr>
            <w:tcW w:w="1134" w:type="dxa"/>
            <w:shd w:val="clear" w:color="auto" w:fill="auto"/>
          </w:tcPr>
          <w:p w:rsidR="008075F4" w:rsidRPr="00DC76F7" w:rsidRDefault="008075F4" w:rsidP="00B76EF3">
            <w:pPr>
              <w:spacing w:after="200"/>
              <w:jc w:val="center"/>
              <w:rPr>
                <w:rFonts w:eastAsia="Calibri"/>
                <w:sz w:val="20"/>
                <w:lang w:eastAsia="en-US"/>
              </w:rPr>
            </w:pPr>
            <w:r w:rsidRPr="00DC76F7">
              <w:rPr>
                <w:rFonts w:eastAsia="Calibri"/>
                <w:sz w:val="20"/>
                <w:lang w:eastAsia="en-US"/>
              </w:rPr>
              <w:t>Unidade</w:t>
            </w:r>
          </w:p>
        </w:tc>
        <w:tc>
          <w:tcPr>
            <w:tcW w:w="992" w:type="dxa"/>
          </w:tcPr>
          <w:p w:rsidR="008075F4" w:rsidRPr="00DC76F7" w:rsidRDefault="008075F4" w:rsidP="00B76EF3">
            <w:pPr>
              <w:spacing w:after="200"/>
              <w:jc w:val="center"/>
              <w:rPr>
                <w:rFonts w:eastAsia="Calibri"/>
                <w:sz w:val="20"/>
                <w:lang w:eastAsia="en-US"/>
              </w:rPr>
            </w:pPr>
            <w:r w:rsidRPr="00DC76F7">
              <w:rPr>
                <w:rFonts w:eastAsia="Calibri"/>
                <w:sz w:val="20"/>
                <w:lang w:eastAsia="en-US"/>
              </w:rPr>
              <w:t>119</w:t>
            </w:r>
          </w:p>
        </w:tc>
        <w:tc>
          <w:tcPr>
            <w:tcW w:w="1286" w:type="dxa"/>
          </w:tcPr>
          <w:p w:rsidR="008075F4" w:rsidRPr="00DC76F7" w:rsidRDefault="008075F4" w:rsidP="00B76EF3">
            <w:pPr>
              <w:jc w:val="center"/>
              <w:rPr>
                <w:rFonts w:eastAsia="Calibri"/>
                <w:sz w:val="20"/>
                <w:lang w:val="en-US" w:eastAsia="en-US"/>
              </w:rPr>
            </w:pPr>
          </w:p>
          <w:p w:rsidR="008075F4" w:rsidRPr="00DC76F7" w:rsidRDefault="008075F4" w:rsidP="00B76EF3">
            <w:pPr>
              <w:jc w:val="center"/>
              <w:rPr>
                <w:rFonts w:eastAsia="Calibri"/>
                <w:sz w:val="20"/>
                <w:lang w:val="en-US" w:eastAsia="en-US"/>
              </w:rPr>
            </w:pPr>
            <w:r w:rsidRPr="00DC76F7">
              <w:rPr>
                <w:rFonts w:eastAsia="Calibri"/>
                <w:sz w:val="20"/>
                <w:lang w:val="en-US" w:eastAsia="en-US"/>
              </w:rPr>
              <w:t>547,21</w:t>
            </w:r>
          </w:p>
        </w:tc>
        <w:tc>
          <w:tcPr>
            <w:tcW w:w="1984" w:type="dxa"/>
          </w:tcPr>
          <w:p w:rsidR="008075F4" w:rsidRPr="00DC76F7" w:rsidRDefault="008075F4" w:rsidP="00B76EF3">
            <w:pPr>
              <w:jc w:val="center"/>
              <w:rPr>
                <w:rFonts w:eastAsia="Calibri"/>
                <w:sz w:val="20"/>
                <w:lang w:val="en-US" w:eastAsia="en-US"/>
              </w:rPr>
            </w:pPr>
          </w:p>
          <w:p w:rsidR="008075F4" w:rsidRPr="00DC76F7" w:rsidRDefault="008075F4" w:rsidP="00B76EF3">
            <w:pPr>
              <w:jc w:val="center"/>
              <w:rPr>
                <w:rFonts w:eastAsia="Calibri"/>
                <w:sz w:val="20"/>
                <w:lang w:val="en-US" w:eastAsia="en-US"/>
              </w:rPr>
            </w:pPr>
            <w:r w:rsidRPr="00DC76F7">
              <w:rPr>
                <w:rFonts w:eastAsia="Calibri"/>
                <w:sz w:val="20"/>
                <w:lang w:val="en-US" w:eastAsia="en-US"/>
              </w:rPr>
              <w:t>65.117,99</w:t>
            </w:r>
          </w:p>
        </w:tc>
      </w:tr>
      <w:tr w:rsidR="00DC76F7" w:rsidRPr="00DC76F7" w:rsidTr="008075F4">
        <w:trPr>
          <w:trHeight w:hRule="exact" w:val="1821"/>
        </w:trPr>
        <w:tc>
          <w:tcPr>
            <w:tcW w:w="817" w:type="dxa"/>
            <w:shd w:val="clear" w:color="auto" w:fill="auto"/>
          </w:tcPr>
          <w:p w:rsidR="008075F4" w:rsidRPr="00DC76F7" w:rsidRDefault="008075F4" w:rsidP="00B76EF3">
            <w:pPr>
              <w:spacing w:after="200"/>
              <w:jc w:val="center"/>
              <w:rPr>
                <w:rFonts w:eastAsia="Calibri"/>
                <w:sz w:val="20"/>
                <w:lang w:eastAsia="en-US"/>
              </w:rPr>
            </w:pPr>
            <w:r w:rsidRPr="00DC76F7">
              <w:rPr>
                <w:rFonts w:eastAsia="Calibri"/>
                <w:sz w:val="20"/>
                <w:lang w:eastAsia="en-US"/>
              </w:rPr>
              <w:t>04</w:t>
            </w:r>
          </w:p>
        </w:tc>
        <w:tc>
          <w:tcPr>
            <w:tcW w:w="3109" w:type="dxa"/>
            <w:shd w:val="clear" w:color="auto" w:fill="auto"/>
          </w:tcPr>
          <w:p w:rsidR="008075F4" w:rsidRPr="00DC76F7" w:rsidRDefault="008075F4" w:rsidP="00B76EF3">
            <w:pPr>
              <w:spacing w:after="200"/>
              <w:jc w:val="center"/>
              <w:rPr>
                <w:rFonts w:eastAsia="Calibri"/>
                <w:sz w:val="20"/>
                <w:lang w:eastAsia="en-US"/>
              </w:rPr>
            </w:pPr>
            <w:r w:rsidRPr="00DC76F7">
              <w:rPr>
                <w:rFonts w:eastAsia="Calibri"/>
                <w:b/>
                <w:sz w:val="20"/>
                <w:u w:val="single"/>
                <w:lang w:eastAsia="en-US"/>
              </w:rPr>
              <w:t>Bateria 70 amperes</w:t>
            </w:r>
            <w:r w:rsidRPr="00DC76F7">
              <w:rPr>
                <w:rFonts w:eastAsia="Calibri"/>
                <w:sz w:val="20"/>
                <w:lang w:eastAsia="en-US"/>
              </w:rPr>
              <w:t>, selada, livre de manutenção, garantia mínima de 12 meses, Com selo de certificação do INMETRO (portaria Inmetro nº 299 de 14 de junho de 2012)</w:t>
            </w:r>
          </w:p>
        </w:tc>
        <w:tc>
          <w:tcPr>
            <w:tcW w:w="1134" w:type="dxa"/>
            <w:shd w:val="clear" w:color="auto" w:fill="auto"/>
          </w:tcPr>
          <w:p w:rsidR="008075F4" w:rsidRPr="00DC76F7" w:rsidRDefault="008075F4" w:rsidP="00B76EF3">
            <w:pPr>
              <w:spacing w:after="200"/>
              <w:jc w:val="center"/>
              <w:rPr>
                <w:rFonts w:eastAsia="Calibri"/>
                <w:sz w:val="20"/>
                <w:lang w:eastAsia="en-US"/>
              </w:rPr>
            </w:pPr>
            <w:r w:rsidRPr="00DC76F7">
              <w:rPr>
                <w:rFonts w:eastAsia="Calibri"/>
                <w:sz w:val="20"/>
                <w:lang w:eastAsia="en-US"/>
              </w:rPr>
              <w:t>Unidade</w:t>
            </w:r>
          </w:p>
        </w:tc>
        <w:tc>
          <w:tcPr>
            <w:tcW w:w="992" w:type="dxa"/>
          </w:tcPr>
          <w:p w:rsidR="008075F4" w:rsidRPr="00DC76F7" w:rsidRDefault="008075F4" w:rsidP="00B76EF3">
            <w:pPr>
              <w:spacing w:after="200"/>
              <w:jc w:val="center"/>
              <w:rPr>
                <w:rFonts w:eastAsia="Calibri"/>
                <w:sz w:val="20"/>
                <w:lang w:eastAsia="en-US"/>
              </w:rPr>
            </w:pPr>
            <w:r w:rsidRPr="00DC76F7">
              <w:rPr>
                <w:rFonts w:eastAsia="Calibri"/>
                <w:sz w:val="20"/>
                <w:lang w:eastAsia="en-US"/>
              </w:rPr>
              <w:t>40</w:t>
            </w:r>
          </w:p>
        </w:tc>
        <w:tc>
          <w:tcPr>
            <w:tcW w:w="1286" w:type="dxa"/>
          </w:tcPr>
          <w:p w:rsidR="008075F4" w:rsidRPr="00DC76F7" w:rsidRDefault="008075F4" w:rsidP="00B76EF3">
            <w:pPr>
              <w:spacing w:after="200"/>
              <w:jc w:val="center"/>
              <w:rPr>
                <w:rFonts w:eastAsia="Calibri"/>
                <w:sz w:val="20"/>
                <w:lang w:eastAsia="en-US"/>
              </w:rPr>
            </w:pPr>
          </w:p>
          <w:p w:rsidR="008075F4" w:rsidRPr="00DC76F7" w:rsidRDefault="008075F4" w:rsidP="00B76EF3">
            <w:pPr>
              <w:spacing w:after="200"/>
              <w:jc w:val="center"/>
              <w:rPr>
                <w:rFonts w:eastAsia="Calibri"/>
                <w:sz w:val="20"/>
                <w:lang w:eastAsia="en-US"/>
              </w:rPr>
            </w:pPr>
            <w:r w:rsidRPr="00DC76F7">
              <w:rPr>
                <w:rFonts w:eastAsia="Calibri"/>
                <w:sz w:val="20"/>
                <w:lang w:eastAsia="en-US"/>
              </w:rPr>
              <w:t>742,97</w:t>
            </w:r>
          </w:p>
        </w:tc>
        <w:tc>
          <w:tcPr>
            <w:tcW w:w="1984" w:type="dxa"/>
          </w:tcPr>
          <w:p w:rsidR="008075F4" w:rsidRPr="00DC76F7" w:rsidRDefault="008075F4" w:rsidP="00B76EF3">
            <w:pPr>
              <w:spacing w:after="200"/>
              <w:jc w:val="center"/>
              <w:rPr>
                <w:rFonts w:eastAsia="Calibri"/>
                <w:sz w:val="20"/>
                <w:lang w:eastAsia="en-US"/>
              </w:rPr>
            </w:pPr>
          </w:p>
          <w:p w:rsidR="008075F4" w:rsidRPr="00DC76F7" w:rsidRDefault="008075F4" w:rsidP="00B76EF3">
            <w:pPr>
              <w:spacing w:after="200"/>
              <w:jc w:val="center"/>
              <w:rPr>
                <w:rFonts w:eastAsia="Calibri"/>
                <w:sz w:val="20"/>
                <w:lang w:eastAsia="en-US"/>
              </w:rPr>
            </w:pPr>
            <w:r w:rsidRPr="00DC76F7">
              <w:rPr>
                <w:rFonts w:eastAsia="Calibri"/>
                <w:sz w:val="20"/>
                <w:lang w:eastAsia="en-US"/>
              </w:rPr>
              <w:t>29.718,80</w:t>
            </w:r>
          </w:p>
        </w:tc>
      </w:tr>
      <w:tr w:rsidR="00DC76F7" w:rsidRPr="00DC76F7" w:rsidTr="008075F4">
        <w:trPr>
          <w:trHeight w:hRule="exact" w:val="1463"/>
        </w:trPr>
        <w:tc>
          <w:tcPr>
            <w:tcW w:w="817" w:type="dxa"/>
            <w:shd w:val="clear" w:color="auto" w:fill="auto"/>
          </w:tcPr>
          <w:p w:rsidR="008075F4" w:rsidRPr="00DC76F7" w:rsidRDefault="008075F4" w:rsidP="00B76EF3">
            <w:pPr>
              <w:spacing w:after="200"/>
              <w:jc w:val="center"/>
              <w:rPr>
                <w:rFonts w:eastAsia="Calibri"/>
                <w:sz w:val="20"/>
                <w:lang w:eastAsia="en-US"/>
              </w:rPr>
            </w:pPr>
            <w:r w:rsidRPr="00DC76F7">
              <w:rPr>
                <w:rFonts w:eastAsia="Calibri"/>
                <w:sz w:val="20"/>
                <w:lang w:eastAsia="en-US"/>
              </w:rPr>
              <w:t>05</w:t>
            </w:r>
          </w:p>
        </w:tc>
        <w:tc>
          <w:tcPr>
            <w:tcW w:w="3109" w:type="dxa"/>
            <w:shd w:val="clear" w:color="auto" w:fill="auto"/>
          </w:tcPr>
          <w:p w:rsidR="008075F4" w:rsidRPr="00DC76F7" w:rsidRDefault="008075F4" w:rsidP="00B76EF3">
            <w:pPr>
              <w:spacing w:after="200"/>
              <w:jc w:val="center"/>
              <w:rPr>
                <w:rFonts w:eastAsia="Calibri"/>
                <w:sz w:val="20"/>
                <w:lang w:eastAsia="en-US"/>
              </w:rPr>
            </w:pPr>
            <w:r w:rsidRPr="00DC76F7">
              <w:rPr>
                <w:rFonts w:eastAsia="Calibri"/>
                <w:b/>
                <w:sz w:val="20"/>
                <w:u w:val="single"/>
                <w:lang w:eastAsia="en-US"/>
              </w:rPr>
              <w:t>Bateria 95 amperes</w:t>
            </w:r>
            <w:r w:rsidRPr="00DC76F7">
              <w:rPr>
                <w:rFonts w:eastAsia="Calibri"/>
                <w:sz w:val="20"/>
                <w:lang w:eastAsia="en-US"/>
              </w:rPr>
              <w:t xml:space="preserve">, selada, livre de manutenção, garantia mínima de 12 meses, Com selo de certificação do INMETRO </w:t>
            </w:r>
          </w:p>
        </w:tc>
        <w:tc>
          <w:tcPr>
            <w:tcW w:w="1134" w:type="dxa"/>
            <w:shd w:val="clear" w:color="auto" w:fill="auto"/>
          </w:tcPr>
          <w:p w:rsidR="008075F4" w:rsidRPr="00DC76F7" w:rsidRDefault="008075F4" w:rsidP="00B76EF3">
            <w:pPr>
              <w:spacing w:after="200"/>
              <w:jc w:val="center"/>
              <w:rPr>
                <w:rFonts w:eastAsia="Calibri"/>
                <w:sz w:val="20"/>
                <w:lang w:eastAsia="en-US"/>
              </w:rPr>
            </w:pPr>
            <w:r w:rsidRPr="00DC76F7">
              <w:rPr>
                <w:rFonts w:eastAsia="Calibri"/>
                <w:sz w:val="20"/>
                <w:lang w:eastAsia="en-US"/>
              </w:rPr>
              <w:t>Unidade</w:t>
            </w:r>
          </w:p>
        </w:tc>
        <w:tc>
          <w:tcPr>
            <w:tcW w:w="992" w:type="dxa"/>
          </w:tcPr>
          <w:p w:rsidR="008075F4" w:rsidRPr="00DC76F7" w:rsidRDefault="008075F4" w:rsidP="00B76EF3">
            <w:pPr>
              <w:spacing w:after="200"/>
              <w:jc w:val="center"/>
              <w:rPr>
                <w:rFonts w:eastAsia="Calibri"/>
                <w:sz w:val="20"/>
                <w:lang w:eastAsia="en-US"/>
              </w:rPr>
            </w:pPr>
            <w:r w:rsidRPr="00DC76F7">
              <w:rPr>
                <w:rFonts w:eastAsia="Calibri"/>
                <w:sz w:val="20"/>
                <w:lang w:eastAsia="en-US"/>
              </w:rPr>
              <w:t>18</w:t>
            </w:r>
          </w:p>
        </w:tc>
        <w:tc>
          <w:tcPr>
            <w:tcW w:w="1286" w:type="dxa"/>
          </w:tcPr>
          <w:p w:rsidR="008075F4" w:rsidRPr="00DC76F7" w:rsidRDefault="008075F4" w:rsidP="00B76EF3">
            <w:pPr>
              <w:spacing w:after="200"/>
              <w:jc w:val="center"/>
              <w:rPr>
                <w:rFonts w:eastAsia="Calibri"/>
                <w:sz w:val="20"/>
                <w:lang w:eastAsia="en-US"/>
              </w:rPr>
            </w:pPr>
          </w:p>
          <w:p w:rsidR="008075F4" w:rsidRPr="00DC76F7" w:rsidRDefault="008075F4" w:rsidP="00B76EF3">
            <w:pPr>
              <w:spacing w:after="200"/>
              <w:jc w:val="center"/>
              <w:rPr>
                <w:rFonts w:eastAsia="Calibri"/>
                <w:sz w:val="20"/>
                <w:lang w:eastAsia="en-US"/>
              </w:rPr>
            </w:pPr>
            <w:r w:rsidRPr="00DC76F7">
              <w:rPr>
                <w:rFonts w:eastAsia="Calibri"/>
                <w:sz w:val="20"/>
                <w:lang w:eastAsia="en-US"/>
              </w:rPr>
              <w:t>985,77</w:t>
            </w:r>
          </w:p>
        </w:tc>
        <w:tc>
          <w:tcPr>
            <w:tcW w:w="1984" w:type="dxa"/>
          </w:tcPr>
          <w:p w:rsidR="008075F4" w:rsidRPr="00DC76F7" w:rsidRDefault="008075F4" w:rsidP="00B76EF3">
            <w:pPr>
              <w:spacing w:after="200"/>
              <w:jc w:val="center"/>
              <w:rPr>
                <w:rFonts w:eastAsia="Calibri"/>
                <w:sz w:val="20"/>
                <w:lang w:eastAsia="en-US"/>
              </w:rPr>
            </w:pPr>
          </w:p>
          <w:p w:rsidR="008075F4" w:rsidRPr="00DC76F7" w:rsidRDefault="008075F4" w:rsidP="00B76EF3">
            <w:pPr>
              <w:spacing w:after="200"/>
              <w:rPr>
                <w:rFonts w:eastAsia="Calibri"/>
                <w:sz w:val="20"/>
                <w:lang w:eastAsia="en-US"/>
              </w:rPr>
            </w:pPr>
            <w:r w:rsidRPr="00DC76F7">
              <w:rPr>
                <w:rFonts w:eastAsia="Calibri"/>
                <w:sz w:val="20"/>
                <w:lang w:eastAsia="en-US"/>
              </w:rPr>
              <w:t>17.743,86</w:t>
            </w:r>
          </w:p>
        </w:tc>
      </w:tr>
      <w:tr w:rsidR="00DC76F7" w:rsidRPr="00DC76F7" w:rsidTr="008075F4">
        <w:trPr>
          <w:trHeight w:hRule="exact" w:val="1823"/>
        </w:trPr>
        <w:tc>
          <w:tcPr>
            <w:tcW w:w="817" w:type="dxa"/>
            <w:shd w:val="clear" w:color="auto" w:fill="auto"/>
          </w:tcPr>
          <w:p w:rsidR="008075F4" w:rsidRPr="00DC76F7" w:rsidRDefault="008075F4" w:rsidP="00B76EF3">
            <w:pPr>
              <w:spacing w:after="200"/>
              <w:jc w:val="center"/>
              <w:rPr>
                <w:rFonts w:eastAsia="Calibri"/>
                <w:sz w:val="20"/>
                <w:lang w:eastAsia="en-US"/>
              </w:rPr>
            </w:pPr>
            <w:r w:rsidRPr="00DC76F7">
              <w:rPr>
                <w:rFonts w:eastAsia="Calibri"/>
                <w:sz w:val="20"/>
                <w:lang w:eastAsia="en-US"/>
              </w:rPr>
              <w:t>06</w:t>
            </w:r>
          </w:p>
        </w:tc>
        <w:tc>
          <w:tcPr>
            <w:tcW w:w="3109" w:type="dxa"/>
            <w:shd w:val="clear" w:color="auto" w:fill="auto"/>
          </w:tcPr>
          <w:p w:rsidR="008075F4" w:rsidRPr="00DC76F7" w:rsidRDefault="008075F4" w:rsidP="00B76EF3">
            <w:pPr>
              <w:spacing w:after="200"/>
              <w:jc w:val="center"/>
              <w:rPr>
                <w:rFonts w:eastAsia="Calibri"/>
                <w:sz w:val="20"/>
                <w:lang w:eastAsia="en-US"/>
              </w:rPr>
            </w:pPr>
            <w:r w:rsidRPr="00DC76F7">
              <w:rPr>
                <w:rFonts w:eastAsia="Calibri"/>
                <w:b/>
                <w:sz w:val="20"/>
                <w:u w:val="single"/>
                <w:lang w:eastAsia="en-US"/>
              </w:rPr>
              <w:t>Bateria 80 amperes</w:t>
            </w:r>
            <w:r w:rsidRPr="00DC76F7">
              <w:rPr>
                <w:rFonts w:eastAsia="Calibri"/>
                <w:sz w:val="20"/>
                <w:lang w:eastAsia="en-US"/>
              </w:rPr>
              <w:t xml:space="preserve">, tensão nominal: </w:t>
            </w:r>
            <w:proofErr w:type="gramStart"/>
            <w:r w:rsidRPr="00DC76F7">
              <w:rPr>
                <w:rFonts w:eastAsia="Calibri"/>
                <w:sz w:val="20"/>
                <w:lang w:eastAsia="en-US"/>
              </w:rPr>
              <w:t>12v</w:t>
            </w:r>
            <w:proofErr w:type="gramEnd"/>
            <w:r w:rsidRPr="00DC76F7">
              <w:rPr>
                <w:rFonts w:eastAsia="Calibri"/>
                <w:sz w:val="20"/>
                <w:lang w:eastAsia="en-US"/>
              </w:rPr>
              <w:t xml:space="preserve">,  C20(25c) selada, livre de manutenção, garantia mínima de 12 meses, Com selo de certificação do INMETRO </w:t>
            </w:r>
          </w:p>
        </w:tc>
        <w:tc>
          <w:tcPr>
            <w:tcW w:w="1134" w:type="dxa"/>
            <w:shd w:val="clear" w:color="auto" w:fill="auto"/>
          </w:tcPr>
          <w:p w:rsidR="008075F4" w:rsidRPr="00DC76F7" w:rsidRDefault="008075F4" w:rsidP="00B76EF3">
            <w:pPr>
              <w:spacing w:after="200"/>
              <w:jc w:val="center"/>
              <w:rPr>
                <w:rFonts w:eastAsia="Calibri"/>
                <w:sz w:val="20"/>
                <w:lang w:eastAsia="en-US"/>
              </w:rPr>
            </w:pPr>
            <w:r w:rsidRPr="00DC76F7">
              <w:rPr>
                <w:rFonts w:eastAsia="Calibri"/>
                <w:sz w:val="20"/>
                <w:lang w:eastAsia="en-US"/>
              </w:rPr>
              <w:t>Unidade</w:t>
            </w:r>
          </w:p>
        </w:tc>
        <w:tc>
          <w:tcPr>
            <w:tcW w:w="992" w:type="dxa"/>
          </w:tcPr>
          <w:p w:rsidR="008075F4" w:rsidRPr="00DC76F7" w:rsidRDefault="008075F4" w:rsidP="00B76EF3">
            <w:pPr>
              <w:spacing w:after="200"/>
              <w:jc w:val="center"/>
              <w:rPr>
                <w:rFonts w:eastAsia="Calibri"/>
                <w:sz w:val="20"/>
                <w:lang w:eastAsia="en-US"/>
              </w:rPr>
            </w:pPr>
            <w:r w:rsidRPr="00DC76F7">
              <w:rPr>
                <w:rFonts w:eastAsia="Calibri"/>
                <w:sz w:val="20"/>
                <w:lang w:eastAsia="en-US"/>
              </w:rPr>
              <w:t>02</w:t>
            </w:r>
          </w:p>
        </w:tc>
        <w:tc>
          <w:tcPr>
            <w:tcW w:w="1286" w:type="dxa"/>
          </w:tcPr>
          <w:p w:rsidR="008075F4" w:rsidRPr="00DC76F7" w:rsidRDefault="008075F4" w:rsidP="00B76EF3">
            <w:pPr>
              <w:spacing w:after="200"/>
              <w:jc w:val="center"/>
              <w:rPr>
                <w:rFonts w:eastAsia="Calibri"/>
                <w:sz w:val="20"/>
                <w:lang w:eastAsia="en-US"/>
              </w:rPr>
            </w:pPr>
          </w:p>
          <w:p w:rsidR="008075F4" w:rsidRPr="00DC76F7" w:rsidRDefault="008075F4" w:rsidP="00B76EF3">
            <w:pPr>
              <w:spacing w:after="200"/>
              <w:jc w:val="center"/>
              <w:rPr>
                <w:rFonts w:eastAsia="Calibri"/>
                <w:sz w:val="20"/>
                <w:lang w:eastAsia="en-US"/>
              </w:rPr>
            </w:pPr>
            <w:r w:rsidRPr="00DC76F7">
              <w:rPr>
                <w:rFonts w:eastAsia="Calibri"/>
                <w:sz w:val="20"/>
                <w:lang w:eastAsia="en-US"/>
              </w:rPr>
              <w:t>846,06</w:t>
            </w:r>
          </w:p>
        </w:tc>
        <w:tc>
          <w:tcPr>
            <w:tcW w:w="1984" w:type="dxa"/>
          </w:tcPr>
          <w:p w:rsidR="008075F4" w:rsidRPr="00DC76F7" w:rsidRDefault="008075F4" w:rsidP="00B76EF3">
            <w:pPr>
              <w:spacing w:after="200"/>
              <w:jc w:val="center"/>
              <w:rPr>
                <w:rFonts w:eastAsia="Calibri"/>
                <w:sz w:val="20"/>
                <w:lang w:eastAsia="en-US"/>
              </w:rPr>
            </w:pPr>
          </w:p>
          <w:p w:rsidR="008075F4" w:rsidRPr="00DC76F7" w:rsidRDefault="008075F4" w:rsidP="00B76EF3">
            <w:pPr>
              <w:spacing w:after="200"/>
              <w:jc w:val="center"/>
              <w:rPr>
                <w:rFonts w:eastAsia="Calibri"/>
                <w:sz w:val="20"/>
                <w:lang w:eastAsia="en-US"/>
              </w:rPr>
            </w:pPr>
            <w:r w:rsidRPr="00DC76F7">
              <w:rPr>
                <w:rFonts w:eastAsia="Calibri"/>
                <w:sz w:val="20"/>
                <w:lang w:eastAsia="en-US"/>
              </w:rPr>
              <w:t>1.692,12</w:t>
            </w:r>
          </w:p>
        </w:tc>
      </w:tr>
      <w:tr w:rsidR="00DC76F7" w:rsidRPr="00DC76F7" w:rsidTr="008075F4">
        <w:trPr>
          <w:trHeight w:hRule="exact" w:val="1835"/>
        </w:trPr>
        <w:tc>
          <w:tcPr>
            <w:tcW w:w="817" w:type="dxa"/>
            <w:shd w:val="clear" w:color="auto" w:fill="auto"/>
          </w:tcPr>
          <w:p w:rsidR="008075F4" w:rsidRPr="00DC76F7" w:rsidRDefault="008075F4" w:rsidP="00B76EF3">
            <w:pPr>
              <w:spacing w:after="200"/>
              <w:jc w:val="center"/>
              <w:rPr>
                <w:rFonts w:eastAsia="Calibri"/>
                <w:sz w:val="20"/>
                <w:lang w:eastAsia="en-US"/>
              </w:rPr>
            </w:pPr>
            <w:r w:rsidRPr="00DC76F7">
              <w:rPr>
                <w:rFonts w:eastAsia="Calibri"/>
                <w:sz w:val="20"/>
                <w:lang w:eastAsia="en-US"/>
              </w:rPr>
              <w:t>07</w:t>
            </w:r>
          </w:p>
        </w:tc>
        <w:tc>
          <w:tcPr>
            <w:tcW w:w="3109" w:type="dxa"/>
            <w:shd w:val="clear" w:color="auto" w:fill="auto"/>
          </w:tcPr>
          <w:p w:rsidR="008075F4" w:rsidRPr="00DC76F7" w:rsidRDefault="008075F4" w:rsidP="00B76EF3">
            <w:pPr>
              <w:spacing w:after="200"/>
              <w:jc w:val="center"/>
              <w:rPr>
                <w:rFonts w:eastAsia="Calibri"/>
                <w:sz w:val="20"/>
                <w:lang w:eastAsia="en-US"/>
              </w:rPr>
            </w:pPr>
            <w:r w:rsidRPr="00DC76F7">
              <w:rPr>
                <w:rFonts w:eastAsia="Calibri"/>
                <w:b/>
                <w:sz w:val="20"/>
                <w:u w:val="single"/>
                <w:lang w:eastAsia="en-US"/>
              </w:rPr>
              <w:t>Bateria 6 amperes</w:t>
            </w:r>
            <w:r w:rsidRPr="00DC76F7">
              <w:rPr>
                <w:rFonts w:eastAsia="Calibri"/>
                <w:sz w:val="20"/>
                <w:lang w:eastAsia="en-US"/>
              </w:rPr>
              <w:t>, tensão nominal: 12v, selada, livre de manutenção, Motocicleta, garantia mínima de 12 meses, Com selo de certificação do INMETRO</w:t>
            </w:r>
          </w:p>
        </w:tc>
        <w:tc>
          <w:tcPr>
            <w:tcW w:w="1134" w:type="dxa"/>
            <w:shd w:val="clear" w:color="auto" w:fill="auto"/>
          </w:tcPr>
          <w:p w:rsidR="008075F4" w:rsidRPr="00DC76F7" w:rsidRDefault="008075F4" w:rsidP="00B76EF3">
            <w:pPr>
              <w:spacing w:after="200"/>
              <w:jc w:val="center"/>
              <w:rPr>
                <w:rFonts w:eastAsia="Calibri"/>
                <w:sz w:val="20"/>
                <w:lang w:eastAsia="en-US"/>
              </w:rPr>
            </w:pPr>
            <w:r w:rsidRPr="00DC76F7">
              <w:rPr>
                <w:rFonts w:eastAsia="Calibri"/>
                <w:sz w:val="20"/>
                <w:lang w:eastAsia="en-US"/>
              </w:rPr>
              <w:t>Unidade</w:t>
            </w:r>
          </w:p>
        </w:tc>
        <w:tc>
          <w:tcPr>
            <w:tcW w:w="992" w:type="dxa"/>
          </w:tcPr>
          <w:p w:rsidR="008075F4" w:rsidRPr="00DC76F7" w:rsidRDefault="008075F4" w:rsidP="00B76EF3">
            <w:pPr>
              <w:spacing w:after="200"/>
              <w:jc w:val="center"/>
              <w:rPr>
                <w:rFonts w:eastAsia="Calibri"/>
                <w:sz w:val="20"/>
                <w:lang w:eastAsia="en-US"/>
              </w:rPr>
            </w:pPr>
            <w:r w:rsidRPr="00DC76F7">
              <w:rPr>
                <w:rFonts w:eastAsia="Calibri"/>
                <w:sz w:val="20"/>
                <w:lang w:eastAsia="en-US"/>
              </w:rPr>
              <w:t>02</w:t>
            </w:r>
          </w:p>
        </w:tc>
        <w:tc>
          <w:tcPr>
            <w:tcW w:w="1286" w:type="dxa"/>
          </w:tcPr>
          <w:p w:rsidR="008075F4" w:rsidRPr="00DC76F7" w:rsidRDefault="008075F4" w:rsidP="00B76EF3">
            <w:pPr>
              <w:spacing w:after="200"/>
              <w:jc w:val="center"/>
              <w:rPr>
                <w:rFonts w:eastAsia="Calibri"/>
                <w:sz w:val="20"/>
                <w:lang w:eastAsia="en-US"/>
              </w:rPr>
            </w:pPr>
          </w:p>
          <w:p w:rsidR="008075F4" w:rsidRPr="00DC76F7" w:rsidRDefault="008075F4" w:rsidP="00B76EF3">
            <w:pPr>
              <w:spacing w:after="200"/>
              <w:jc w:val="center"/>
              <w:rPr>
                <w:rFonts w:eastAsia="Calibri"/>
                <w:sz w:val="20"/>
                <w:lang w:eastAsia="en-US"/>
              </w:rPr>
            </w:pPr>
            <w:r w:rsidRPr="00DC76F7">
              <w:rPr>
                <w:rFonts w:eastAsia="Calibri"/>
                <w:sz w:val="20"/>
                <w:lang w:eastAsia="en-US"/>
              </w:rPr>
              <w:t>215,97</w:t>
            </w:r>
          </w:p>
        </w:tc>
        <w:tc>
          <w:tcPr>
            <w:tcW w:w="1984" w:type="dxa"/>
          </w:tcPr>
          <w:p w:rsidR="008075F4" w:rsidRPr="00DC76F7" w:rsidRDefault="008075F4" w:rsidP="00B76EF3">
            <w:pPr>
              <w:spacing w:after="200"/>
              <w:jc w:val="center"/>
              <w:rPr>
                <w:rFonts w:eastAsia="Calibri"/>
                <w:sz w:val="20"/>
                <w:lang w:eastAsia="en-US"/>
              </w:rPr>
            </w:pPr>
          </w:p>
          <w:p w:rsidR="008075F4" w:rsidRPr="00DC76F7" w:rsidRDefault="008075F4" w:rsidP="00B76EF3">
            <w:pPr>
              <w:spacing w:after="200"/>
              <w:jc w:val="center"/>
              <w:rPr>
                <w:rFonts w:eastAsia="Calibri"/>
                <w:sz w:val="20"/>
                <w:lang w:eastAsia="en-US"/>
              </w:rPr>
            </w:pPr>
            <w:r w:rsidRPr="00DC76F7">
              <w:rPr>
                <w:rFonts w:eastAsia="Calibri"/>
                <w:sz w:val="20"/>
                <w:lang w:eastAsia="en-US"/>
              </w:rPr>
              <w:t>431,94</w:t>
            </w:r>
          </w:p>
        </w:tc>
      </w:tr>
      <w:tr w:rsidR="00DC76F7" w:rsidRPr="00DC76F7" w:rsidTr="008075F4">
        <w:trPr>
          <w:trHeight w:hRule="exact" w:val="719"/>
        </w:trPr>
        <w:tc>
          <w:tcPr>
            <w:tcW w:w="7338" w:type="dxa"/>
            <w:gridSpan w:val="5"/>
            <w:shd w:val="clear" w:color="auto" w:fill="auto"/>
          </w:tcPr>
          <w:p w:rsidR="008075F4" w:rsidRPr="00DC76F7" w:rsidRDefault="008075F4" w:rsidP="00B76EF3">
            <w:pPr>
              <w:spacing w:after="200"/>
              <w:jc w:val="center"/>
              <w:rPr>
                <w:rFonts w:eastAsia="Calibri"/>
                <w:sz w:val="20"/>
                <w:lang w:eastAsia="en-US"/>
              </w:rPr>
            </w:pPr>
            <w:r w:rsidRPr="00DC76F7">
              <w:rPr>
                <w:rFonts w:eastAsia="Calibri"/>
                <w:sz w:val="20"/>
                <w:lang w:eastAsia="en-US"/>
              </w:rPr>
              <w:t>VALOR TOTAL R$</w:t>
            </w:r>
          </w:p>
        </w:tc>
        <w:tc>
          <w:tcPr>
            <w:tcW w:w="1984" w:type="dxa"/>
          </w:tcPr>
          <w:p w:rsidR="008075F4" w:rsidRPr="00DC76F7" w:rsidRDefault="008075F4" w:rsidP="00B76EF3">
            <w:pPr>
              <w:spacing w:after="200"/>
              <w:jc w:val="center"/>
              <w:rPr>
                <w:rFonts w:eastAsia="Calibri"/>
                <w:sz w:val="20"/>
                <w:lang w:eastAsia="en-US"/>
              </w:rPr>
            </w:pPr>
            <w:r w:rsidRPr="00DC76F7">
              <w:rPr>
                <w:rFonts w:eastAsia="Calibri"/>
                <w:sz w:val="20"/>
                <w:lang w:eastAsia="en-US"/>
              </w:rPr>
              <w:t>157.713,32</w:t>
            </w:r>
          </w:p>
        </w:tc>
      </w:tr>
    </w:tbl>
    <w:p w:rsidR="00C11D7A" w:rsidRPr="00DC76F7" w:rsidRDefault="00C11D7A" w:rsidP="00C11D7A">
      <w:pPr>
        <w:pStyle w:val="Cabealho"/>
        <w:spacing w:before="120" w:after="120"/>
        <w:jc w:val="both"/>
        <w:rPr>
          <w:b/>
          <w:sz w:val="24"/>
          <w:szCs w:val="24"/>
        </w:rPr>
      </w:pPr>
      <w:r w:rsidRPr="00DC76F7">
        <w:rPr>
          <w:b/>
          <w:sz w:val="24"/>
          <w:szCs w:val="24"/>
        </w:rPr>
        <w:t>4 – DINÂMICA DE EXECUÇÃO E RECEBIMENTO DO CONTRATO</w:t>
      </w:r>
    </w:p>
    <w:p w:rsidR="00C11D7A" w:rsidRPr="00DC76F7" w:rsidRDefault="00C11D7A" w:rsidP="00C11D7A">
      <w:pPr>
        <w:spacing w:before="120" w:after="120"/>
        <w:jc w:val="both"/>
        <w:rPr>
          <w:b/>
          <w:sz w:val="24"/>
          <w:szCs w:val="24"/>
          <w:u w:val="single"/>
        </w:rPr>
      </w:pPr>
      <w:r w:rsidRPr="00DC76F7">
        <w:rPr>
          <w:b/>
          <w:sz w:val="24"/>
          <w:szCs w:val="24"/>
          <w:u w:val="single"/>
        </w:rPr>
        <w:lastRenderedPageBreak/>
        <w:t>Vide termo de referência</w:t>
      </w:r>
    </w:p>
    <w:p w:rsidR="00C11D7A" w:rsidRPr="00DC76F7" w:rsidRDefault="00C11D7A" w:rsidP="00C11D7A">
      <w:pPr>
        <w:spacing w:before="120" w:after="120"/>
        <w:jc w:val="both"/>
        <w:rPr>
          <w:b/>
          <w:sz w:val="24"/>
          <w:szCs w:val="24"/>
        </w:rPr>
      </w:pPr>
      <w:r w:rsidRPr="00DC76F7">
        <w:rPr>
          <w:b/>
          <w:sz w:val="24"/>
          <w:szCs w:val="24"/>
        </w:rPr>
        <w:t>5 – OBRIGAÇÕES DA CONTRATADA</w:t>
      </w:r>
    </w:p>
    <w:p w:rsidR="00C11D7A" w:rsidRPr="00DC76F7" w:rsidRDefault="00C11D7A" w:rsidP="00C11D7A">
      <w:pPr>
        <w:spacing w:before="120" w:after="120"/>
        <w:jc w:val="both"/>
        <w:rPr>
          <w:b/>
          <w:sz w:val="24"/>
          <w:szCs w:val="24"/>
          <w:u w:val="single"/>
        </w:rPr>
      </w:pPr>
      <w:r w:rsidRPr="00DC76F7">
        <w:rPr>
          <w:b/>
          <w:sz w:val="24"/>
          <w:szCs w:val="24"/>
          <w:u w:val="single"/>
        </w:rPr>
        <w:t>Vide termo de referência</w:t>
      </w:r>
    </w:p>
    <w:p w:rsidR="00C11D7A" w:rsidRPr="00DC76F7" w:rsidRDefault="00C11D7A" w:rsidP="00C11D7A">
      <w:pPr>
        <w:pStyle w:val="PargrafodaLista1"/>
        <w:widowControl w:val="0"/>
        <w:shd w:val="clear" w:color="auto" w:fill="FFFFFF"/>
        <w:spacing w:before="120" w:after="120" w:line="240" w:lineRule="auto"/>
        <w:ind w:left="0" w:firstLine="0"/>
        <w:rPr>
          <w:rFonts w:ascii="Times New Roman" w:hAnsi="Times New Roman" w:cs="Times New Roman"/>
          <w:sz w:val="24"/>
          <w:szCs w:val="24"/>
        </w:rPr>
      </w:pPr>
      <w:r w:rsidRPr="00DC76F7">
        <w:rPr>
          <w:rFonts w:ascii="Times New Roman" w:hAnsi="Times New Roman" w:cs="Times New Roman"/>
          <w:b/>
          <w:bCs/>
          <w:sz w:val="24"/>
          <w:szCs w:val="24"/>
        </w:rPr>
        <w:t>6 – OBRIGAÇÕES DA ADMINISTRAÇÃO</w:t>
      </w:r>
      <w:r w:rsidRPr="00DC76F7">
        <w:rPr>
          <w:rFonts w:ascii="Times New Roman" w:hAnsi="Times New Roman" w:cs="Times New Roman"/>
          <w:sz w:val="24"/>
          <w:szCs w:val="24"/>
        </w:rPr>
        <w:t xml:space="preserve"> </w:t>
      </w:r>
    </w:p>
    <w:p w:rsidR="00C11D7A" w:rsidRPr="00DC76F7" w:rsidRDefault="00C11D7A" w:rsidP="00C11D7A">
      <w:pPr>
        <w:spacing w:before="120" w:after="120"/>
        <w:jc w:val="both"/>
        <w:rPr>
          <w:b/>
          <w:sz w:val="24"/>
          <w:szCs w:val="24"/>
          <w:u w:val="single"/>
        </w:rPr>
      </w:pPr>
      <w:r w:rsidRPr="00DC76F7">
        <w:rPr>
          <w:b/>
          <w:sz w:val="24"/>
          <w:szCs w:val="24"/>
          <w:u w:val="single"/>
        </w:rPr>
        <w:t>Vide termo de referência</w:t>
      </w:r>
    </w:p>
    <w:p w:rsidR="00706775" w:rsidRPr="00DC76F7" w:rsidRDefault="00C11D7A" w:rsidP="00706775">
      <w:pPr>
        <w:pStyle w:val="Cabealho"/>
        <w:tabs>
          <w:tab w:val="clear" w:pos="4419"/>
          <w:tab w:val="clear" w:pos="8838"/>
        </w:tabs>
        <w:spacing w:before="120" w:after="120"/>
        <w:jc w:val="both"/>
        <w:rPr>
          <w:b/>
          <w:bCs/>
          <w:sz w:val="24"/>
          <w:szCs w:val="24"/>
          <w:lang w:val="pt-BR"/>
        </w:rPr>
      </w:pPr>
      <w:r w:rsidRPr="00DC76F7">
        <w:rPr>
          <w:b/>
          <w:bCs/>
          <w:sz w:val="24"/>
          <w:szCs w:val="24"/>
          <w:lang w:val="pt-BR"/>
        </w:rPr>
        <w:t>7</w:t>
      </w:r>
      <w:r w:rsidRPr="00DC76F7">
        <w:rPr>
          <w:b/>
          <w:bCs/>
          <w:sz w:val="24"/>
          <w:szCs w:val="24"/>
        </w:rPr>
        <w:t xml:space="preserve"> – </w:t>
      </w:r>
      <w:r w:rsidR="004A5FA5" w:rsidRPr="00DC76F7">
        <w:rPr>
          <w:b/>
          <w:sz w:val="24"/>
          <w:szCs w:val="24"/>
        </w:rPr>
        <w:t>REVISÃO DOS PREÇOS E DA ATA DE REGISTRO DE PREÇOS</w:t>
      </w:r>
    </w:p>
    <w:p w:rsidR="00706775" w:rsidRPr="00DC76F7" w:rsidRDefault="00C11D7A" w:rsidP="00706775">
      <w:pPr>
        <w:pStyle w:val="Cabealho"/>
        <w:tabs>
          <w:tab w:val="clear" w:pos="4419"/>
          <w:tab w:val="clear" w:pos="8838"/>
        </w:tabs>
        <w:spacing w:before="120" w:after="120"/>
        <w:jc w:val="both"/>
        <w:rPr>
          <w:b/>
          <w:sz w:val="24"/>
          <w:szCs w:val="24"/>
          <w:u w:val="single"/>
          <w:lang w:val="pt-BR"/>
        </w:rPr>
      </w:pPr>
      <w:r w:rsidRPr="00DC76F7">
        <w:rPr>
          <w:b/>
          <w:sz w:val="24"/>
          <w:szCs w:val="24"/>
          <w:u w:val="single"/>
        </w:rPr>
        <w:t>Vide termo de referência</w:t>
      </w:r>
    </w:p>
    <w:p w:rsidR="006F7FEF" w:rsidRPr="00DC76F7" w:rsidRDefault="008919CF" w:rsidP="00706775">
      <w:pPr>
        <w:pStyle w:val="Cabealho"/>
        <w:tabs>
          <w:tab w:val="clear" w:pos="4419"/>
          <w:tab w:val="clear" w:pos="8838"/>
        </w:tabs>
        <w:spacing w:before="120" w:after="120"/>
        <w:jc w:val="both"/>
        <w:rPr>
          <w:b/>
          <w:sz w:val="24"/>
          <w:szCs w:val="24"/>
        </w:rPr>
      </w:pPr>
      <w:r w:rsidRPr="00DC76F7">
        <w:rPr>
          <w:b/>
          <w:sz w:val="24"/>
          <w:szCs w:val="24"/>
        </w:rPr>
        <w:t>8</w:t>
      </w:r>
      <w:r w:rsidR="006F7FEF" w:rsidRPr="00DC76F7">
        <w:rPr>
          <w:b/>
          <w:sz w:val="24"/>
          <w:szCs w:val="24"/>
        </w:rPr>
        <w:t xml:space="preserve"> – DAS CONDIÇÕES</w:t>
      </w:r>
      <w:r w:rsidR="00AA3FB0" w:rsidRPr="00DC76F7">
        <w:rPr>
          <w:b/>
          <w:sz w:val="24"/>
          <w:szCs w:val="24"/>
        </w:rPr>
        <w:t xml:space="preserve"> GERAIS</w:t>
      </w:r>
      <w:r w:rsidR="006F7FEF" w:rsidRPr="00DC76F7">
        <w:rPr>
          <w:b/>
          <w:sz w:val="24"/>
          <w:szCs w:val="24"/>
        </w:rPr>
        <w:t xml:space="preserve"> DE PARTICIPAÇÃO</w:t>
      </w:r>
    </w:p>
    <w:p w:rsidR="008919CF" w:rsidRPr="00DC76F7" w:rsidRDefault="008919CF" w:rsidP="002133D9">
      <w:pPr>
        <w:spacing w:before="120" w:after="120"/>
        <w:jc w:val="both"/>
        <w:rPr>
          <w:sz w:val="24"/>
          <w:szCs w:val="24"/>
        </w:rPr>
      </w:pPr>
      <w:r w:rsidRPr="00DC76F7">
        <w:rPr>
          <w:sz w:val="24"/>
          <w:szCs w:val="24"/>
        </w:rPr>
        <w:t>8.1 – Poderão participar do certame as pessoas jurídicas que preencham os requisitos de habilitação, regularidade fiscal e trabalhista, qualificação técnica e qualificação econômico-financeira constantes no instrumento convocatório.</w:t>
      </w:r>
    </w:p>
    <w:p w:rsidR="008919CF" w:rsidRPr="00DC76F7" w:rsidRDefault="008919CF" w:rsidP="002133D9">
      <w:pPr>
        <w:spacing w:before="120" w:after="120"/>
        <w:jc w:val="both"/>
        <w:rPr>
          <w:sz w:val="24"/>
          <w:szCs w:val="24"/>
        </w:rPr>
      </w:pPr>
      <w:r w:rsidRPr="00DC76F7">
        <w:rPr>
          <w:sz w:val="24"/>
          <w:szCs w:val="24"/>
        </w:rPr>
        <w:t>8.2 – Não poderão participar do certame as empresas suspensas pela Administração Direta ou Indireta do Município de Bom Jardim, bem como aquelas declaradas inidôneas por qualquer ente federativo e que não estiverem dentro da legalidade fiscal.</w:t>
      </w:r>
    </w:p>
    <w:p w:rsidR="008919CF" w:rsidRPr="00DC76F7" w:rsidRDefault="008919CF" w:rsidP="002133D9">
      <w:pPr>
        <w:spacing w:before="120" w:after="120"/>
        <w:jc w:val="both"/>
        <w:rPr>
          <w:sz w:val="24"/>
          <w:szCs w:val="24"/>
        </w:rPr>
      </w:pPr>
      <w:r w:rsidRPr="00DC76F7">
        <w:rPr>
          <w:sz w:val="24"/>
          <w:szCs w:val="24"/>
        </w:rPr>
        <w:t>8.3 – Não poderão participar do certame, direta ou indiretamente:</w:t>
      </w:r>
    </w:p>
    <w:p w:rsidR="008919CF" w:rsidRPr="00DC76F7" w:rsidRDefault="008919CF" w:rsidP="002133D9">
      <w:pPr>
        <w:spacing w:before="120" w:after="120"/>
        <w:jc w:val="both"/>
        <w:rPr>
          <w:sz w:val="24"/>
          <w:szCs w:val="24"/>
        </w:rPr>
      </w:pPr>
      <w:r w:rsidRPr="00DC76F7">
        <w:rPr>
          <w:sz w:val="24"/>
          <w:szCs w:val="24"/>
        </w:rPr>
        <w:t>8.3.1 – O autor do termo de referência.</w:t>
      </w:r>
    </w:p>
    <w:p w:rsidR="008919CF" w:rsidRPr="00DC76F7" w:rsidRDefault="008919CF" w:rsidP="002133D9">
      <w:pPr>
        <w:spacing w:before="120" w:after="120"/>
        <w:jc w:val="both"/>
        <w:rPr>
          <w:sz w:val="24"/>
          <w:szCs w:val="24"/>
        </w:rPr>
      </w:pPr>
      <w:r w:rsidRPr="00DC76F7">
        <w:rPr>
          <w:sz w:val="24"/>
          <w:szCs w:val="24"/>
        </w:rPr>
        <w:t>8.3.2 – A empresa, isoladamente ou em consórcio, da qual o autor do termo de referência seja dirigente, gerente, acionista ou detentor de mais de 5% (cinco por cento) do capital com direito a voto ou controlador, responsável técnico ou subcontratado.</w:t>
      </w:r>
    </w:p>
    <w:p w:rsidR="008919CF" w:rsidRPr="00DC76F7" w:rsidRDefault="008919CF" w:rsidP="002133D9">
      <w:pPr>
        <w:spacing w:before="120" w:after="120"/>
        <w:jc w:val="both"/>
        <w:rPr>
          <w:sz w:val="24"/>
          <w:szCs w:val="24"/>
        </w:rPr>
      </w:pPr>
      <w:r w:rsidRPr="00DC76F7">
        <w:rPr>
          <w:sz w:val="24"/>
          <w:szCs w:val="24"/>
        </w:rPr>
        <w:t xml:space="preserve">8.3.3 – Servidor ou dirigente do Setor Requisitante, incluindo os membros da comissão permanente de licitação ou </w:t>
      </w:r>
      <w:r w:rsidR="00B67E15" w:rsidRPr="00DC76F7">
        <w:rPr>
          <w:sz w:val="24"/>
          <w:szCs w:val="24"/>
        </w:rPr>
        <w:t>a Pregoeira</w:t>
      </w:r>
      <w:r w:rsidRPr="00DC76F7">
        <w:rPr>
          <w:sz w:val="24"/>
          <w:szCs w:val="24"/>
        </w:rPr>
        <w:t xml:space="preserve"> e sua equipe de apoio.</w:t>
      </w:r>
    </w:p>
    <w:p w:rsidR="008919CF" w:rsidRPr="00DC76F7" w:rsidRDefault="008919CF" w:rsidP="002133D9">
      <w:pPr>
        <w:spacing w:before="120" w:after="120"/>
        <w:jc w:val="both"/>
        <w:rPr>
          <w:sz w:val="24"/>
          <w:szCs w:val="24"/>
        </w:rPr>
      </w:pPr>
      <w:r w:rsidRPr="00DC76F7">
        <w:rPr>
          <w:sz w:val="24"/>
          <w:szCs w:val="24"/>
        </w:rPr>
        <w:t>8.3.4 – A empresa cujos sócios sejam parentes, até terceiro grau, de gestores públicos (servidores e agentes políticos) envolvidos no processo licitatório, por violação aos princípios da administração pública e pela existência de conflito de interesses;</w:t>
      </w:r>
    </w:p>
    <w:p w:rsidR="008919CF" w:rsidRPr="00DC76F7" w:rsidRDefault="008919CF" w:rsidP="002133D9">
      <w:pPr>
        <w:spacing w:before="120" w:after="120"/>
        <w:jc w:val="both"/>
        <w:rPr>
          <w:sz w:val="24"/>
          <w:szCs w:val="24"/>
        </w:rPr>
      </w:pPr>
      <w:r w:rsidRPr="00DC76F7">
        <w:rPr>
          <w:sz w:val="24"/>
          <w:szCs w:val="24"/>
        </w:rPr>
        <w:t>8.4 – Considera-se participação indireta a existência de qualquer vínculo de natureza técnica, comercial, econômica, financeira ou trabalhista entre o autor do termo de referência, pessoa física ou jurídica, e o licitante ou responsável pelo fornecimento, incluindo-se os fornecimentos de bens e serviços a estes necessários.</w:t>
      </w:r>
    </w:p>
    <w:p w:rsidR="008919CF" w:rsidRPr="00DC76F7" w:rsidRDefault="008919CF" w:rsidP="002133D9">
      <w:pPr>
        <w:spacing w:before="120" w:after="120"/>
        <w:jc w:val="both"/>
        <w:rPr>
          <w:sz w:val="24"/>
          <w:szCs w:val="24"/>
        </w:rPr>
      </w:pPr>
      <w:r w:rsidRPr="00DC76F7">
        <w:rPr>
          <w:sz w:val="24"/>
          <w:szCs w:val="24"/>
        </w:rPr>
        <w:t>8.5 – Poderão participar no certame as empresas reunidas em consórcio, observadas as seguintes regras:</w:t>
      </w:r>
    </w:p>
    <w:p w:rsidR="008919CF" w:rsidRPr="00DC76F7" w:rsidRDefault="008919CF" w:rsidP="002133D9">
      <w:pPr>
        <w:spacing w:before="120" w:after="120"/>
        <w:jc w:val="both"/>
        <w:rPr>
          <w:sz w:val="24"/>
          <w:szCs w:val="24"/>
        </w:rPr>
      </w:pPr>
      <w:r w:rsidRPr="00DC76F7">
        <w:rPr>
          <w:sz w:val="24"/>
          <w:szCs w:val="24"/>
        </w:rPr>
        <w:t>8.5.1 – A apresentação de comprovação do compromisso, público ou particular, da constituição do consórcio, subscrito pelos consorciados, explicitando:</w:t>
      </w:r>
    </w:p>
    <w:p w:rsidR="008919CF" w:rsidRPr="00DC76F7" w:rsidRDefault="008919CF" w:rsidP="002133D9">
      <w:pPr>
        <w:numPr>
          <w:ilvl w:val="0"/>
          <w:numId w:val="12"/>
        </w:numPr>
        <w:spacing w:before="120" w:after="120"/>
        <w:jc w:val="both"/>
        <w:rPr>
          <w:sz w:val="24"/>
          <w:szCs w:val="24"/>
        </w:rPr>
      </w:pPr>
      <w:proofErr w:type="gramStart"/>
      <w:r w:rsidRPr="00DC76F7">
        <w:rPr>
          <w:sz w:val="24"/>
          <w:szCs w:val="24"/>
        </w:rPr>
        <w:t>a</w:t>
      </w:r>
      <w:proofErr w:type="gramEnd"/>
      <w:r w:rsidRPr="00DC76F7">
        <w:rPr>
          <w:sz w:val="24"/>
          <w:szCs w:val="24"/>
        </w:rPr>
        <w:t xml:space="preserve"> composição e o percentual de participação de cada empresa integrante;</w:t>
      </w:r>
    </w:p>
    <w:p w:rsidR="008919CF" w:rsidRPr="00DC76F7" w:rsidRDefault="008919CF" w:rsidP="002133D9">
      <w:pPr>
        <w:numPr>
          <w:ilvl w:val="0"/>
          <w:numId w:val="12"/>
        </w:numPr>
        <w:spacing w:before="120" w:after="120"/>
        <w:jc w:val="both"/>
        <w:rPr>
          <w:sz w:val="24"/>
          <w:szCs w:val="24"/>
        </w:rPr>
      </w:pPr>
      <w:proofErr w:type="gramStart"/>
      <w:r w:rsidRPr="00DC76F7">
        <w:rPr>
          <w:sz w:val="24"/>
          <w:szCs w:val="24"/>
        </w:rPr>
        <w:t>o</w:t>
      </w:r>
      <w:proofErr w:type="gramEnd"/>
      <w:r w:rsidRPr="00DC76F7">
        <w:rPr>
          <w:sz w:val="24"/>
          <w:szCs w:val="24"/>
        </w:rPr>
        <w:t xml:space="preserve"> objetivo da consorciação;</w:t>
      </w:r>
    </w:p>
    <w:p w:rsidR="008919CF" w:rsidRPr="00DC76F7" w:rsidRDefault="008919CF" w:rsidP="002133D9">
      <w:pPr>
        <w:numPr>
          <w:ilvl w:val="0"/>
          <w:numId w:val="12"/>
        </w:numPr>
        <w:spacing w:before="120" w:after="120"/>
        <w:jc w:val="both"/>
        <w:rPr>
          <w:sz w:val="24"/>
          <w:szCs w:val="24"/>
        </w:rPr>
      </w:pPr>
      <w:proofErr w:type="gramStart"/>
      <w:r w:rsidRPr="00DC76F7">
        <w:rPr>
          <w:sz w:val="24"/>
          <w:szCs w:val="24"/>
        </w:rPr>
        <w:t>o</w:t>
      </w:r>
      <w:proofErr w:type="gramEnd"/>
      <w:r w:rsidRPr="00DC76F7">
        <w:rPr>
          <w:sz w:val="24"/>
          <w:szCs w:val="24"/>
        </w:rPr>
        <w:t xml:space="preserve"> prazo de duração do consórcio não inferior ao da duração da Ata de Registro de Preços;</w:t>
      </w:r>
    </w:p>
    <w:p w:rsidR="008919CF" w:rsidRPr="00DC76F7" w:rsidRDefault="008919CF" w:rsidP="002133D9">
      <w:pPr>
        <w:numPr>
          <w:ilvl w:val="0"/>
          <w:numId w:val="12"/>
        </w:numPr>
        <w:spacing w:before="120" w:after="120"/>
        <w:jc w:val="both"/>
        <w:rPr>
          <w:sz w:val="24"/>
          <w:szCs w:val="24"/>
        </w:rPr>
      </w:pPr>
      <w:proofErr w:type="gramStart"/>
      <w:r w:rsidRPr="00DC76F7">
        <w:rPr>
          <w:sz w:val="24"/>
          <w:szCs w:val="24"/>
        </w:rPr>
        <w:t>a</w:t>
      </w:r>
      <w:proofErr w:type="gramEnd"/>
      <w:r w:rsidRPr="00DC76F7">
        <w:rPr>
          <w:sz w:val="24"/>
          <w:szCs w:val="24"/>
        </w:rPr>
        <w:t xml:space="preserve"> indicação da empresa líder do consórcio e de poderes expressos para a empresa líder se relacionar com a administração, receber citação e responder administrativa e/ou judicialmente pelas demais consorciadas, bem como para representar o consórcio em todas as fases da presente licitação, podendo, inclusive, interpor e desistir de recursos, receber e dar quitação, firmar contratos e praticar todos os atos necessários visando à perfeita execução do objeto do contrato;</w:t>
      </w:r>
    </w:p>
    <w:p w:rsidR="008919CF" w:rsidRPr="00DC76F7" w:rsidRDefault="008919CF" w:rsidP="002133D9">
      <w:pPr>
        <w:numPr>
          <w:ilvl w:val="0"/>
          <w:numId w:val="12"/>
        </w:numPr>
        <w:spacing w:before="120" w:after="120"/>
        <w:jc w:val="both"/>
        <w:rPr>
          <w:sz w:val="24"/>
          <w:szCs w:val="24"/>
        </w:rPr>
      </w:pPr>
      <w:proofErr w:type="gramStart"/>
      <w:r w:rsidRPr="00DC76F7">
        <w:rPr>
          <w:sz w:val="24"/>
          <w:szCs w:val="24"/>
        </w:rPr>
        <w:t>a</w:t>
      </w:r>
      <w:proofErr w:type="gramEnd"/>
      <w:r w:rsidRPr="00DC76F7">
        <w:rPr>
          <w:sz w:val="24"/>
          <w:szCs w:val="24"/>
        </w:rPr>
        <w:t xml:space="preserve"> declaração de responsabilidade solidária das consorciadas pelos atos praticados sob consórcio em relação à presente licitação, e ao eventual contrato dela decorrente;</w:t>
      </w:r>
    </w:p>
    <w:p w:rsidR="008919CF" w:rsidRPr="00DC76F7" w:rsidRDefault="008919CF" w:rsidP="002133D9">
      <w:pPr>
        <w:numPr>
          <w:ilvl w:val="0"/>
          <w:numId w:val="12"/>
        </w:numPr>
        <w:spacing w:before="120" w:after="120"/>
        <w:jc w:val="both"/>
        <w:rPr>
          <w:sz w:val="24"/>
          <w:szCs w:val="24"/>
        </w:rPr>
      </w:pPr>
      <w:proofErr w:type="gramStart"/>
      <w:r w:rsidRPr="00DC76F7">
        <w:rPr>
          <w:sz w:val="24"/>
          <w:szCs w:val="24"/>
        </w:rPr>
        <w:lastRenderedPageBreak/>
        <w:t>as</w:t>
      </w:r>
      <w:proofErr w:type="gramEnd"/>
      <w:r w:rsidRPr="00DC76F7">
        <w:rPr>
          <w:sz w:val="24"/>
          <w:szCs w:val="24"/>
        </w:rPr>
        <w:t xml:space="preserve"> obrigações das consorciadas, dentre as quais o de que cada consorciada responderá isolada e solidariamente por todas as exigências pertinentes ao objeto da presente licitação, até a extinção do contrato dela decorrente;</w:t>
      </w:r>
    </w:p>
    <w:p w:rsidR="008919CF" w:rsidRPr="00DC76F7" w:rsidRDefault="008919CF" w:rsidP="002133D9">
      <w:pPr>
        <w:numPr>
          <w:ilvl w:val="0"/>
          <w:numId w:val="12"/>
        </w:numPr>
        <w:spacing w:before="120" w:after="120"/>
        <w:jc w:val="both"/>
        <w:rPr>
          <w:sz w:val="24"/>
          <w:szCs w:val="24"/>
        </w:rPr>
      </w:pPr>
      <w:proofErr w:type="gramStart"/>
      <w:r w:rsidRPr="00DC76F7">
        <w:rPr>
          <w:sz w:val="24"/>
          <w:szCs w:val="24"/>
        </w:rPr>
        <w:t>que</w:t>
      </w:r>
      <w:proofErr w:type="gramEnd"/>
      <w:r w:rsidRPr="00DC76F7">
        <w:rPr>
          <w:sz w:val="24"/>
          <w:szCs w:val="24"/>
        </w:rPr>
        <w:t xml:space="preserve"> o consórcio não terá sua constituição ou composição alterada sem a prévia e expressa anuência da contratante;</w:t>
      </w:r>
    </w:p>
    <w:p w:rsidR="008919CF" w:rsidRPr="00DC76F7" w:rsidRDefault="008919CF" w:rsidP="002133D9">
      <w:pPr>
        <w:numPr>
          <w:ilvl w:val="0"/>
          <w:numId w:val="12"/>
        </w:numPr>
        <w:spacing w:before="120" w:after="120"/>
        <w:jc w:val="both"/>
        <w:rPr>
          <w:sz w:val="24"/>
          <w:szCs w:val="24"/>
        </w:rPr>
      </w:pPr>
      <w:proofErr w:type="gramStart"/>
      <w:r w:rsidRPr="00DC76F7">
        <w:rPr>
          <w:sz w:val="24"/>
          <w:szCs w:val="24"/>
        </w:rPr>
        <w:t>a</w:t>
      </w:r>
      <w:proofErr w:type="gramEnd"/>
      <w:r w:rsidRPr="00DC76F7">
        <w:rPr>
          <w:sz w:val="24"/>
          <w:szCs w:val="24"/>
        </w:rPr>
        <w:t xml:space="preserve"> designação do representante legal do consórcio. </w:t>
      </w:r>
    </w:p>
    <w:p w:rsidR="008919CF" w:rsidRPr="00DC76F7" w:rsidRDefault="008919CF" w:rsidP="002133D9">
      <w:pPr>
        <w:spacing w:before="120" w:after="120"/>
        <w:jc w:val="both"/>
        <w:rPr>
          <w:sz w:val="24"/>
          <w:szCs w:val="24"/>
        </w:rPr>
      </w:pPr>
      <w:r w:rsidRPr="00DC76F7">
        <w:rPr>
          <w:sz w:val="24"/>
          <w:szCs w:val="24"/>
        </w:rPr>
        <w:t>8.5.2 – Os documentos da habilitação jurídica, regularidade fiscal e trabalhista, qualificação técnica e qualificação econômica deverão ser apresentados individualmente por cada consorciado, admitindo-se para efeitos de qualificação técnica e qualificação econômico-financeira o somatório dos quantitativos e dos valores de cada consorciado.</w:t>
      </w:r>
    </w:p>
    <w:p w:rsidR="008919CF" w:rsidRPr="00DC76F7" w:rsidRDefault="008919CF" w:rsidP="002133D9">
      <w:pPr>
        <w:spacing w:before="120" w:after="120"/>
        <w:jc w:val="both"/>
        <w:rPr>
          <w:sz w:val="24"/>
          <w:szCs w:val="24"/>
        </w:rPr>
      </w:pPr>
      <w:r w:rsidRPr="00DC76F7">
        <w:rPr>
          <w:sz w:val="24"/>
          <w:szCs w:val="24"/>
        </w:rPr>
        <w:t>8.5.3 – Caso o consórcio seja o vencedor do certame, fica obrigado a promover, antes da assinatura do contrato</w:t>
      </w:r>
      <w:r w:rsidR="00816515" w:rsidRPr="00DC76F7">
        <w:rPr>
          <w:sz w:val="24"/>
          <w:szCs w:val="24"/>
        </w:rPr>
        <w:t xml:space="preserve"> e da Ata</w:t>
      </w:r>
      <w:r w:rsidRPr="00DC76F7">
        <w:rPr>
          <w:sz w:val="24"/>
          <w:szCs w:val="24"/>
        </w:rPr>
        <w:t>, a constituição e o registro do consórcio na Junta Comercial de sua sede.</w:t>
      </w:r>
    </w:p>
    <w:p w:rsidR="008919CF" w:rsidRPr="00DC76F7" w:rsidRDefault="008919CF" w:rsidP="002133D9">
      <w:pPr>
        <w:spacing w:before="120" w:after="120"/>
        <w:jc w:val="both"/>
        <w:rPr>
          <w:sz w:val="24"/>
          <w:szCs w:val="24"/>
        </w:rPr>
      </w:pPr>
      <w:r w:rsidRPr="00DC76F7">
        <w:rPr>
          <w:sz w:val="24"/>
          <w:szCs w:val="24"/>
        </w:rPr>
        <w:t>8.5.4 – Estarão impedidas de participar as empresas consorciadas através de mais de um consórcio ou as empresas consorciadas participar isoladamente.</w:t>
      </w:r>
    </w:p>
    <w:p w:rsidR="008919CF" w:rsidRPr="00DC76F7" w:rsidRDefault="008919CF" w:rsidP="002133D9">
      <w:pPr>
        <w:pStyle w:val="Cabealho"/>
        <w:tabs>
          <w:tab w:val="clear" w:pos="4419"/>
          <w:tab w:val="clear" w:pos="8838"/>
        </w:tabs>
        <w:spacing w:before="120" w:after="120"/>
        <w:jc w:val="both"/>
        <w:rPr>
          <w:b/>
          <w:bCs/>
          <w:sz w:val="24"/>
          <w:szCs w:val="24"/>
        </w:rPr>
      </w:pPr>
      <w:r w:rsidRPr="00DC76F7">
        <w:rPr>
          <w:b/>
          <w:bCs/>
          <w:sz w:val="24"/>
          <w:szCs w:val="24"/>
          <w:lang w:val="pt-BR"/>
        </w:rPr>
        <w:t>9</w:t>
      </w:r>
      <w:r w:rsidRPr="00DC76F7">
        <w:rPr>
          <w:b/>
          <w:bCs/>
          <w:sz w:val="24"/>
          <w:szCs w:val="24"/>
        </w:rPr>
        <w:t xml:space="preserve"> – DA ATA DE REGISTRO DE PREÇOS</w:t>
      </w:r>
    </w:p>
    <w:p w:rsidR="008919CF" w:rsidRPr="00DC76F7" w:rsidRDefault="008919CF" w:rsidP="002133D9">
      <w:pPr>
        <w:pStyle w:val="Cabealho"/>
        <w:tabs>
          <w:tab w:val="clear" w:pos="4419"/>
          <w:tab w:val="clear" w:pos="8838"/>
        </w:tabs>
        <w:spacing w:before="120" w:after="120"/>
        <w:jc w:val="both"/>
        <w:rPr>
          <w:bCs/>
          <w:sz w:val="24"/>
          <w:szCs w:val="24"/>
        </w:rPr>
      </w:pPr>
      <w:r w:rsidRPr="00DC76F7">
        <w:rPr>
          <w:bCs/>
          <w:sz w:val="24"/>
          <w:szCs w:val="24"/>
          <w:lang w:val="pt-BR"/>
        </w:rPr>
        <w:t>9</w:t>
      </w:r>
      <w:r w:rsidRPr="00DC76F7">
        <w:rPr>
          <w:bCs/>
          <w:sz w:val="24"/>
          <w:szCs w:val="24"/>
        </w:rPr>
        <w:t>.1 – O registro de preços será formalizado por intermédio da ATA DE REGISTRO DE PREÇOS- ANEXO III, nas condições previstas neste edital.</w:t>
      </w:r>
    </w:p>
    <w:p w:rsidR="008919CF" w:rsidRPr="00DC76F7" w:rsidRDefault="008919CF" w:rsidP="002133D9">
      <w:pPr>
        <w:pStyle w:val="Cabealho"/>
        <w:tabs>
          <w:tab w:val="clear" w:pos="4419"/>
          <w:tab w:val="clear" w:pos="8838"/>
        </w:tabs>
        <w:spacing w:before="120" w:after="120"/>
        <w:jc w:val="both"/>
        <w:rPr>
          <w:b/>
          <w:sz w:val="24"/>
          <w:szCs w:val="24"/>
        </w:rPr>
      </w:pPr>
      <w:r w:rsidRPr="00DC76F7">
        <w:rPr>
          <w:b/>
          <w:sz w:val="24"/>
          <w:szCs w:val="24"/>
        </w:rPr>
        <w:t>10 – DO CREDENCIAMENTO</w:t>
      </w:r>
    </w:p>
    <w:p w:rsidR="008919CF" w:rsidRPr="00DC76F7" w:rsidRDefault="008919CF" w:rsidP="002133D9">
      <w:pPr>
        <w:pStyle w:val="Cabealho"/>
        <w:tabs>
          <w:tab w:val="clear" w:pos="4419"/>
          <w:tab w:val="clear" w:pos="8838"/>
        </w:tabs>
        <w:spacing w:before="120" w:after="120"/>
        <w:jc w:val="both"/>
        <w:rPr>
          <w:bCs/>
          <w:sz w:val="24"/>
          <w:szCs w:val="24"/>
          <w:lang w:val="pt-BR"/>
        </w:rPr>
      </w:pPr>
      <w:r w:rsidRPr="00DC76F7">
        <w:rPr>
          <w:bCs/>
          <w:sz w:val="24"/>
          <w:szCs w:val="24"/>
        </w:rPr>
        <w:t>10.1</w:t>
      </w:r>
      <w:r w:rsidRPr="00DC76F7">
        <w:rPr>
          <w:b/>
          <w:sz w:val="24"/>
          <w:szCs w:val="24"/>
        </w:rPr>
        <w:t xml:space="preserve"> – </w:t>
      </w:r>
      <w:r w:rsidRPr="00DC76F7">
        <w:rPr>
          <w:bCs/>
          <w:sz w:val="24"/>
          <w:szCs w:val="24"/>
        </w:rPr>
        <w:t xml:space="preserve">A licitante far-se-á apresentar para credenciamento perante </w:t>
      </w:r>
      <w:r w:rsidR="00B67E15" w:rsidRPr="00DC76F7">
        <w:rPr>
          <w:bCs/>
          <w:sz w:val="24"/>
          <w:szCs w:val="24"/>
          <w:lang w:val="pt-BR"/>
        </w:rPr>
        <w:t>a Pregoeira</w:t>
      </w:r>
      <w:r w:rsidRPr="00DC76F7">
        <w:rPr>
          <w:bCs/>
          <w:sz w:val="24"/>
          <w:szCs w:val="24"/>
        </w:rPr>
        <w:t xml:space="preserve"> por um representante, devidamente munido de documento, original de Carteira de Identidade ou equivalente, que o credencie a participar deste procedimento licitatório, venha a responder por sua representada, devendo, ainda, no ato de entrega dos envelopes exibir o Contrato Social da Em</w:t>
      </w:r>
      <w:r w:rsidR="00125CAE" w:rsidRPr="00DC76F7">
        <w:rPr>
          <w:bCs/>
          <w:sz w:val="24"/>
          <w:szCs w:val="24"/>
        </w:rPr>
        <w:t>presa</w:t>
      </w:r>
      <w:r w:rsidR="00125CAE" w:rsidRPr="00DC76F7">
        <w:rPr>
          <w:bCs/>
          <w:sz w:val="24"/>
          <w:szCs w:val="24"/>
          <w:lang w:val="pt-BR"/>
        </w:rPr>
        <w:t xml:space="preserve">, </w:t>
      </w:r>
      <w:r w:rsidR="00125CAE" w:rsidRPr="00DC76F7">
        <w:rPr>
          <w:b/>
          <w:bCs/>
          <w:sz w:val="24"/>
          <w:szCs w:val="24"/>
          <w:u w:val="single"/>
          <w:lang w:val="pt-BR"/>
        </w:rPr>
        <w:t>destacando o seu ramo de atividade compatível com o objeto contratual e licitado.</w:t>
      </w:r>
    </w:p>
    <w:p w:rsidR="008919CF" w:rsidRPr="00DC76F7" w:rsidRDefault="008919CF" w:rsidP="002133D9">
      <w:pPr>
        <w:pStyle w:val="Cabealho"/>
        <w:tabs>
          <w:tab w:val="clear" w:pos="4419"/>
          <w:tab w:val="clear" w:pos="8838"/>
        </w:tabs>
        <w:spacing w:before="120" w:after="120"/>
        <w:jc w:val="both"/>
        <w:rPr>
          <w:bCs/>
          <w:sz w:val="24"/>
          <w:szCs w:val="24"/>
        </w:rPr>
      </w:pPr>
      <w:r w:rsidRPr="00DC76F7">
        <w:rPr>
          <w:bCs/>
          <w:sz w:val="24"/>
          <w:szCs w:val="24"/>
        </w:rPr>
        <w:t xml:space="preserve">10.2 – O credenciamento far-se-á por meio de instrumento público de procuração ou instrumento particular </w:t>
      </w:r>
      <w:r w:rsidRPr="00DC76F7">
        <w:rPr>
          <w:b/>
          <w:sz w:val="24"/>
          <w:szCs w:val="24"/>
        </w:rPr>
        <w:t xml:space="preserve">com poderes para formular lances de preços e praticar todos os demais atos pertinentes ao certame em nome da representada. </w:t>
      </w:r>
      <w:r w:rsidRPr="00DC76F7">
        <w:rPr>
          <w:bCs/>
          <w:sz w:val="24"/>
          <w:szCs w:val="24"/>
        </w:rPr>
        <w:t>(Carta de Credenciamento – Anexo V). Sendo sócio, proprietário, dirigente ou assemelhado da empresa, deverá apresentar somente cópia do respectivo Estatuto ou Contrato Social, no qual estejam expressos seus poderes para exercer direitos e assumir obrigações em decorrência de tal investidura, ficando neste caso, dispensado da Carta de Credenciamento.</w:t>
      </w:r>
    </w:p>
    <w:p w:rsidR="008919CF" w:rsidRPr="00DC76F7" w:rsidRDefault="008919CF" w:rsidP="002133D9">
      <w:pPr>
        <w:autoSpaceDE w:val="0"/>
        <w:autoSpaceDN w:val="0"/>
        <w:adjustRightInd w:val="0"/>
        <w:spacing w:before="120" w:after="120"/>
        <w:jc w:val="both"/>
        <w:rPr>
          <w:bCs/>
          <w:sz w:val="24"/>
          <w:szCs w:val="24"/>
        </w:rPr>
      </w:pPr>
      <w:r w:rsidRPr="00DC76F7">
        <w:rPr>
          <w:bCs/>
          <w:sz w:val="24"/>
          <w:szCs w:val="24"/>
        </w:rPr>
        <w:t xml:space="preserve">10.3 – </w:t>
      </w:r>
      <w:r w:rsidR="00711382" w:rsidRPr="00DC76F7">
        <w:rPr>
          <w:bCs/>
          <w:sz w:val="24"/>
          <w:szCs w:val="24"/>
        </w:rPr>
        <w:t>A empresa deverá apresentar juntamente com os documentos acima citados a declaração conjunta de que Cumpre Rigorosamente o A</w:t>
      </w:r>
      <w:r w:rsidR="00B76EF3" w:rsidRPr="00DC76F7">
        <w:rPr>
          <w:bCs/>
          <w:sz w:val="24"/>
          <w:szCs w:val="24"/>
        </w:rPr>
        <w:t>rt.</w:t>
      </w:r>
      <w:r w:rsidR="00711382" w:rsidRPr="00DC76F7">
        <w:rPr>
          <w:bCs/>
          <w:sz w:val="24"/>
          <w:szCs w:val="24"/>
        </w:rPr>
        <w:t xml:space="preserve"> 7º da Constituição Federal, de Enquadramento em Pequenos Negócios ou não, de Atendimento aos Requisitos de Habilitação e de Fatos Impeditivos, Idoneidade e Não Parentesco, conforme ANEXO I</w:t>
      </w:r>
      <w:r w:rsidR="008F074B" w:rsidRPr="00DC76F7">
        <w:rPr>
          <w:bCs/>
          <w:sz w:val="24"/>
          <w:szCs w:val="24"/>
        </w:rPr>
        <w:t>V</w:t>
      </w:r>
      <w:r w:rsidR="00711382" w:rsidRPr="00DC76F7">
        <w:rPr>
          <w:bCs/>
          <w:sz w:val="24"/>
          <w:szCs w:val="24"/>
        </w:rPr>
        <w:t xml:space="preserve">, </w:t>
      </w:r>
      <w:r w:rsidR="00711382" w:rsidRPr="00DC76F7">
        <w:rPr>
          <w:b/>
          <w:bCs/>
          <w:sz w:val="24"/>
          <w:szCs w:val="24"/>
        </w:rPr>
        <w:t>fora do envelope.</w:t>
      </w:r>
      <w:r w:rsidR="00711382" w:rsidRPr="00DC76F7">
        <w:rPr>
          <w:bCs/>
          <w:sz w:val="24"/>
          <w:szCs w:val="24"/>
        </w:rPr>
        <w:t xml:space="preserve">  </w:t>
      </w:r>
    </w:p>
    <w:p w:rsidR="008919CF" w:rsidRPr="00DC76F7" w:rsidRDefault="008919CF" w:rsidP="002133D9">
      <w:pPr>
        <w:pStyle w:val="Cabealho"/>
        <w:tabs>
          <w:tab w:val="clear" w:pos="4419"/>
          <w:tab w:val="clear" w:pos="8838"/>
        </w:tabs>
        <w:spacing w:before="120" w:after="120"/>
        <w:jc w:val="both"/>
        <w:rPr>
          <w:bCs/>
          <w:sz w:val="24"/>
          <w:szCs w:val="24"/>
        </w:rPr>
      </w:pPr>
      <w:r w:rsidRPr="00DC76F7">
        <w:rPr>
          <w:bCs/>
          <w:sz w:val="24"/>
          <w:szCs w:val="24"/>
        </w:rPr>
        <w:t xml:space="preserve">10.4 – As Sociedades Anônimas deverão apresentar cópia da ata da </w:t>
      </w:r>
      <w:proofErr w:type="spellStart"/>
      <w:r w:rsidRPr="00DC76F7">
        <w:rPr>
          <w:bCs/>
          <w:sz w:val="24"/>
          <w:szCs w:val="24"/>
        </w:rPr>
        <w:t>assembléia</w:t>
      </w:r>
      <w:proofErr w:type="spellEnd"/>
      <w:r w:rsidRPr="00DC76F7">
        <w:rPr>
          <w:bCs/>
          <w:sz w:val="24"/>
          <w:szCs w:val="24"/>
        </w:rPr>
        <w:t xml:space="preserve"> geral ou da reunião do Conselho de Administração atinente à eleição e ao mandato dos atuais administradores, que deverá evidenciar o devido registro na Junta Comercial pertinente ou a publicação prevista na Lei 6.404/76 e suas alterações.</w:t>
      </w:r>
    </w:p>
    <w:p w:rsidR="008919CF" w:rsidRPr="00DC76F7" w:rsidRDefault="008919CF" w:rsidP="002133D9">
      <w:pPr>
        <w:pStyle w:val="Cabealho"/>
        <w:tabs>
          <w:tab w:val="clear" w:pos="4419"/>
          <w:tab w:val="clear" w:pos="8838"/>
          <w:tab w:val="num" w:pos="709"/>
        </w:tabs>
        <w:spacing w:before="120" w:after="120"/>
        <w:jc w:val="both"/>
        <w:rPr>
          <w:bCs/>
          <w:sz w:val="24"/>
          <w:szCs w:val="24"/>
        </w:rPr>
      </w:pPr>
      <w:r w:rsidRPr="00DC76F7">
        <w:rPr>
          <w:bCs/>
          <w:sz w:val="24"/>
          <w:szCs w:val="24"/>
        </w:rPr>
        <w:t xml:space="preserve">10.5 – As empresas que participarem da presente licitação, </w:t>
      </w:r>
      <w:r w:rsidRPr="00DC76F7">
        <w:rPr>
          <w:b/>
          <w:bCs/>
          <w:sz w:val="24"/>
          <w:szCs w:val="24"/>
        </w:rPr>
        <w:t>será permitido apenas (01) um representante legal que será o único admitido a intervir em nome da mesma</w:t>
      </w:r>
      <w:r w:rsidRPr="00DC76F7">
        <w:rPr>
          <w:bCs/>
          <w:sz w:val="24"/>
          <w:szCs w:val="24"/>
        </w:rPr>
        <w:t>.</w:t>
      </w:r>
    </w:p>
    <w:p w:rsidR="008919CF" w:rsidRPr="00DC76F7" w:rsidRDefault="008919CF" w:rsidP="002133D9">
      <w:pPr>
        <w:pStyle w:val="Cabealho"/>
        <w:tabs>
          <w:tab w:val="clear" w:pos="4419"/>
          <w:tab w:val="clear" w:pos="8838"/>
          <w:tab w:val="num" w:pos="709"/>
        </w:tabs>
        <w:spacing w:before="120" w:after="120"/>
        <w:jc w:val="both"/>
        <w:rPr>
          <w:bCs/>
          <w:sz w:val="24"/>
          <w:szCs w:val="24"/>
        </w:rPr>
      </w:pPr>
      <w:r w:rsidRPr="00DC76F7">
        <w:rPr>
          <w:bCs/>
          <w:sz w:val="24"/>
          <w:szCs w:val="24"/>
        </w:rPr>
        <w:t>10.6 – É vedado a um mesmo procurador, representante legal ou credenciado representar mais de um licitante, sob pena de afastamento das licitantes envolvidas no procedimento licitatório.</w:t>
      </w:r>
    </w:p>
    <w:p w:rsidR="008919CF" w:rsidRPr="00DC76F7" w:rsidRDefault="008919CF" w:rsidP="002133D9">
      <w:pPr>
        <w:pStyle w:val="Cabealho"/>
        <w:tabs>
          <w:tab w:val="clear" w:pos="4419"/>
          <w:tab w:val="clear" w:pos="8838"/>
          <w:tab w:val="num" w:pos="709"/>
        </w:tabs>
        <w:spacing w:before="120" w:after="120"/>
        <w:jc w:val="both"/>
        <w:rPr>
          <w:bCs/>
          <w:sz w:val="24"/>
          <w:szCs w:val="24"/>
        </w:rPr>
      </w:pPr>
      <w:r w:rsidRPr="00DC76F7">
        <w:rPr>
          <w:bCs/>
          <w:sz w:val="24"/>
          <w:szCs w:val="24"/>
        </w:rPr>
        <w:t>10.7 – A ausência do credenciamento implicará na impossibilidade de formulação de lances após a classificação preliminar, bem como a perda do direito de manifestar intenção de recorrer das decisões d</w:t>
      </w:r>
      <w:r w:rsidR="00B67E15" w:rsidRPr="00DC76F7">
        <w:rPr>
          <w:bCs/>
          <w:sz w:val="24"/>
          <w:szCs w:val="24"/>
          <w:lang w:val="pt-BR"/>
        </w:rPr>
        <w:t>a Pregoeira</w:t>
      </w:r>
      <w:r w:rsidRPr="00DC76F7">
        <w:rPr>
          <w:bCs/>
          <w:sz w:val="24"/>
          <w:szCs w:val="24"/>
        </w:rPr>
        <w:t>, ficando o representante da licitante impedido de se manifestar durante os trabalhos.</w:t>
      </w:r>
    </w:p>
    <w:p w:rsidR="00116FF7" w:rsidRPr="00DC76F7" w:rsidRDefault="00B2655B" w:rsidP="002133D9">
      <w:pPr>
        <w:pStyle w:val="Cabealho"/>
        <w:tabs>
          <w:tab w:val="clear" w:pos="4419"/>
          <w:tab w:val="clear" w:pos="8838"/>
        </w:tabs>
        <w:spacing w:before="120" w:after="120"/>
        <w:jc w:val="both"/>
        <w:rPr>
          <w:b/>
          <w:sz w:val="24"/>
          <w:szCs w:val="24"/>
        </w:rPr>
      </w:pPr>
      <w:r w:rsidRPr="00DC76F7">
        <w:rPr>
          <w:b/>
          <w:sz w:val="24"/>
          <w:szCs w:val="24"/>
        </w:rPr>
        <w:lastRenderedPageBreak/>
        <w:t>11</w:t>
      </w:r>
      <w:r w:rsidR="00311223" w:rsidRPr="00DC76F7">
        <w:rPr>
          <w:b/>
          <w:sz w:val="24"/>
          <w:szCs w:val="24"/>
        </w:rPr>
        <w:t xml:space="preserve"> – </w:t>
      </w:r>
      <w:r w:rsidR="00116FF7" w:rsidRPr="00DC76F7">
        <w:rPr>
          <w:b/>
          <w:sz w:val="24"/>
          <w:szCs w:val="24"/>
        </w:rPr>
        <w:t>DA PROPOSTA DE PREÇOS</w:t>
      </w:r>
      <w:r w:rsidR="00EE6FFF" w:rsidRPr="00DC76F7">
        <w:rPr>
          <w:b/>
          <w:sz w:val="24"/>
          <w:szCs w:val="24"/>
          <w:lang w:val="pt-BR"/>
        </w:rPr>
        <w:t xml:space="preserve">      </w:t>
      </w:r>
    </w:p>
    <w:p w:rsidR="004C0486" w:rsidRPr="00DC76F7" w:rsidRDefault="00B2655B" w:rsidP="002133D9">
      <w:pPr>
        <w:pStyle w:val="Cabealho"/>
        <w:tabs>
          <w:tab w:val="clear" w:pos="4419"/>
          <w:tab w:val="clear" w:pos="8838"/>
        </w:tabs>
        <w:spacing w:before="120" w:after="120"/>
        <w:jc w:val="both"/>
        <w:rPr>
          <w:bCs/>
          <w:sz w:val="24"/>
          <w:szCs w:val="24"/>
        </w:rPr>
      </w:pPr>
      <w:r w:rsidRPr="00DC76F7">
        <w:rPr>
          <w:bCs/>
          <w:sz w:val="24"/>
          <w:szCs w:val="24"/>
        </w:rPr>
        <w:t>11.</w:t>
      </w:r>
      <w:r w:rsidR="00116FF7" w:rsidRPr="00DC76F7">
        <w:rPr>
          <w:bCs/>
          <w:sz w:val="24"/>
          <w:szCs w:val="24"/>
        </w:rPr>
        <w:t xml:space="preserve">1 </w:t>
      </w:r>
      <w:r w:rsidR="00311223" w:rsidRPr="00DC76F7">
        <w:rPr>
          <w:sz w:val="24"/>
          <w:szCs w:val="24"/>
        </w:rPr>
        <w:t>–</w:t>
      </w:r>
      <w:r w:rsidR="004C0486" w:rsidRPr="00DC76F7">
        <w:rPr>
          <w:sz w:val="24"/>
          <w:szCs w:val="24"/>
        </w:rPr>
        <w:t xml:space="preserve"> As Proposta</w:t>
      </w:r>
      <w:r w:rsidR="00C519FB" w:rsidRPr="00DC76F7">
        <w:rPr>
          <w:sz w:val="24"/>
          <w:szCs w:val="24"/>
        </w:rPr>
        <w:t>s</w:t>
      </w:r>
      <w:r w:rsidR="004C0486" w:rsidRPr="00DC76F7">
        <w:rPr>
          <w:sz w:val="24"/>
          <w:szCs w:val="24"/>
        </w:rPr>
        <w:t xml:space="preserve"> de Preços serão aceitas em formulário fornecido pelo licitado</w:t>
      </w:r>
      <w:r w:rsidR="004C0486" w:rsidRPr="00DC76F7">
        <w:rPr>
          <w:bCs/>
          <w:sz w:val="24"/>
          <w:szCs w:val="24"/>
        </w:rPr>
        <w:t xml:space="preserve">, </w:t>
      </w:r>
      <w:r w:rsidR="004C0486" w:rsidRPr="00DC76F7">
        <w:rPr>
          <w:sz w:val="24"/>
          <w:szCs w:val="24"/>
        </w:rPr>
        <w:t xml:space="preserve">ANEXO II </w:t>
      </w:r>
      <w:r w:rsidR="00C4626C" w:rsidRPr="00DC76F7">
        <w:rPr>
          <w:sz w:val="24"/>
          <w:szCs w:val="24"/>
        </w:rPr>
        <w:t xml:space="preserve">do Edital </w:t>
      </w:r>
      <w:r w:rsidR="004C0486" w:rsidRPr="00DC76F7">
        <w:rPr>
          <w:bCs/>
          <w:sz w:val="24"/>
          <w:szCs w:val="24"/>
        </w:rPr>
        <w:t>e deverá ser apresentada em 01 (uma) via, datilografada ou manuscrita, com carimbo do CNPJ da firma licitante (em todas as folhas) e rubricadas (em todas as folhas), datada e assinada pelo representante legal da licitante</w:t>
      </w:r>
      <w:r w:rsidR="00A0094B" w:rsidRPr="00DC76F7">
        <w:rPr>
          <w:bCs/>
          <w:sz w:val="24"/>
          <w:szCs w:val="24"/>
        </w:rPr>
        <w:t xml:space="preserve"> </w:t>
      </w:r>
      <w:r w:rsidR="004C0486" w:rsidRPr="00DC76F7">
        <w:rPr>
          <w:bCs/>
          <w:sz w:val="24"/>
          <w:szCs w:val="24"/>
        </w:rPr>
        <w:t xml:space="preserve">e ainda, sem emendas, rasuras, borrões, acréscimos ou entrelinhas e deverá estar dentro de envelope indevassável e lacrado no fecho. </w:t>
      </w:r>
    </w:p>
    <w:p w:rsidR="00573D66" w:rsidRPr="00DC76F7" w:rsidRDefault="004C0486" w:rsidP="002133D9">
      <w:pPr>
        <w:pStyle w:val="Cabealho"/>
        <w:tabs>
          <w:tab w:val="clear" w:pos="4419"/>
          <w:tab w:val="clear" w:pos="8838"/>
        </w:tabs>
        <w:spacing w:before="120" w:after="120"/>
        <w:jc w:val="both"/>
        <w:rPr>
          <w:bCs/>
          <w:sz w:val="24"/>
          <w:szCs w:val="24"/>
          <w:lang w:val="pt-BR"/>
        </w:rPr>
      </w:pPr>
      <w:r w:rsidRPr="00DC76F7">
        <w:rPr>
          <w:b/>
          <w:bCs/>
          <w:sz w:val="24"/>
          <w:szCs w:val="24"/>
        </w:rPr>
        <w:t>11.1.1</w:t>
      </w:r>
      <w:r w:rsidR="00311223" w:rsidRPr="00DC76F7">
        <w:rPr>
          <w:b/>
          <w:bCs/>
          <w:sz w:val="24"/>
          <w:szCs w:val="24"/>
        </w:rPr>
        <w:t xml:space="preserve"> –</w:t>
      </w:r>
      <w:r w:rsidRPr="00DC76F7">
        <w:rPr>
          <w:b/>
          <w:bCs/>
          <w:sz w:val="24"/>
          <w:szCs w:val="24"/>
        </w:rPr>
        <w:t xml:space="preserve"> Na hipótese da Licitante apresentar formulário próprio</w:t>
      </w:r>
      <w:r w:rsidRPr="00DC76F7">
        <w:rPr>
          <w:bCs/>
          <w:sz w:val="24"/>
          <w:szCs w:val="24"/>
        </w:rPr>
        <w:t xml:space="preserve">, este deverá </w:t>
      </w:r>
      <w:r w:rsidR="00311223" w:rsidRPr="00DC76F7">
        <w:rPr>
          <w:bCs/>
          <w:sz w:val="24"/>
          <w:szCs w:val="24"/>
        </w:rPr>
        <w:t xml:space="preserve">ser </w:t>
      </w:r>
      <w:r w:rsidRPr="00DC76F7">
        <w:rPr>
          <w:bCs/>
          <w:sz w:val="24"/>
          <w:szCs w:val="24"/>
        </w:rPr>
        <w:t>idêntico ao fornecido pelo Licitado, ser feito com o timbre da Empresa, em 01 (uma) via, datilografada ou manuscrita, com carimbo do CNPJ da firma licitante (em todas as folhas) e rubricadas (em todas as folhas), datada e assinada pelo representante legal da licitante e ainda, sem emendas, rasuras, borrões, acréscimos ou entrelinhas e deverá estar dentro de envelope indevassável e lacrado no fecho, sendo certo que qualquer divergência entre o formulário próprio e o Edital/ Termo referência/ Formulário fornecido pelo licitado, PREVALECER</w:t>
      </w:r>
      <w:r w:rsidR="00573D66" w:rsidRPr="00DC76F7">
        <w:rPr>
          <w:bCs/>
          <w:sz w:val="24"/>
          <w:szCs w:val="24"/>
          <w:lang w:val="pt-BR"/>
        </w:rPr>
        <w:t>ÃO</w:t>
      </w:r>
      <w:r w:rsidRPr="00DC76F7">
        <w:rPr>
          <w:bCs/>
          <w:sz w:val="24"/>
          <w:szCs w:val="24"/>
        </w:rPr>
        <w:t xml:space="preserve"> todas as informações contida</w:t>
      </w:r>
      <w:r w:rsidR="00AC7C07" w:rsidRPr="00DC76F7">
        <w:rPr>
          <w:bCs/>
          <w:sz w:val="24"/>
          <w:szCs w:val="24"/>
          <w:lang w:val="pt-BR"/>
        </w:rPr>
        <w:t>s</w:t>
      </w:r>
      <w:r w:rsidRPr="00DC76F7">
        <w:rPr>
          <w:bCs/>
          <w:sz w:val="24"/>
          <w:szCs w:val="24"/>
        </w:rPr>
        <w:t xml:space="preserve"> no edital e anexos, contendo na sua parte externa o título.</w:t>
      </w:r>
    </w:p>
    <w:tbl>
      <w:tblPr>
        <w:tblpPr w:leftFromText="141" w:rightFromText="141" w:vertAnchor="text" w:horzAnchor="margin" w:tblpXSpec="center"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5"/>
      </w:tblGrid>
      <w:tr w:rsidR="00DC76F7" w:rsidRPr="00DC76F7" w:rsidTr="00606593">
        <w:tc>
          <w:tcPr>
            <w:tcW w:w="6095" w:type="dxa"/>
          </w:tcPr>
          <w:p w:rsidR="00606593" w:rsidRPr="00DC76F7" w:rsidRDefault="00606593" w:rsidP="00606593">
            <w:pPr>
              <w:pStyle w:val="Cabealho"/>
              <w:tabs>
                <w:tab w:val="clear" w:pos="4419"/>
                <w:tab w:val="clear" w:pos="8838"/>
              </w:tabs>
              <w:jc w:val="center"/>
              <w:rPr>
                <w:b/>
                <w:sz w:val="24"/>
                <w:szCs w:val="24"/>
              </w:rPr>
            </w:pPr>
            <w:r w:rsidRPr="00DC76F7">
              <w:rPr>
                <w:bCs/>
                <w:sz w:val="24"/>
                <w:szCs w:val="24"/>
                <w:lang w:val="pt-BR" w:eastAsia="pt-BR"/>
              </w:rPr>
              <w:t xml:space="preserve">  </w:t>
            </w:r>
            <w:r w:rsidRPr="00DC76F7">
              <w:rPr>
                <w:b/>
                <w:sz w:val="24"/>
                <w:szCs w:val="24"/>
                <w:lang w:val="pt-BR" w:eastAsia="pt-BR"/>
              </w:rPr>
              <w:t>PREFEITURA MUNICIPAL DE BOM JARDIM.</w:t>
            </w:r>
          </w:p>
          <w:p w:rsidR="00606593" w:rsidRPr="00DC76F7" w:rsidRDefault="00606593" w:rsidP="00606593">
            <w:pPr>
              <w:pStyle w:val="Cabealho"/>
              <w:tabs>
                <w:tab w:val="clear" w:pos="4419"/>
                <w:tab w:val="clear" w:pos="8838"/>
              </w:tabs>
              <w:jc w:val="center"/>
              <w:rPr>
                <w:b/>
                <w:sz w:val="24"/>
                <w:szCs w:val="24"/>
              </w:rPr>
            </w:pPr>
            <w:r w:rsidRPr="00DC76F7">
              <w:rPr>
                <w:b/>
                <w:sz w:val="24"/>
                <w:szCs w:val="24"/>
                <w:lang w:val="pt-BR" w:eastAsia="pt-BR"/>
              </w:rPr>
              <w:t>ENVELOPE Nº 01 – PROPOSTA DE PREÇOS</w:t>
            </w:r>
          </w:p>
          <w:p w:rsidR="00606593" w:rsidRPr="00DC76F7" w:rsidRDefault="00606593" w:rsidP="00606593">
            <w:pPr>
              <w:pStyle w:val="Cabealho"/>
              <w:tabs>
                <w:tab w:val="clear" w:pos="4419"/>
                <w:tab w:val="clear" w:pos="8838"/>
              </w:tabs>
              <w:jc w:val="center"/>
              <w:rPr>
                <w:b/>
                <w:sz w:val="24"/>
                <w:szCs w:val="24"/>
              </w:rPr>
            </w:pPr>
            <w:r w:rsidRPr="00DC76F7">
              <w:rPr>
                <w:b/>
                <w:sz w:val="24"/>
                <w:szCs w:val="24"/>
                <w:lang w:val="pt-BR" w:eastAsia="pt-BR"/>
              </w:rPr>
              <w:t xml:space="preserve">PREGÃO PRESENCIAL PARA REGISTRO DE PREÇOS Nº </w:t>
            </w:r>
            <w:r w:rsidR="00590965">
              <w:rPr>
                <w:b/>
                <w:sz w:val="24"/>
                <w:szCs w:val="24"/>
                <w:lang w:val="pt-BR" w:eastAsia="pt-BR"/>
              </w:rPr>
              <w:t>097</w:t>
            </w:r>
            <w:r w:rsidRPr="00DC76F7">
              <w:rPr>
                <w:b/>
                <w:sz w:val="24"/>
                <w:szCs w:val="24"/>
                <w:lang w:val="pt-BR" w:eastAsia="pt-BR"/>
              </w:rPr>
              <w:t>/2</w:t>
            </w:r>
            <w:r w:rsidR="006E6A60" w:rsidRPr="00DC76F7">
              <w:rPr>
                <w:b/>
                <w:sz w:val="24"/>
                <w:szCs w:val="24"/>
                <w:lang w:val="pt-BR" w:eastAsia="pt-BR"/>
              </w:rPr>
              <w:t>2</w:t>
            </w:r>
          </w:p>
          <w:p w:rsidR="00606593" w:rsidRPr="00DC76F7" w:rsidRDefault="00606593" w:rsidP="00606593">
            <w:pPr>
              <w:pStyle w:val="Cabealho"/>
              <w:tabs>
                <w:tab w:val="clear" w:pos="4419"/>
                <w:tab w:val="clear" w:pos="8838"/>
              </w:tabs>
              <w:jc w:val="center"/>
              <w:rPr>
                <w:b/>
                <w:sz w:val="24"/>
                <w:szCs w:val="24"/>
              </w:rPr>
            </w:pPr>
            <w:proofErr w:type="gramStart"/>
            <w:r w:rsidRPr="00DC76F7">
              <w:rPr>
                <w:b/>
                <w:sz w:val="24"/>
                <w:szCs w:val="24"/>
                <w:lang w:val="pt-BR" w:eastAsia="pt-BR"/>
              </w:rPr>
              <w:t xml:space="preserve">( </w:t>
            </w:r>
            <w:proofErr w:type="gramEnd"/>
            <w:r w:rsidRPr="00DC76F7">
              <w:rPr>
                <w:b/>
                <w:sz w:val="24"/>
                <w:szCs w:val="24"/>
                <w:lang w:val="pt-BR" w:eastAsia="pt-BR"/>
              </w:rPr>
              <w:t>RAZÃO SOCIAL DA EMPRESA)</w:t>
            </w:r>
          </w:p>
        </w:tc>
      </w:tr>
    </w:tbl>
    <w:p w:rsidR="00606593" w:rsidRPr="00DC76F7" w:rsidRDefault="00606593" w:rsidP="00B344C2">
      <w:pPr>
        <w:pStyle w:val="Cabealho"/>
        <w:tabs>
          <w:tab w:val="clear" w:pos="4419"/>
          <w:tab w:val="clear" w:pos="8838"/>
        </w:tabs>
        <w:spacing w:after="240"/>
        <w:jc w:val="both"/>
        <w:rPr>
          <w:bCs/>
          <w:sz w:val="24"/>
          <w:szCs w:val="24"/>
        </w:rPr>
      </w:pPr>
    </w:p>
    <w:p w:rsidR="00606593" w:rsidRPr="00DC76F7" w:rsidRDefault="00606593" w:rsidP="00B344C2">
      <w:pPr>
        <w:pStyle w:val="Cabealho"/>
        <w:tabs>
          <w:tab w:val="clear" w:pos="4419"/>
          <w:tab w:val="clear" w:pos="8838"/>
        </w:tabs>
        <w:spacing w:after="240"/>
        <w:jc w:val="both"/>
        <w:rPr>
          <w:bCs/>
          <w:sz w:val="24"/>
          <w:szCs w:val="24"/>
          <w:lang w:val="pt-BR"/>
        </w:rPr>
      </w:pPr>
    </w:p>
    <w:p w:rsidR="00573D66" w:rsidRPr="00DC76F7" w:rsidRDefault="00573D66" w:rsidP="00B344C2">
      <w:pPr>
        <w:pStyle w:val="Cabealho"/>
        <w:tabs>
          <w:tab w:val="clear" w:pos="4419"/>
          <w:tab w:val="clear" w:pos="8838"/>
        </w:tabs>
        <w:spacing w:after="240"/>
        <w:jc w:val="both"/>
        <w:rPr>
          <w:bCs/>
          <w:sz w:val="24"/>
          <w:szCs w:val="24"/>
          <w:lang w:val="pt-BR"/>
        </w:rPr>
      </w:pPr>
    </w:p>
    <w:p w:rsidR="00A42343" w:rsidRPr="00DC76F7" w:rsidRDefault="00A42343" w:rsidP="00A42343">
      <w:pPr>
        <w:pStyle w:val="Cabealho"/>
        <w:tabs>
          <w:tab w:val="clear" w:pos="4419"/>
          <w:tab w:val="clear" w:pos="8838"/>
        </w:tabs>
        <w:spacing w:before="120" w:after="120"/>
        <w:ind w:right="35"/>
        <w:jc w:val="both"/>
        <w:rPr>
          <w:bCs/>
          <w:sz w:val="24"/>
          <w:szCs w:val="24"/>
          <w:lang w:val="pt-BR"/>
        </w:rPr>
      </w:pPr>
      <w:r w:rsidRPr="00DC76F7">
        <w:rPr>
          <w:bCs/>
          <w:sz w:val="24"/>
          <w:szCs w:val="24"/>
        </w:rPr>
        <w:t>11.1.2 –</w:t>
      </w:r>
      <w:r w:rsidRPr="00DC76F7">
        <w:rPr>
          <w:bCs/>
          <w:sz w:val="24"/>
          <w:szCs w:val="24"/>
          <w:lang w:val="pt-BR"/>
        </w:rPr>
        <w:t xml:space="preserve">Quando da abertura do envelope da proposta de preços for verificado erro de caráter formal ou material, tais como ausência de assinatura, carimbo, datas, designação de órgão, erros de cálculo entre os componentes de custo unitário e do custo total, etc. </w:t>
      </w:r>
      <w:proofErr w:type="gramStart"/>
      <w:r w:rsidRPr="00DC76F7">
        <w:rPr>
          <w:bCs/>
          <w:sz w:val="24"/>
          <w:szCs w:val="24"/>
          <w:lang w:val="pt-BR"/>
        </w:rPr>
        <w:t>o</w:t>
      </w:r>
      <w:proofErr w:type="gramEnd"/>
      <w:r w:rsidRPr="00DC76F7">
        <w:rPr>
          <w:bCs/>
          <w:sz w:val="24"/>
          <w:szCs w:val="24"/>
          <w:lang w:val="pt-BR"/>
        </w:rPr>
        <w:t xml:space="preserve"> equívoco poderá ser sanado durante a sessão pelo sócio, proprietário, dirigente ou assemelhado ou pelo Representante Legal da empresa, com poderes para realizar o referido ato, desde que não importe em modificação das condições da proposta, principalmente no que tange o critério utilizado para julgamento.</w:t>
      </w:r>
    </w:p>
    <w:p w:rsidR="00A42343" w:rsidRPr="00DC76F7" w:rsidRDefault="00A42343" w:rsidP="00A42343">
      <w:pPr>
        <w:pStyle w:val="Cabealho"/>
        <w:tabs>
          <w:tab w:val="left" w:pos="708"/>
        </w:tabs>
        <w:spacing w:before="120" w:after="120"/>
        <w:ind w:right="35"/>
        <w:jc w:val="both"/>
        <w:rPr>
          <w:b/>
          <w:bCs/>
          <w:sz w:val="24"/>
          <w:szCs w:val="24"/>
        </w:rPr>
      </w:pPr>
      <w:r w:rsidRPr="00DC76F7">
        <w:rPr>
          <w:bCs/>
          <w:sz w:val="24"/>
          <w:szCs w:val="24"/>
        </w:rPr>
        <w:t>11.1.3- Na hipótese da Licitante ter ofertado preço equivocado, impossível de correção na forma do item anterior, DEVERÁ solicitar a desclassificação da proposta, antes da classificação para posterior fase de lances.</w:t>
      </w:r>
      <w:r w:rsidRPr="00DC76F7">
        <w:rPr>
          <w:b/>
          <w:bCs/>
          <w:sz w:val="24"/>
          <w:szCs w:val="24"/>
        </w:rPr>
        <w:t xml:space="preserve">  </w:t>
      </w:r>
    </w:p>
    <w:p w:rsidR="00A42343" w:rsidRPr="00DC76F7" w:rsidRDefault="00A42343" w:rsidP="00A42343">
      <w:pPr>
        <w:pStyle w:val="Cabealho"/>
        <w:keepNext/>
        <w:tabs>
          <w:tab w:val="clear" w:pos="4419"/>
          <w:tab w:val="clear" w:pos="8838"/>
        </w:tabs>
        <w:spacing w:before="80" w:after="80"/>
        <w:ind w:right="35"/>
        <w:jc w:val="both"/>
        <w:rPr>
          <w:bCs/>
          <w:sz w:val="24"/>
          <w:szCs w:val="24"/>
        </w:rPr>
      </w:pPr>
      <w:r w:rsidRPr="00DC76F7">
        <w:rPr>
          <w:bCs/>
          <w:sz w:val="24"/>
          <w:szCs w:val="24"/>
        </w:rPr>
        <w:t xml:space="preserve">11.1.4 – A licitante deverá apresentar a proposta também em meio digital (CD, </w:t>
      </w:r>
      <w:proofErr w:type="spellStart"/>
      <w:r w:rsidRPr="00DC76F7">
        <w:rPr>
          <w:bCs/>
          <w:sz w:val="24"/>
          <w:szCs w:val="24"/>
        </w:rPr>
        <w:t>pendrive</w:t>
      </w:r>
      <w:proofErr w:type="spellEnd"/>
      <w:r w:rsidRPr="00DC76F7">
        <w:rPr>
          <w:bCs/>
          <w:sz w:val="24"/>
          <w:szCs w:val="24"/>
        </w:rPr>
        <w:t xml:space="preserve"> ou e-mail) </w:t>
      </w:r>
      <w:r w:rsidRPr="00DC76F7">
        <w:rPr>
          <w:b/>
          <w:bCs/>
          <w:sz w:val="24"/>
          <w:szCs w:val="24"/>
        </w:rPr>
        <w:t>em formato .</w:t>
      </w:r>
      <w:proofErr w:type="spellStart"/>
      <w:r w:rsidRPr="00DC76F7">
        <w:rPr>
          <w:b/>
          <w:bCs/>
          <w:sz w:val="24"/>
          <w:szCs w:val="24"/>
        </w:rPr>
        <w:t>xls</w:t>
      </w:r>
      <w:proofErr w:type="spellEnd"/>
      <w:r w:rsidRPr="00DC76F7">
        <w:rPr>
          <w:bCs/>
          <w:sz w:val="24"/>
          <w:szCs w:val="24"/>
        </w:rPr>
        <w:t xml:space="preserve">, conforme modelo fornecido pela Prefeitura Municipal de Bom Jardim – RJ no portal </w:t>
      </w:r>
      <w:hyperlink r:id="rId9" w:history="1">
        <w:r w:rsidRPr="00DC76F7">
          <w:rPr>
            <w:rStyle w:val="Hyperlink"/>
            <w:bCs/>
            <w:color w:val="auto"/>
            <w:sz w:val="24"/>
            <w:szCs w:val="24"/>
          </w:rPr>
          <w:t>www.bomjardim.rj.gov.br</w:t>
        </w:r>
      </w:hyperlink>
      <w:r w:rsidRPr="00DC76F7">
        <w:rPr>
          <w:bCs/>
          <w:sz w:val="24"/>
          <w:szCs w:val="24"/>
        </w:rPr>
        <w:t>.</w:t>
      </w:r>
    </w:p>
    <w:p w:rsidR="007F5505" w:rsidRPr="00DC76F7" w:rsidRDefault="007F5505" w:rsidP="005B1A34">
      <w:pPr>
        <w:spacing w:before="120" w:after="120"/>
        <w:jc w:val="both"/>
        <w:rPr>
          <w:b/>
          <w:sz w:val="24"/>
          <w:szCs w:val="24"/>
        </w:rPr>
      </w:pPr>
      <w:r w:rsidRPr="00DC76F7">
        <w:rPr>
          <w:b/>
          <w:sz w:val="24"/>
          <w:szCs w:val="24"/>
        </w:rPr>
        <w:t>11.2 – CRITÉRIO DE ACEITABILIDADE DAS PROPOSTAS</w:t>
      </w:r>
    </w:p>
    <w:p w:rsidR="00966F44" w:rsidRPr="00DC76F7" w:rsidRDefault="00966F44" w:rsidP="005B1A34">
      <w:pPr>
        <w:spacing w:before="120" w:after="120"/>
        <w:jc w:val="both"/>
        <w:rPr>
          <w:sz w:val="24"/>
          <w:szCs w:val="24"/>
        </w:rPr>
      </w:pPr>
      <w:r w:rsidRPr="00DC76F7">
        <w:rPr>
          <w:sz w:val="24"/>
          <w:szCs w:val="24"/>
        </w:rPr>
        <w:t>11.2.1 – O licitante deverá enviar sua proposta mediante o preenchimento dos seguintes campos:</w:t>
      </w:r>
    </w:p>
    <w:p w:rsidR="00966F44" w:rsidRPr="00DC76F7" w:rsidRDefault="00966F44" w:rsidP="005B1A34">
      <w:pPr>
        <w:spacing w:before="120" w:after="120"/>
        <w:jc w:val="both"/>
        <w:rPr>
          <w:sz w:val="24"/>
          <w:szCs w:val="24"/>
        </w:rPr>
      </w:pPr>
      <w:r w:rsidRPr="00DC76F7">
        <w:rPr>
          <w:sz w:val="24"/>
          <w:szCs w:val="24"/>
        </w:rPr>
        <w:t>11.2.1.1 – Valor unitário e total do item.</w:t>
      </w:r>
    </w:p>
    <w:p w:rsidR="007A45D2" w:rsidRPr="00DC76F7" w:rsidRDefault="007A45D2" w:rsidP="005B1A34">
      <w:pPr>
        <w:spacing w:before="120" w:after="120"/>
        <w:jc w:val="both"/>
        <w:rPr>
          <w:sz w:val="24"/>
          <w:szCs w:val="24"/>
        </w:rPr>
      </w:pPr>
      <w:r w:rsidRPr="00DC76F7">
        <w:rPr>
          <w:sz w:val="24"/>
          <w:szCs w:val="24"/>
        </w:rPr>
        <w:t>11.2.1.2 – Valor total da proposta</w:t>
      </w:r>
    </w:p>
    <w:p w:rsidR="005A4B91" w:rsidRPr="00DC76F7" w:rsidRDefault="005A4B91" w:rsidP="005B1A34">
      <w:pPr>
        <w:spacing w:before="120" w:after="120"/>
        <w:jc w:val="both"/>
        <w:rPr>
          <w:sz w:val="24"/>
          <w:szCs w:val="24"/>
        </w:rPr>
      </w:pPr>
      <w:r w:rsidRPr="00DC76F7">
        <w:rPr>
          <w:sz w:val="24"/>
          <w:szCs w:val="24"/>
        </w:rPr>
        <w:t>11.2.1.3 – Marca</w:t>
      </w:r>
    </w:p>
    <w:p w:rsidR="001E03B5" w:rsidRPr="00DC76F7" w:rsidRDefault="00966F44" w:rsidP="005B1A34">
      <w:pPr>
        <w:spacing w:before="120" w:after="120"/>
        <w:jc w:val="both"/>
        <w:rPr>
          <w:sz w:val="24"/>
          <w:szCs w:val="24"/>
        </w:rPr>
      </w:pPr>
      <w:r w:rsidRPr="00DC76F7">
        <w:rPr>
          <w:sz w:val="24"/>
          <w:szCs w:val="24"/>
        </w:rPr>
        <w:t>11.2.1.</w:t>
      </w:r>
      <w:r w:rsidR="005A4B91" w:rsidRPr="00DC76F7">
        <w:rPr>
          <w:sz w:val="24"/>
          <w:szCs w:val="24"/>
        </w:rPr>
        <w:t>4</w:t>
      </w:r>
      <w:r w:rsidRPr="00DC76F7">
        <w:rPr>
          <w:sz w:val="24"/>
          <w:szCs w:val="24"/>
        </w:rPr>
        <w:t xml:space="preserve"> – Descrição detalhada do objeto, contendo as informações similares à especificação d</w:t>
      </w:r>
      <w:r w:rsidR="00245602" w:rsidRPr="00DC76F7">
        <w:rPr>
          <w:sz w:val="24"/>
          <w:szCs w:val="24"/>
        </w:rPr>
        <w:t>a proposta de Preços, anexo II do</w:t>
      </w:r>
      <w:r w:rsidRPr="00DC76F7">
        <w:rPr>
          <w:sz w:val="24"/>
          <w:szCs w:val="24"/>
        </w:rPr>
        <w:t xml:space="preserve"> </w:t>
      </w:r>
      <w:r w:rsidR="00245602" w:rsidRPr="00DC76F7">
        <w:rPr>
          <w:sz w:val="24"/>
          <w:szCs w:val="24"/>
        </w:rPr>
        <w:t>Edital.</w:t>
      </w:r>
      <w:r w:rsidR="005472FC" w:rsidRPr="00DC76F7">
        <w:rPr>
          <w:sz w:val="24"/>
          <w:szCs w:val="24"/>
        </w:rPr>
        <w:t xml:space="preserve"> </w:t>
      </w:r>
    </w:p>
    <w:p w:rsidR="00966F44" w:rsidRPr="00DC76F7" w:rsidRDefault="00966F44" w:rsidP="005B1A34">
      <w:pPr>
        <w:spacing w:before="120" w:after="120"/>
        <w:jc w:val="both"/>
        <w:rPr>
          <w:sz w:val="24"/>
          <w:szCs w:val="24"/>
        </w:rPr>
      </w:pPr>
      <w:r w:rsidRPr="00DC76F7">
        <w:rPr>
          <w:sz w:val="24"/>
          <w:szCs w:val="24"/>
        </w:rPr>
        <w:t>11.2.2 – Todas as especificações do objeto contidas na proposta vinculam o licitante.</w:t>
      </w:r>
    </w:p>
    <w:p w:rsidR="00966F44" w:rsidRPr="00DC76F7" w:rsidRDefault="00966F44" w:rsidP="005B1A34">
      <w:pPr>
        <w:spacing w:before="120" w:after="120"/>
        <w:jc w:val="both"/>
        <w:rPr>
          <w:sz w:val="24"/>
          <w:szCs w:val="24"/>
        </w:rPr>
      </w:pPr>
      <w:r w:rsidRPr="00DC76F7">
        <w:rPr>
          <w:sz w:val="24"/>
          <w:szCs w:val="24"/>
        </w:rPr>
        <w:t>11.2.3 – Nos valores propostos estarão inclusos todos os custos operacionais, encargos previdenciários, trabalhistas, tributários, comerciais e quaisquer outros que incidam direta ou indiretamente no fornecimento dos bens.</w:t>
      </w:r>
    </w:p>
    <w:p w:rsidR="00966F44" w:rsidRPr="00DC76F7" w:rsidRDefault="00966F44" w:rsidP="005B1A34">
      <w:pPr>
        <w:spacing w:before="120" w:after="120"/>
        <w:jc w:val="both"/>
        <w:rPr>
          <w:sz w:val="24"/>
          <w:szCs w:val="24"/>
        </w:rPr>
      </w:pPr>
      <w:r w:rsidRPr="00DC76F7">
        <w:rPr>
          <w:sz w:val="24"/>
          <w:szCs w:val="24"/>
        </w:rPr>
        <w:t>11.2.4 – Os preços ofertados, tanto na proposta inicial, quanto na etapa de lances, serão de exclusiva responsabilidade do licitante, não lhe assistindo o direito de pleitear qualquer alteração, sob alegação de erro, omissão ou qualquer outro pretexto.</w:t>
      </w:r>
    </w:p>
    <w:p w:rsidR="00966F44" w:rsidRPr="00DC76F7" w:rsidRDefault="00966F44" w:rsidP="005B1A34">
      <w:pPr>
        <w:spacing w:before="120" w:after="120"/>
        <w:jc w:val="both"/>
        <w:rPr>
          <w:sz w:val="24"/>
          <w:szCs w:val="24"/>
        </w:rPr>
      </w:pPr>
      <w:r w:rsidRPr="00DC76F7">
        <w:rPr>
          <w:sz w:val="24"/>
          <w:szCs w:val="24"/>
        </w:rPr>
        <w:lastRenderedPageBreak/>
        <w:t>11.2.5 – O prazo de validade da proposta não será inferior a 60 dias, a contar da data de sua apresentação.</w:t>
      </w:r>
    </w:p>
    <w:p w:rsidR="006C701B" w:rsidRPr="00DC76F7" w:rsidRDefault="006C701B" w:rsidP="005B1A34">
      <w:pPr>
        <w:spacing w:before="120" w:after="120"/>
        <w:jc w:val="both"/>
        <w:rPr>
          <w:sz w:val="24"/>
          <w:szCs w:val="24"/>
        </w:rPr>
      </w:pPr>
      <w:r w:rsidRPr="00DC76F7">
        <w:rPr>
          <w:sz w:val="24"/>
          <w:szCs w:val="24"/>
        </w:rPr>
        <w:t>11.2.6 – Não serão aceitas as propostas cujo valor ultrapasse o custo estimado pela Administração ou sejam manifestamente inexequíveis.</w:t>
      </w:r>
    </w:p>
    <w:p w:rsidR="006C701B" w:rsidRPr="00DC76F7" w:rsidRDefault="006C701B" w:rsidP="005B1A34">
      <w:pPr>
        <w:spacing w:before="120" w:after="120"/>
        <w:jc w:val="both"/>
        <w:rPr>
          <w:sz w:val="24"/>
          <w:szCs w:val="24"/>
        </w:rPr>
      </w:pPr>
      <w:r w:rsidRPr="00DC76F7">
        <w:rPr>
          <w:sz w:val="24"/>
          <w:szCs w:val="24"/>
        </w:rPr>
        <w:t xml:space="preserve">11.2.7 – Os preços unitários máximos aceitáveis são os preços unitários estimados na planilha orçamentária. </w:t>
      </w:r>
    </w:p>
    <w:p w:rsidR="006C701B" w:rsidRPr="00DC76F7" w:rsidRDefault="006C701B" w:rsidP="005B1A34">
      <w:pPr>
        <w:spacing w:before="120" w:after="120"/>
        <w:jc w:val="both"/>
        <w:rPr>
          <w:sz w:val="24"/>
          <w:szCs w:val="24"/>
        </w:rPr>
      </w:pPr>
      <w:r w:rsidRPr="00DC76F7">
        <w:rPr>
          <w:sz w:val="24"/>
          <w:szCs w:val="24"/>
        </w:rPr>
        <w:t>11.2.8 – Considera-se inexequível a proposta que apresente preços irrisórios e incompatíveis com os preços dos insumos e salários de mercado, acrescidos dos respectivos encargos, ainda que o ato convocatório da licitação não tenha estabelecido limites mínimos.</w:t>
      </w:r>
    </w:p>
    <w:p w:rsidR="006C701B" w:rsidRPr="00DC76F7" w:rsidRDefault="006C701B" w:rsidP="005B1A34">
      <w:pPr>
        <w:spacing w:before="120" w:after="120"/>
        <w:jc w:val="both"/>
        <w:rPr>
          <w:b/>
          <w:bCs/>
          <w:sz w:val="24"/>
          <w:szCs w:val="24"/>
        </w:rPr>
      </w:pPr>
      <w:r w:rsidRPr="00DC76F7">
        <w:rPr>
          <w:sz w:val="24"/>
          <w:szCs w:val="24"/>
        </w:rPr>
        <w:t xml:space="preserve">11.2.9 – Conforme art. 48, §1º da L8666/93, </w:t>
      </w:r>
      <w:r w:rsidRPr="00DC76F7">
        <w:rPr>
          <w:bCs/>
          <w:sz w:val="24"/>
          <w:szCs w:val="24"/>
        </w:rPr>
        <w:t>c</w:t>
      </w:r>
      <w:r w:rsidRPr="00DC76F7">
        <w:rPr>
          <w:sz w:val="24"/>
          <w:szCs w:val="24"/>
        </w:rPr>
        <w:t xml:space="preserve">onsideram-se manifestamente inexequíveis, as propostas cujos valores sejam inferiores a 70% (setenta por cento) do menor dos seguintes valores: </w:t>
      </w:r>
    </w:p>
    <w:p w:rsidR="006C701B" w:rsidRPr="00DC76F7" w:rsidRDefault="006C701B" w:rsidP="005B1A34">
      <w:pPr>
        <w:spacing w:before="120" w:after="120"/>
        <w:jc w:val="both"/>
        <w:rPr>
          <w:sz w:val="24"/>
          <w:szCs w:val="24"/>
        </w:rPr>
      </w:pPr>
      <w:r w:rsidRPr="00DC76F7">
        <w:rPr>
          <w:b/>
          <w:bCs/>
          <w:sz w:val="24"/>
          <w:szCs w:val="24"/>
        </w:rPr>
        <w:t>a)</w:t>
      </w:r>
      <w:r w:rsidRPr="00DC76F7">
        <w:rPr>
          <w:sz w:val="24"/>
          <w:szCs w:val="24"/>
        </w:rPr>
        <w:t xml:space="preserve"> Média aritmética dos valores das propostas superiores a 50% (cinquenta por cento) do valor orçado pela administração, ou </w:t>
      </w:r>
    </w:p>
    <w:p w:rsidR="006C701B" w:rsidRPr="00DC76F7" w:rsidRDefault="006C701B" w:rsidP="005B1A34">
      <w:pPr>
        <w:spacing w:before="120" w:after="120"/>
        <w:jc w:val="both"/>
        <w:rPr>
          <w:sz w:val="24"/>
          <w:szCs w:val="24"/>
        </w:rPr>
      </w:pPr>
      <w:r w:rsidRPr="00DC76F7">
        <w:rPr>
          <w:b/>
          <w:bCs/>
          <w:sz w:val="24"/>
          <w:szCs w:val="24"/>
        </w:rPr>
        <w:t>b)</w:t>
      </w:r>
      <w:r w:rsidRPr="00DC76F7">
        <w:rPr>
          <w:sz w:val="24"/>
          <w:szCs w:val="24"/>
        </w:rPr>
        <w:t xml:space="preserve"> Valor orçado pela administração. </w:t>
      </w:r>
    </w:p>
    <w:p w:rsidR="00426753" w:rsidRPr="00DC76F7" w:rsidRDefault="00426753" w:rsidP="00426753">
      <w:pPr>
        <w:spacing w:before="120" w:after="120"/>
        <w:jc w:val="both"/>
        <w:rPr>
          <w:sz w:val="24"/>
          <w:szCs w:val="24"/>
        </w:rPr>
      </w:pPr>
      <w:r w:rsidRPr="00DC76F7">
        <w:rPr>
          <w:bCs/>
          <w:sz w:val="24"/>
          <w:szCs w:val="24"/>
        </w:rPr>
        <w:t>11.2.10 –</w:t>
      </w:r>
      <w:r w:rsidRPr="00DC76F7">
        <w:rPr>
          <w:sz w:val="24"/>
          <w:szCs w:val="24"/>
        </w:rPr>
        <w:t>As propostas com preços inferiores aos critérios definidos nas alíneas do §1º do art. 48 da L. 8.666/93 devem ser acompanhadas de planilhas que expressem de forma clara sua exequibilidade, bem como os respectivos documentos comprobatórios, sob pena de serem desclassificadas na forma do inc. II do caput do referido art. 48.</w:t>
      </w:r>
    </w:p>
    <w:p w:rsidR="00426753" w:rsidRPr="00DC76F7" w:rsidRDefault="00426753" w:rsidP="00426753">
      <w:pPr>
        <w:spacing w:before="120" w:after="120"/>
        <w:jc w:val="both"/>
        <w:rPr>
          <w:sz w:val="24"/>
          <w:szCs w:val="24"/>
        </w:rPr>
      </w:pPr>
      <w:r w:rsidRPr="00DC76F7">
        <w:rPr>
          <w:sz w:val="24"/>
          <w:szCs w:val="24"/>
        </w:rPr>
        <w:t>11.2.10.1 – As regras que dispõem sobre os critérios de inexequibilidade da proposta e sua aceitação também se aplicam aos lances ofertados pelos licitantes, no que couber.</w:t>
      </w:r>
    </w:p>
    <w:p w:rsidR="00426753" w:rsidRPr="00DC76F7" w:rsidRDefault="00426753" w:rsidP="00426753">
      <w:pPr>
        <w:spacing w:before="120" w:after="120"/>
        <w:jc w:val="both"/>
        <w:rPr>
          <w:sz w:val="24"/>
          <w:szCs w:val="24"/>
        </w:rPr>
      </w:pPr>
      <w:r w:rsidRPr="00DC76F7">
        <w:rPr>
          <w:sz w:val="24"/>
          <w:szCs w:val="24"/>
        </w:rPr>
        <w:t xml:space="preserve">11.2.10.2 – A Pregoeira poderá estabelecer prazo para comprovação da exequibilidade da proposta na etapa de lances, na forma do inc. XI do art. 4º da L. nº 10.520/02, devendo o licitante apresentar as planilhas, relatórios e demais documentos em envelope próprio. </w:t>
      </w:r>
    </w:p>
    <w:p w:rsidR="00426753" w:rsidRPr="00DC76F7" w:rsidRDefault="00426753" w:rsidP="00426753">
      <w:pPr>
        <w:spacing w:before="120" w:after="120"/>
        <w:jc w:val="both"/>
        <w:rPr>
          <w:sz w:val="24"/>
          <w:szCs w:val="24"/>
        </w:rPr>
      </w:pPr>
      <w:r w:rsidRPr="00DC76F7">
        <w:rPr>
          <w:sz w:val="24"/>
          <w:szCs w:val="24"/>
        </w:rPr>
        <w:t>11.2.10.3 – Não será admitida a apresentação do comprovante de exequibilidade dentro do envelope contendo os documentos para habilitação, sob pena de desclassificação.</w:t>
      </w:r>
    </w:p>
    <w:p w:rsidR="00426753" w:rsidRPr="00DC76F7" w:rsidRDefault="00426753" w:rsidP="00426753">
      <w:pPr>
        <w:spacing w:before="120" w:after="120"/>
        <w:jc w:val="both"/>
        <w:rPr>
          <w:sz w:val="24"/>
          <w:szCs w:val="24"/>
        </w:rPr>
      </w:pPr>
      <w:r w:rsidRPr="00DC76F7">
        <w:rPr>
          <w:sz w:val="24"/>
          <w:szCs w:val="24"/>
        </w:rPr>
        <w:t xml:space="preserve">11.2.10.4 – A autoridade julgadora poderá suspender a sessão, mediante justificativa, para concluir a análise da exequibilidade da proposta </w:t>
      </w:r>
    </w:p>
    <w:p w:rsidR="00426753" w:rsidRPr="00DC76F7" w:rsidRDefault="00426753" w:rsidP="00426753">
      <w:pPr>
        <w:spacing w:before="120" w:after="120"/>
        <w:jc w:val="both"/>
        <w:rPr>
          <w:sz w:val="24"/>
          <w:szCs w:val="24"/>
        </w:rPr>
      </w:pPr>
      <w:r w:rsidRPr="00DC76F7">
        <w:rPr>
          <w:sz w:val="24"/>
          <w:szCs w:val="24"/>
        </w:rPr>
        <w:t>11.2.11 – Será exigida, para a assinatura da ata de registro, prestação de garantia adicional, dentre as modalidades previstas no art. 56, §1º da L. 8.666/93, aos licitantes cujas propostas tenham valor inferior a 80% (oitenta por cento) da média aritmética das propostas aptas ou do custo estimado pela Administração, o que for menor, com valores calculados na forma do art. 48, §2º da L. 8.666/93.</w:t>
      </w:r>
    </w:p>
    <w:p w:rsidR="00426753" w:rsidRPr="00DC76F7" w:rsidRDefault="00426753" w:rsidP="00426753">
      <w:pPr>
        <w:spacing w:before="120" w:after="120"/>
        <w:jc w:val="both"/>
        <w:rPr>
          <w:sz w:val="24"/>
          <w:szCs w:val="24"/>
        </w:rPr>
      </w:pPr>
      <w:r w:rsidRPr="00DC76F7">
        <w:rPr>
          <w:sz w:val="24"/>
          <w:szCs w:val="24"/>
        </w:rPr>
        <w:t>11.2.12 – Na apresentação da proposta deverão ser observados os seguintes requisitos:</w:t>
      </w:r>
    </w:p>
    <w:p w:rsidR="00426753" w:rsidRPr="00DC76F7" w:rsidRDefault="00426753" w:rsidP="00426753">
      <w:pPr>
        <w:spacing w:before="120" w:after="120"/>
        <w:jc w:val="both"/>
        <w:rPr>
          <w:sz w:val="24"/>
          <w:szCs w:val="24"/>
        </w:rPr>
      </w:pPr>
      <w:r w:rsidRPr="00DC76F7">
        <w:rPr>
          <w:sz w:val="24"/>
          <w:szCs w:val="24"/>
        </w:rPr>
        <w:t>11. 2.12.1 – Atender a todos os itens e condições constantes deste Edital e seus anexos, contendo especificações de forma clara e detalhada do objeto a ser executado em conformidade com o Anexo I deste Edital.</w:t>
      </w:r>
    </w:p>
    <w:p w:rsidR="00426753" w:rsidRPr="00DC76F7" w:rsidRDefault="00426753" w:rsidP="00426753">
      <w:pPr>
        <w:spacing w:before="120" w:after="120"/>
        <w:jc w:val="both"/>
        <w:rPr>
          <w:b/>
          <w:sz w:val="24"/>
          <w:szCs w:val="24"/>
        </w:rPr>
      </w:pPr>
      <w:r w:rsidRPr="00DC76F7">
        <w:rPr>
          <w:sz w:val="24"/>
          <w:szCs w:val="24"/>
        </w:rPr>
        <w:t xml:space="preserve">11. 2.12.2 – Apresentar preço unitário </w:t>
      </w:r>
      <w:r w:rsidRPr="00DC76F7">
        <w:rPr>
          <w:bCs/>
          <w:sz w:val="24"/>
          <w:szCs w:val="24"/>
        </w:rPr>
        <w:t xml:space="preserve">de acordo com a Proposta de Preços (Anexo II do Edital), preenchida </w:t>
      </w:r>
      <w:r w:rsidRPr="00DC76F7">
        <w:rPr>
          <w:b/>
          <w:sz w:val="24"/>
          <w:szCs w:val="24"/>
        </w:rPr>
        <w:t>totalmente</w:t>
      </w:r>
      <w:r w:rsidRPr="00DC76F7">
        <w:rPr>
          <w:bCs/>
          <w:sz w:val="24"/>
          <w:szCs w:val="24"/>
        </w:rPr>
        <w:t xml:space="preserve"> em todos os seus campos, inclusive </w:t>
      </w:r>
      <w:r w:rsidRPr="00DC76F7">
        <w:rPr>
          <w:b/>
          <w:sz w:val="24"/>
          <w:szCs w:val="24"/>
        </w:rPr>
        <w:t xml:space="preserve">Preço </w:t>
      </w:r>
      <w:r w:rsidRPr="00DC76F7">
        <w:rPr>
          <w:b/>
          <w:bCs/>
          <w:sz w:val="24"/>
          <w:szCs w:val="24"/>
        </w:rPr>
        <w:t>unitário</w:t>
      </w:r>
      <w:r w:rsidRPr="00DC76F7">
        <w:rPr>
          <w:bCs/>
          <w:sz w:val="24"/>
          <w:szCs w:val="24"/>
        </w:rPr>
        <w:t xml:space="preserve">, sob pena de desclassificação. </w:t>
      </w:r>
    </w:p>
    <w:p w:rsidR="00426753" w:rsidRPr="00DC76F7" w:rsidRDefault="00426753" w:rsidP="00426753">
      <w:pPr>
        <w:pStyle w:val="Cabealho"/>
        <w:tabs>
          <w:tab w:val="clear" w:pos="4419"/>
          <w:tab w:val="clear" w:pos="8838"/>
        </w:tabs>
        <w:spacing w:before="120" w:after="120"/>
        <w:jc w:val="both"/>
        <w:rPr>
          <w:bCs/>
          <w:sz w:val="24"/>
          <w:szCs w:val="24"/>
        </w:rPr>
      </w:pPr>
      <w:r w:rsidRPr="00DC76F7">
        <w:rPr>
          <w:bCs/>
          <w:sz w:val="24"/>
          <w:szCs w:val="24"/>
          <w:lang w:val="pt-BR"/>
        </w:rPr>
        <w:t>11</w:t>
      </w:r>
      <w:r w:rsidRPr="00DC76F7">
        <w:rPr>
          <w:bCs/>
          <w:sz w:val="24"/>
          <w:szCs w:val="24"/>
        </w:rPr>
        <w:t>.</w:t>
      </w:r>
      <w:r w:rsidRPr="00DC76F7">
        <w:rPr>
          <w:sz w:val="24"/>
          <w:szCs w:val="24"/>
        </w:rPr>
        <w:t>2.12</w:t>
      </w:r>
      <w:r w:rsidRPr="00DC76F7">
        <w:rPr>
          <w:bCs/>
          <w:sz w:val="24"/>
          <w:szCs w:val="24"/>
        </w:rPr>
        <w:t xml:space="preserve">.3 </w:t>
      </w:r>
      <w:r w:rsidRPr="00DC76F7">
        <w:rPr>
          <w:b/>
          <w:sz w:val="24"/>
          <w:szCs w:val="24"/>
        </w:rPr>
        <w:t xml:space="preserve">– </w:t>
      </w:r>
      <w:r w:rsidRPr="00DC76F7">
        <w:rPr>
          <w:bCs/>
          <w:sz w:val="24"/>
          <w:szCs w:val="24"/>
        </w:rPr>
        <w:t>Os preços deverão ser expressos em moeda corrente no país, todos em algarismos arábicos, com no máximo duas casas decimais para os centavos, pelo qual a licitante se propõe a fornecer os itens.</w:t>
      </w:r>
    </w:p>
    <w:p w:rsidR="00426753" w:rsidRPr="00DC76F7" w:rsidRDefault="00426753" w:rsidP="00426753">
      <w:pPr>
        <w:pStyle w:val="Cabealho"/>
        <w:tabs>
          <w:tab w:val="clear" w:pos="4419"/>
          <w:tab w:val="clear" w:pos="8838"/>
        </w:tabs>
        <w:spacing w:before="120" w:after="120"/>
        <w:jc w:val="both"/>
        <w:rPr>
          <w:bCs/>
          <w:sz w:val="24"/>
          <w:szCs w:val="24"/>
        </w:rPr>
      </w:pPr>
      <w:r w:rsidRPr="00DC76F7">
        <w:rPr>
          <w:bCs/>
          <w:sz w:val="24"/>
          <w:szCs w:val="24"/>
          <w:lang w:val="pt-BR"/>
        </w:rPr>
        <w:t>11</w:t>
      </w:r>
      <w:r w:rsidRPr="00DC76F7">
        <w:rPr>
          <w:bCs/>
          <w:sz w:val="24"/>
          <w:szCs w:val="24"/>
        </w:rPr>
        <w:t>.</w:t>
      </w:r>
      <w:r w:rsidRPr="00DC76F7">
        <w:rPr>
          <w:sz w:val="24"/>
          <w:szCs w:val="24"/>
        </w:rPr>
        <w:t>2.12</w:t>
      </w:r>
      <w:r w:rsidRPr="00DC76F7">
        <w:rPr>
          <w:bCs/>
          <w:sz w:val="24"/>
          <w:szCs w:val="24"/>
        </w:rPr>
        <w:t>.4 –</w:t>
      </w:r>
      <w:r w:rsidRPr="00DC76F7">
        <w:rPr>
          <w:b/>
          <w:sz w:val="24"/>
          <w:szCs w:val="24"/>
        </w:rPr>
        <w:t xml:space="preserve"> </w:t>
      </w:r>
      <w:r w:rsidRPr="00DC76F7">
        <w:rPr>
          <w:bCs/>
          <w:sz w:val="24"/>
          <w:szCs w:val="24"/>
        </w:rPr>
        <w:t xml:space="preserve">Em nenhuma hipótese poderá ser </w:t>
      </w:r>
      <w:r w:rsidRPr="00DC76F7">
        <w:rPr>
          <w:b/>
          <w:bCs/>
          <w:sz w:val="24"/>
          <w:szCs w:val="24"/>
        </w:rPr>
        <w:t>alterada a Proposta apresentada</w:t>
      </w:r>
      <w:r w:rsidRPr="00DC76F7">
        <w:rPr>
          <w:bCs/>
          <w:sz w:val="24"/>
          <w:szCs w:val="24"/>
        </w:rPr>
        <w:t xml:space="preserve">, seja quanto ao preço, forma de pagamento, prazos ou outra condição que importe em modificação dos termos originais, salvo a previsão constante no </w:t>
      </w:r>
      <w:r w:rsidRPr="00DC76F7">
        <w:rPr>
          <w:bCs/>
          <w:sz w:val="24"/>
          <w:szCs w:val="24"/>
          <w:lang w:val="pt-BR"/>
        </w:rPr>
        <w:t>11</w:t>
      </w:r>
      <w:r w:rsidRPr="00DC76F7">
        <w:rPr>
          <w:bCs/>
          <w:sz w:val="24"/>
          <w:szCs w:val="24"/>
        </w:rPr>
        <w:t>.1.2.</w:t>
      </w:r>
    </w:p>
    <w:p w:rsidR="00426753" w:rsidRPr="00DC76F7" w:rsidRDefault="00426753" w:rsidP="00426753">
      <w:pPr>
        <w:pStyle w:val="Cabealho"/>
        <w:tabs>
          <w:tab w:val="clear" w:pos="4419"/>
          <w:tab w:val="clear" w:pos="8838"/>
        </w:tabs>
        <w:spacing w:before="120" w:after="120"/>
        <w:jc w:val="both"/>
        <w:rPr>
          <w:b/>
          <w:sz w:val="24"/>
          <w:szCs w:val="24"/>
        </w:rPr>
      </w:pPr>
      <w:r w:rsidRPr="00DC76F7">
        <w:rPr>
          <w:bCs/>
          <w:sz w:val="24"/>
          <w:szCs w:val="24"/>
          <w:lang w:val="pt-BR"/>
        </w:rPr>
        <w:lastRenderedPageBreak/>
        <w:t>11</w:t>
      </w:r>
      <w:r w:rsidRPr="00DC76F7">
        <w:rPr>
          <w:bCs/>
          <w:sz w:val="24"/>
          <w:szCs w:val="24"/>
        </w:rPr>
        <w:t>.</w:t>
      </w:r>
      <w:r w:rsidRPr="00DC76F7">
        <w:rPr>
          <w:sz w:val="24"/>
          <w:szCs w:val="24"/>
        </w:rPr>
        <w:t>2.12</w:t>
      </w:r>
      <w:r w:rsidRPr="00DC76F7">
        <w:rPr>
          <w:bCs/>
          <w:sz w:val="24"/>
          <w:szCs w:val="24"/>
        </w:rPr>
        <w:t xml:space="preserve">.5 </w:t>
      </w:r>
      <w:r w:rsidRPr="00DC76F7">
        <w:rPr>
          <w:b/>
          <w:sz w:val="24"/>
          <w:szCs w:val="24"/>
        </w:rPr>
        <w:t xml:space="preserve">– </w:t>
      </w:r>
      <w:r w:rsidRPr="00DC76F7">
        <w:rPr>
          <w:bCs/>
          <w:sz w:val="24"/>
          <w:szCs w:val="24"/>
        </w:rPr>
        <w:t>Serão admitidas no conjunto das propostas quaisquer informações complementares que visem esclarecer eventuais omissões e dúvidas pertinentes ao objeto do certame, ou à situação do proponente, cujo conteúdo será dirimido pela pregoeira, podendo considerá-las ou não, conforme a importância.</w:t>
      </w:r>
    </w:p>
    <w:p w:rsidR="00426753" w:rsidRPr="00DC76F7" w:rsidRDefault="00426753" w:rsidP="00426753">
      <w:pPr>
        <w:pStyle w:val="Cabealho"/>
        <w:tabs>
          <w:tab w:val="clear" w:pos="4419"/>
          <w:tab w:val="clear" w:pos="8838"/>
        </w:tabs>
        <w:spacing w:before="120" w:after="120"/>
        <w:jc w:val="both"/>
        <w:rPr>
          <w:bCs/>
          <w:sz w:val="24"/>
          <w:szCs w:val="24"/>
        </w:rPr>
      </w:pPr>
      <w:r w:rsidRPr="00DC76F7">
        <w:rPr>
          <w:bCs/>
          <w:sz w:val="24"/>
          <w:szCs w:val="24"/>
          <w:lang w:val="pt-BR"/>
        </w:rPr>
        <w:t>11</w:t>
      </w:r>
      <w:r w:rsidRPr="00DC76F7">
        <w:rPr>
          <w:bCs/>
          <w:sz w:val="24"/>
          <w:szCs w:val="24"/>
        </w:rPr>
        <w:t>.</w:t>
      </w:r>
      <w:r w:rsidRPr="00DC76F7">
        <w:rPr>
          <w:sz w:val="24"/>
          <w:szCs w:val="24"/>
        </w:rPr>
        <w:t>2.12</w:t>
      </w:r>
      <w:r w:rsidRPr="00DC76F7">
        <w:rPr>
          <w:bCs/>
          <w:sz w:val="24"/>
          <w:szCs w:val="24"/>
        </w:rPr>
        <w:t>.6 – Serão desclassificadas as Propostas elaboradas em desacordo com os termos deste Edital.</w:t>
      </w:r>
    </w:p>
    <w:p w:rsidR="00A21EA2" w:rsidRPr="00DC76F7" w:rsidRDefault="00EF2D3B" w:rsidP="005B1A34">
      <w:pPr>
        <w:pStyle w:val="Cabealho"/>
        <w:tabs>
          <w:tab w:val="clear" w:pos="4419"/>
          <w:tab w:val="clear" w:pos="8838"/>
        </w:tabs>
        <w:spacing w:before="120" w:after="120"/>
        <w:jc w:val="both"/>
        <w:rPr>
          <w:b/>
          <w:sz w:val="24"/>
          <w:szCs w:val="24"/>
        </w:rPr>
      </w:pPr>
      <w:r w:rsidRPr="00DC76F7">
        <w:rPr>
          <w:b/>
          <w:sz w:val="24"/>
          <w:szCs w:val="24"/>
        </w:rPr>
        <w:t>12</w:t>
      </w:r>
      <w:r w:rsidR="00941E25" w:rsidRPr="00DC76F7">
        <w:rPr>
          <w:b/>
          <w:sz w:val="24"/>
          <w:szCs w:val="24"/>
        </w:rPr>
        <w:t xml:space="preserve"> –</w:t>
      </w:r>
      <w:r w:rsidR="00116FF7" w:rsidRPr="00DC76F7">
        <w:rPr>
          <w:b/>
          <w:sz w:val="24"/>
          <w:szCs w:val="24"/>
        </w:rPr>
        <w:t xml:space="preserve"> HABILITAÇÃO</w:t>
      </w:r>
    </w:p>
    <w:p w:rsidR="000F0FFC" w:rsidRPr="00DC76F7" w:rsidRDefault="00EF2D3B" w:rsidP="005B1A34">
      <w:pPr>
        <w:pStyle w:val="Cabealho"/>
        <w:tabs>
          <w:tab w:val="clear" w:pos="4419"/>
          <w:tab w:val="clear" w:pos="8838"/>
        </w:tabs>
        <w:spacing w:before="120" w:after="120"/>
        <w:jc w:val="both"/>
        <w:rPr>
          <w:bCs/>
          <w:sz w:val="24"/>
          <w:szCs w:val="24"/>
          <w:lang w:val="pt-BR"/>
        </w:rPr>
      </w:pPr>
      <w:r w:rsidRPr="00DC76F7">
        <w:rPr>
          <w:b/>
          <w:sz w:val="24"/>
          <w:szCs w:val="24"/>
        </w:rPr>
        <w:t>12</w:t>
      </w:r>
      <w:r w:rsidR="00116FF7" w:rsidRPr="00DC76F7">
        <w:rPr>
          <w:b/>
          <w:sz w:val="24"/>
          <w:szCs w:val="24"/>
        </w:rPr>
        <w:t xml:space="preserve">.1 – </w:t>
      </w:r>
      <w:r w:rsidR="00116FF7" w:rsidRPr="00DC76F7">
        <w:rPr>
          <w:bCs/>
          <w:sz w:val="24"/>
          <w:szCs w:val="24"/>
        </w:rPr>
        <w:t xml:space="preserve">O envelope contendo a documentação de </w:t>
      </w:r>
      <w:r w:rsidR="00116FF7" w:rsidRPr="00DC76F7">
        <w:rPr>
          <w:b/>
          <w:sz w:val="24"/>
          <w:szCs w:val="24"/>
        </w:rPr>
        <w:t>HABILITAÇÃO</w:t>
      </w:r>
      <w:r w:rsidR="00116FF7" w:rsidRPr="00DC76F7">
        <w:rPr>
          <w:bCs/>
          <w:sz w:val="24"/>
          <w:szCs w:val="24"/>
        </w:rPr>
        <w:t xml:space="preserve"> deverá ser indevassável, lacrado e rubricado no fecho, contendo a sua parte externa o Título.</w:t>
      </w:r>
    </w:p>
    <w:tbl>
      <w:tblPr>
        <w:tblW w:w="0" w:type="auto"/>
        <w:tblInd w:w="1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79"/>
      </w:tblGrid>
      <w:tr w:rsidR="00DC76F7" w:rsidRPr="00DC76F7" w:rsidTr="000F0FFC">
        <w:tc>
          <w:tcPr>
            <w:tcW w:w="6379" w:type="dxa"/>
          </w:tcPr>
          <w:p w:rsidR="00116FF7" w:rsidRPr="00DC76F7" w:rsidRDefault="00116FF7" w:rsidP="00B344C2">
            <w:pPr>
              <w:pStyle w:val="Cabealho"/>
              <w:tabs>
                <w:tab w:val="clear" w:pos="4419"/>
                <w:tab w:val="clear" w:pos="8838"/>
              </w:tabs>
              <w:jc w:val="center"/>
              <w:rPr>
                <w:b/>
                <w:sz w:val="24"/>
                <w:szCs w:val="24"/>
              </w:rPr>
            </w:pPr>
            <w:r w:rsidRPr="00DC76F7">
              <w:rPr>
                <w:b/>
                <w:sz w:val="24"/>
                <w:szCs w:val="24"/>
                <w:lang w:val="pt-BR" w:eastAsia="pt-BR"/>
              </w:rPr>
              <w:t xml:space="preserve">  </w:t>
            </w:r>
            <w:r w:rsidR="00941E25" w:rsidRPr="00DC76F7">
              <w:rPr>
                <w:b/>
                <w:sz w:val="24"/>
                <w:szCs w:val="24"/>
                <w:lang w:val="pt-BR" w:eastAsia="pt-BR"/>
              </w:rPr>
              <w:t>PREFEITURA</w:t>
            </w:r>
            <w:r w:rsidRPr="00DC76F7">
              <w:rPr>
                <w:b/>
                <w:sz w:val="24"/>
                <w:szCs w:val="24"/>
                <w:lang w:val="pt-BR" w:eastAsia="pt-BR"/>
              </w:rPr>
              <w:t xml:space="preserve"> </w:t>
            </w:r>
            <w:r w:rsidR="00F352CD" w:rsidRPr="00DC76F7">
              <w:rPr>
                <w:b/>
                <w:sz w:val="24"/>
                <w:szCs w:val="24"/>
                <w:lang w:val="pt-BR" w:eastAsia="pt-BR"/>
              </w:rPr>
              <w:t>MUNICIPAL DE BOM</w:t>
            </w:r>
            <w:r w:rsidRPr="00DC76F7">
              <w:rPr>
                <w:b/>
                <w:sz w:val="24"/>
                <w:szCs w:val="24"/>
                <w:lang w:val="pt-BR" w:eastAsia="pt-BR"/>
              </w:rPr>
              <w:t xml:space="preserve"> JARDIM</w:t>
            </w:r>
          </w:p>
          <w:p w:rsidR="00116FF7" w:rsidRPr="00DC76F7" w:rsidRDefault="00116FF7" w:rsidP="00B344C2">
            <w:pPr>
              <w:pStyle w:val="Cabealho"/>
              <w:tabs>
                <w:tab w:val="clear" w:pos="4419"/>
                <w:tab w:val="clear" w:pos="8838"/>
              </w:tabs>
              <w:jc w:val="center"/>
              <w:rPr>
                <w:b/>
                <w:sz w:val="24"/>
                <w:szCs w:val="24"/>
              </w:rPr>
            </w:pPr>
            <w:r w:rsidRPr="00DC76F7">
              <w:rPr>
                <w:b/>
                <w:sz w:val="24"/>
                <w:szCs w:val="24"/>
                <w:lang w:val="pt-BR" w:eastAsia="pt-BR"/>
              </w:rPr>
              <w:t>ENVELOPE 002 – HABILITAÇÃO</w:t>
            </w:r>
          </w:p>
          <w:p w:rsidR="00116FF7" w:rsidRPr="00DC76F7" w:rsidRDefault="00116FF7" w:rsidP="00B344C2">
            <w:pPr>
              <w:pStyle w:val="Cabealho"/>
              <w:tabs>
                <w:tab w:val="clear" w:pos="4419"/>
                <w:tab w:val="clear" w:pos="8838"/>
              </w:tabs>
              <w:jc w:val="center"/>
              <w:rPr>
                <w:b/>
                <w:sz w:val="24"/>
                <w:szCs w:val="24"/>
              </w:rPr>
            </w:pPr>
            <w:r w:rsidRPr="00DC76F7">
              <w:rPr>
                <w:b/>
                <w:sz w:val="24"/>
                <w:szCs w:val="24"/>
                <w:lang w:val="pt-BR" w:eastAsia="pt-BR"/>
              </w:rPr>
              <w:t xml:space="preserve">PREGÃO PRESENCIAL PARA REGISTRO DE PREÇOS Nº </w:t>
            </w:r>
            <w:r w:rsidR="00590965">
              <w:rPr>
                <w:b/>
                <w:sz w:val="24"/>
                <w:szCs w:val="24"/>
                <w:lang w:val="pt-BR" w:eastAsia="pt-BR"/>
              </w:rPr>
              <w:t>097</w:t>
            </w:r>
            <w:r w:rsidR="00AD5622" w:rsidRPr="00DC76F7">
              <w:rPr>
                <w:b/>
                <w:sz w:val="24"/>
                <w:szCs w:val="24"/>
                <w:lang w:val="pt-BR" w:eastAsia="pt-BR"/>
              </w:rPr>
              <w:t>/</w:t>
            </w:r>
            <w:r w:rsidR="00D3322B" w:rsidRPr="00DC76F7">
              <w:rPr>
                <w:b/>
                <w:sz w:val="24"/>
                <w:szCs w:val="24"/>
                <w:lang w:val="pt-BR" w:eastAsia="pt-BR"/>
              </w:rPr>
              <w:t>2</w:t>
            </w:r>
            <w:r w:rsidR="006E6A60" w:rsidRPr="00DC76F7">
              <w:rPr>
                <w:b/>
                <w:sz w:val="24"/>
                <w:szCs w:val="24"/>
                <w:lang w:val="pt-BR" w:eastAsia="pt-BR"/>
              </w:rPr>
              <w:t>2</w:t>
            </w:r>
          </w:p>
          <w:p w:rsidR="00116FF7" w:rsidRPr="00DC76F7" w:rsidRDefault="00116FF7" w:rsidP="00B344C2">
            <w:pPr>
              <w:pStyle w:val="Cabealho"/>
              <w:tabs>
                <w:tab w:val="clear" w:pos="4419"/>
                <w:tab w:val="clear" w:pos="8838"/>
              </w:tabs>
              <w:jc w:val="center"/>
              <w:rPr>
                <w:b/>
                <w:sz w:val="24"/>
                <w:szCs w:val="24"/>
              </w:rPr>
            </w:pPr>
            <w:r w:rsidRPr="00DC76F7">
              <w:rPr>
                <w:b/>
                <w:sz w:val="24"/>
                <w:szCs w:val="24"/>
                <w:lang w:val="pt-BR" w:eastAsia="pt-BR"/>
              </w:rPr>
              <w:t>(RAZÃO SOCIAL DA EMPRESA)</w:t>
            </w:r>
          </w:p>
        </w:tc>
      </w:tr>
    </w:tbl>
    <w:p w:rsidR="00606593" w:rsidRPr="00DC76F7" w:rsidRDefault="00606593" w:rsidP="005B1A34">
      <w:pPr>
        <w:autoSpaceDE w:val="0"/>
        <w:autoSpaceDN w:val="0"/>
        <w:adjustRightInd w:val="0"/>
        <w:spacing w:before="120" w:after="120"/>
        <w:jc w:val="both"/>
        <w:rPr>
          <w:b/>
          <w:sz w:val="24"/>
          <w:szCs w:val="24"/>
        </w:rPr>
      </w:pPr>
      <w:r w:rsidRPr="00DC76F7">
        <w:rPr>
          <w:b/>
          <w:bCs/>
          <w:sz w:val="24"/>
          <w:szCs w:val="24"/>
        </w:rPr>
        <w:t xml:space="preserve">12.2 – </w:t>
      </w:r>
      <w:r w:rsidRPr="00DC76F7">
        <w:rPr>
          <w:b/>
          <w:sz w:val="24"/>
          <w:szCs w:val="24"/>
        </w:rPr>
        <w:t>HABILITAÇÃO JURÍDICA:</w:t>
      </w:r>
    </w:p>
    <w:p w:rsidR="00606593" w:rsidRPr="00DC76F7" w:rsidRDefault="00606593" w:rsidP="005B1A34">
      <w:pPr>
        <w:pStyle w:val="Alnea"/>
        <w:spacing w:before="120" w:after="120" w:line="240" w:lineRule="auto"/>
        <w:ind w:left="0" w:firstLine="0"/>
        <w:rPr>
          <w:rFonts w:ascii="Times New Roman" w:hAnsi="Times New Roman"/>
          <w:sz w:val="24"/>
          <w:szCs w:val="24"/>
        </w:rPr>
      </w:pPr>
      <w:r w:rsidRPr="00DC76F7">
        <w:rPr>
          <w:rFonts w:ascii="Times New Roman" w:hAnsi="Times New Roman"/>
          <w:sz w:val="24"/>
          <w:szCs w:val="24"/>
        </w:rPr>
        <w:t>12.2.1 – Para a sociedade comercial, a apresentação do ato constitutivo, estatuto ou contrato social em vigor, em versão consolidada ou com sua última alteração, com a inscrição no registro público de empresas mercantis na junta comercial da respectiva sede, junto a documento comprobatório de seus administradores;</w:t>
      </w:r>
    </w:p>
    <w:p w:rsidR="00606593" w:rsidRPr="00DC76F7" w:rsidRDefault="00606593" w:rsidP="005B1A34">
      <w:pPr>
        <w:autoSpaceDE w:val="0"/>
        <w:autoSpaceDN w:val="0"/>
        <w:adjustRightInd w:val="0"/>
        <w:spacing w:before="120" w:after="120"/>
        <w:jc w:val="both"/>
        <w:rPr>
          <w:bCs/>
          <w:sz w:val="24"/>
          <w:szCs w:val="24"/>
        </w:rPr>
      </w:pPr>
      <w:r w:rsidRPr="00DC76F7">
        <w:rPr>
          <w:bCs/>
          <w:sz w:val="24"/>
          <w:szCs w:val="24"/>
        </w:rPr>
        <w:t>12.2.2 – Para as empresas individuais, inscrição no Registro Público de Empresas Mercantis, a cargo da junta comercial da respectiva sede;</w:t>
      </w:r>
    </w:p>
    <w:p w:rsidR="00606593" w:rsidRPr="00DC76F7" w:rsidRDefault="00606593" w:rsidP="005B1A34">
      <w:pPr>
        <w:spacing w:before="120" w:after="120"/>
        <w:jc w:val="both"/>
        <w:rPr>
          <w:rFonts w:eastAsia="Arial"/>
          <w:sz w:val="24"/>
          <w:szCs w:val="24"/>
        </w:rPr>
      </w:pPr>
      <w:r w:rsidRPr="00DC76F7">
        <w:rPr>
          <w:rFonts w:eastAsia="Arial"/>
          <w:sz w:val="24"/>
          <w:szCs w:val="24"/>
        </w:rPr>
        <w:t>12.2.3 – Para as sociedades anônimas, junto ao ato constitutivo deverá ser apresentada</w:t>
      </w:r>
      <w:r w:rsidRPr="00DC76F7">
        <w:rPr>
          <w:sz w:val="24"/>
          <w:szCs w:val="24"/>
        </w:rPr>
        <w:t xml:space="preserve"> a ata da assembleia geral ou da reunião do conselho de administração atinente à eleição e ao mandato dos atuais administradores, evidenciando o devido registro na junta comercial pertinente ou a publicação prevista na Lei 6.404/76 e suas alterações.</w:t>
      </w:r>
    </w:p>
    <w:p w:rsidR="00606593" w:rsidRPr="00DC76F7" w:rsidRDefault="00606593" w:rsidP="005B1A34">
      <w:pPr>
        <w:spacing w:before="120" w:after="120"/>
        <w:jc w:val="both"/>
        <w:rPr>
          <w:rFonts w:eastAsia="Arial"/>
          <w:sz w:val="24"/>
          <w:szCs w:val="24"/>
        </w:rPr>
      </w:pPr>
      <w:r w:rsidRPr="00DC76F7">
        <w:rPr>
          <w:rFonts w:eastAsia="Arial"/>
          <w:sz w:val="24"/>
          <w:szCs w:val="24"/>
        </w:rPr>
        <w:t xml:space="preserve">12.2.4 – Para as sociedades estrangeiras, junto ao ato constitutivo deverá ser apresentado o </w:t>
      </w:r>
      <w:r w:rsidRPr="00DC76F7">
        <w:rPr>
          <w:sz w:val="24"/>
          <w:szCs w:val="24"/>
        </w:rPr>
        <w:t>Decreto de autorização para que se estabeleçam no País e ato de registro ou autorização para funcionamento expedido pelo órgão competente.</w:t>
      </w:r>
    </w:p>
    <w:p w:rsidR="00606593" w:rsidRPr="00DC76F7" w:rsidRDefault="00606593" w:rsidP="005B1A34">
      <w:pPr>
        <w:pStyle w:val="Alnea"/>
        <w:spacing w:before="120" w:after="120" w:line="240" w:lineRule="auto"/>
        <w:ind w:left="0" w:firstLine="0"/>
        <w:rPr>
          <w:rFonts w:ascii="Times New Roman" w:hAnsi="Times New Roman"/>
          <w:sz w:val="24"/>
          <w:szCs w:val="24"/>
        </w:rPr>
      </w:pPr>
      <w:r w:rsidRPr="00DC76F7">
        <w:rPr>
          <w:rFonts w:ascii="Times New Roman" w:hAnsi="Times New Roman"/>
          <w:bCs/>
          <w:sz w:val="24"/>
          <w:szCs w:val="24"/>
        </w:rPr>
        <w:t xml:space="preserve">12.2.5 – </w:t>
      </w:r>
      <w:r w:rsidRPr="00DC76F7">
        <w:rPr>
          <w:rFonts w:ascii="Times New Roman" w:hAnsi="Times New Roman"/>
          <w:sz w:val="24"/>
          <w:szCs w:val="24"/>
        </w:rPr>
        <w:t>Para as sociedades simples, a inscrição do ato constitutivo no registro civil das pessoas jurídicas do local de sua sede, acompanhada de prova da indicação dos seus administradores;</w:t>
      </w:r>
    </w:p>
    <w:p w:rsidR="00606593" w:rsidRPr="00DC76F7" w:rsidRDefault="00606593" w:rsidP="005B1A34">
      <w:pPr>
        <w:pStyle w:val="Alnea"/>
        <w:spacing w:before="120" w:after="120" w:line="240" w:lineRule="auto"/>
        <w:ind w:left="0" w:firstLine="0"/>
        <w:rPr>
          <w:rFonts w:ascii="Times New Roman" w:hAnsi="Times New Roman"/>
          <w:bCs/>
          <w:sz w:val="24"/>
          <w:szCs w:val="24"/>
        </w:rPr>
      </w:pPr>
      <w:r w:rsidRPr="00DC76F7">
        <w:rPr>
          <w:rFonts w:ascii="Times New Roman" w:hAnsi="Times New Roman"/>
          <w:bCs/>
          <w:sz w:val="24"/>
          <w:szCs w:val="24"/>
        </w:rPr>
        <w:t xml:space="preserve">12.2.6 – </w:t>
      </w:r>
      <w:r w:rsidRPr="00DC76F7">
        <w:rPr>
          <w:rFonts w:ascii="Times New Roman" w:hAnsi="Times New Roman"/>
          <w:sz w:val="24"/>
          <w:szCs w:val="24"/>
        </w:rPr>
        <w:t xml:space="preserve">Para as sucursais, filiais ou agências, a inscrição </w:t>
      </w:r>
      <w:r w:rsidRPr="00DC76F7">
        <w:rPr>
          <w:rFonts w:ascii="Times New Roman" w:hAnsi="Times New Roman"/>
          <w:bCs/>
          <w:sz w:val="24"/>
          <w:szCs w:val="24"/>
        </w:rPr>
        <w:t>no registro público de empresas mercantis onde opera, com averbação no registro onde tem sede a matriz;</w:t>
      </w:r>
    </w:p>
    <w:p w:rsidR="00606593" w:rsidRPr="00DC76F7" w:rsidRDefault="00606593" w:rsidP="005B1A34">
      <w:pPr>
        <w:pStyle w:val="Alnea"/>
        <w:spacing w:before="120" w:after="120" w:line="240" w:lineRule="auto"/>
        <w:ind w:left="0" w:firstLine="0"/>
        <w:rPr>
          <w:rFonts w:ascii="Times New Roman" w:hAnsi="Times New Roman"/>
          <w:sz w:val="24"/>
          <w:szCs w:val="24"/>
        </w:rPr>
      </w:pPr>
      <w:r w:rsidRPr="00DC76F7">
        <w:rPr>
          <w:rFonts w:ascii="Times New Roman" w:hAnsi="Times New Roman"/>
          <w:bCs/>
          <w:sz w:val="24"/>
          <w:szCs w:val="24"/>
        </w:rPr>
        <w:t xml:space="preserve">12.2.7 – </w:t>
      </w:r>
      <w:r w:rsidRPr="00DC76F7">
        <w:rPr>
          <w:rFonts w:ascii="Times New Roman" w:hAnsi="Times New Roman"/>
          <w:sz w:val="24"/>
          <w:szCs w:val="24"/>
        </w:rPr>
        <w:t>Para o microempreendedor individual, em substituição à inscrição no registro público de empresas mercantis na junta comercial da respectiva sede, poderá ser apresentado o Certificado de Condição de Microempreendedor Individual (CCMEI);</w:t>
      </w:r>
    </w:p>
    <w:p w:rsidR="00606593" w:rsidRPr="00DC76F7" w:rsidRDefault="00606593" w:rsidP="005B1A34">
      <w:pPr>
        <w:autoSpaceDE w:val="0"/>
        <w:autoSpaceDN w:val="0"/>
        <w:adjustRightInd w:val="0"/>
        <w:spacing w:before="120" w:after="120"/>
        <w:jc w:val="both"/>
        <w:rPr>
          <w:sz w:val="24"/>
          <w:szCs w:val="24"/>
        </w:rPr>
      </w:pPr>
      <w:r w:rsidRPr="00DC76F7">
        <w:rPr>
          <w:sz w:val="24"/>
          <w:szCs w:val="24"/>
        </w:rPr>
        <w:t>12.2.</w:t>
      </w:r>
      <w:r w:rsidR="00961347" w:rsidRPr="00DC76F7">
        <w:rPr>
          <w:sz w:val="24"/>
          <w:szCs w:val="24"/>
        </w:rPr>
        <w:t>8</w:t>
      </w:r>
      <w:r w:rsidR="003D3662" w:rsidRPr="00DC76F7">
        <w:rPr>
          <w:sz w:val="24"/>
          <w:szCs w:val="24"/>
        </w:rPr>
        <w:t xml:space="preserve"> </w:t>
      </w:r>
      <w:r w:rsidR="00125CAE" w:rsidRPr="00DC76F7">
        <w:rPr>
          <w:sz w:val="24"/>
          <w:szCs w:val="24"/>
        </w:rPr>
        <w:t>–</w:t>
      </w:r>
      <w:r w:rsidRPr="00DC76F7">
        <w:rPr>
          <w:sz w:val="24"/>
          <w:szCs w:val="24"/>
        </w:rPr>
        <w:t xml:space="preserve"> Cédula de identidade dos sócios e ou diretores;</w:t>
      </w:r>
      <w:r w:rsidR="00841DE7" w:rsidRPr="00DC76F7">
        <w:rPr>
          <w:sz w:val="24"/>
          <w:szCs w:val="24"/>
        </w:rPr>
        <w:t xml:space="preserve"> </w:t>
      </w:r>
    </w:p>
    <w:p w:rsidR="00606593" w:rsidRPr="00DC76F7" w:rsidRDefault="00606593" w:rsidP="005B1A34">
      <w:pPr>
        <w:autoSpaceDE w:val="0"/>
        <w:autoSpaceDN w:val="0"/>
        <w:adjustRightInd w:val="0"/>
        <w:spacing w:before="120" w:after="120"/>
        <w:jc w:val="both"/>
        <w:rPr>
          <w:b/>
          <w:bCs/>
          <w:sz w:val="24"/>
          <w:szCs w:val="24"/>
        </w:rPr>
      </w:pPr>
      <w:r w:rsidRPr="00DC76F7">
        <w:rPr>
          <w:b/>
          <w:bCs/>
          <w:sz w:val="24"/>
          <w:szCs w:val="24"/>
        </w:rPr>
        <w:t xml:space="preserve">12.3 – </w:t>
      </w:r>
      <w:r w:rsidRPr="00DC76F7">
        <w:rPr>
          <w:b/>
          <w:sz w:val="24"/>
          <w:szCs w:val="24"/>
        </w:rPr>
        <w:t>DOCUMENTAÇÃO RELATIVA À REGULARIDADE FISCAL</w:t>
      </w:r>
      <w:r w:rsidRPr="00DC76F7">
        <w:rPr>
          <w:sz w:val="24"/>
          <w:szCs w:val="24"/>
        </w:rPr>
        <w:t>:</w:t>
      </w:r>
    </w:p>
    <w:p w:rsidR="00606593" w:rsidRPr="00DC76F7" w:rsidRDefault="00606593" w:rsidP="005B1A34">
      <w:pPr>
        <w:spacing w:before="120" w:after="120"/>
        <w:ind w:right="-162"/>
        <w:jc w:val="both"/>
        <w:rPr>
          <w:sz w:val="24"/>
          <w:szCs w:val="24"/>
        </w:rPr>
      </w:pPr>
      <w:r w:rsidRPr="00DC76F7">
        <w:rPr>
          <w:b/>
          <w:sz w:val="24"/>
          <w:szCs w:val="24"/>
        </w:rPr>
        <w:t>12.3.1</w:t>
      </w:r>
      <w:r w:rsidRPr="00DC76F7">
        <w:rPr>
          <w:sz w:val="24"/>
          <w:szCs w:val="24"/>
        </w:rPr>
        <w:t xml:space="preserve"> – </w:t>
      </w:r>
      <w:r w:rsidRPr="00DC76F7">
        <w:rPr>
          <w:sz w:val="24"/>
          <w:szCs w:val="24"/>
          <w:shd w:val="clear" w:color="auto" w:fill="FFFFFF"/>
        </w:rPr>
        <w:t>Prova de inscrição no cadastro de contribuintes estadual ou municipal, se houver, relativo ao domicílio ou sede do licitante, pertinente ao seu ramo de atividade e compatível com o objeto contratual e licitado</w:t>
      </w:r>
      <w:r w:rsidRPr="00DC76F7">
        <w:rPr>
          <w:sz w:val="24"/>
          <w:szCs w:val="24"/>
        </w:rPr>
        <w:t xml:space="preserve">; </w:t>
      </w:r>
    </w:p>
    <w:p w:rsidR="00606593" w:rsidRPr="00DC76F7" w:rsidRDefault="00606593" w:rsidP="005B1A34">
      <w:pPr>
        <w:spacing w:before="120" w:after="120"/>
        <w:ind w:right="-162"/>
        <w:jc w:val="both"/>
        <w:rPr>
          <w:sz w:val="24"/>
          <w:szCs w:val="24"/>
          <w:lang w:val="es-ES_tradnl"/>
        </w:rPr>
      </w:pPr>
      <w:r w:rsidRPr="00DC76F7">
        <w:rPr>
          <w:b/>
          <w:sz w:val="24"/>
          <w:szCs w:val="24"/>
          <w:lang w:val="es-ES_tradnl"/>
        </w:rPr>
        <w:t>12.3.2</w:t>
      </w:r>
      <w:r w:rsidRPr="00DC76F7">
        <w:rPr>
          <w:sz w:val="24"/>
          <w:szCs w:val="24"/>
          <w:lang w:val="es-ES_tradnl"/>
        </w:rPr>
        <w:t xml:space="preserve"> – </w:t>
      </w:r>
      <w:proofErr w:type="spellStart"/>
      <w:r w:rsidRPr="00DC76F7">
        <w:rPr>
          <w:sz w:val="24"/>
          <w:szCs w:val="24"/>
          <w:lang w:val="es-ES_tradnl"/>
        </w:rPr>
        <w:t>Comprovante</w:t>
      </w:r>
      <w:proofErr w:type="spellEnd"/>
      <w:r w:rsidRPr="00DC76F7">
        <w:rPr>
          <w:sz w:val="24"/>
          <w:szCs w:val="24"/>
          <w:lang w:val="es-ES_tradnl"/>
        </w:rPr>
        <w:t xml:space="preserve"> de </w:t>
      </w:r>
      <w:proofErr w:type="spellStart"/>
      <w:r w:rsidRPr="00DC76F7">
        <w:rPr>
          <w:sz w:val="24"/>
          <w:szCs w:val="24"/>
          <w:lang w:val="es-ES_tradnl"/>
        </w:rPr>
        <w:t>Inscrição</w:t>
      </w:r>
      <w:proofErr w:type="spellEnd"/>
      <w:r w:rsidRPr="00DC76F7">
        <w:rPr>
          <w:sz w:val="24"/>
          <w:szCs w:val="24"/>
          <w:lang w:val="es-ES_tradnl"/>
        </w:rPr>
        <w:t xml:space="preserve"> no </w:t>
      </w:r>
      <w:proofErr w:type="spellStart"/>
      <w:r w:rsidRPr="00DC76F7">
        <w:rPr>
          <w:sz w:val="24"/>
          <w:szCs w:val="24"/>
          <w:lang w:val="es-ES_tradnl"/>
        </w:rPr>
        <w:t>Cadastro</w:t>
      </w:r>
      <w:proofErr w:type="spellEnd"/>
      <w:r w:rsidRPr="00DC76F7">
        <w:rPr>
          <w:sz w:val="24"/>
          <w:szCs w:val="24"/>
          <w:lang w:val="es-ES_tradnl"/>
        </w:rPr>
        <w:t xml:space="preserve"> </w:t>
      </w:r>
      <w:proofErr w:type="spellStart"/>
      <w:r w:rsidRPr="00DC76F7">
        <w:rPr>
          <w:sz w:val="24"/>
          <w:szCs w:val="24"/>
          <w:lang w:val="es-ES_tradnl"/>
        </w:rPr>
        <w:t>Geral</w:t>
      </w:r>
      <w:proofErr w:type="spellEnd"/>
      <w:r w:rsidRPr="00DC76F7">
        <w:rPr>
          <w:sz w:val="24"/>
          <w:szCs w:val="24"/>
          <w:lang w:val="es-ES_tradnl"/>
        </w:rPr>
        <w:t xml:space="preserve"> de </w:t>
      </w:r>
      <w:proofErr w:type="spellStart"/>
      <w:r w:rsidRPr="00DC76F7">
        <w:rPr>
          <w:sz w:val="24"/>
          <w:szCs w:val="24"/>
          <w:lang w:val="es-ES_tradnl"/>
        </w:rPr>
        <w:t>Contribuintes</w:t>
      </w:r>
      <w:proofErr w:type="spellEnd"/>
      <w:r w:rsidRPr="00DC76F7">
        <w:rPr>
          <w:sz w:val="24"/>
          <w:szCs w:val="24"/>
          <w:lang w:val="es-ES_tradnl"/>
        </w:rPr>
        <w:t xml:space="preserve"> - CNPJ;</w:t>
      </w:r>
    </w:p>
    <w:p w:rsidR="00606593" w:rsidRPr="00DC76F7" w:rsidRDefault="00606593" w:rsidP="005B1A34">
      <w:pPr>
        <w:spacing w:before="120" w:after="120"/>
        <w:ind w:right="-162"/>
        <w:jc w:val="both"/>
        <w:rPr>
          <w:sz w:val="24"/>
          <w:szCs w:val="24"/>
        </w:rPr>
      </w:pPr>
      <w:r w:rsidRPr="00DC76F7">
        <w:rPr>
          <w:b/>
          <w:sz w:val="24"/>
          <w:szCs w:val="24"/>
        </w:rPr>
        <w:t>12.3.3</w:t>
      </w:r>
      <w:r w:rsidRPr="00DC76F7">
        <w:rPr>
          <w:sz w:val="24"/>
          <w:szCs w:val="24"/>
        </w:rPr>
        <w:t xml:space="preserve"> –</w:t>
      </w:r>
      <w:r w:rsidR="00080666" w:rsidRPr="00DC76F7">
        <w:rPr>
          <w:sz w:val="24"/>
          <w:szCs w:val="24"/>
        </w:rPr>
        <w:t xml:space="preserve"> </w:t>
      </w:r>
      <w:r w:rsidRPr="00DC76F7">
        <w:rPr>
          <w:sz w:val="24"/>
          <w:szCs w:val="24"/>
        </w:rPr>
        <w:t>Certidão de Regularidade com o FGTS emitida pela Caixa Econômica Federal;</w:t>
      </w:r>
    </w:p>
    <w:p w:rsidR="00606593" w:rsidRPr="00DC76F7" w:rsidRDefault="00606593" w:rsidP="005B1A34">
      <w:pPr>
        <w:spacing w:before="120" w:after="120"/>
        <w:ind w:right="-162"/>
        <w:jc w:val="both"/>
        <w:rPr>
          <w:sz w:val="24"/>
          <w:szCs w:val="24"/>
        </w:rPr>
      </w:pPr>
      <w:r w:rsidRPr="00DC76F7">
        <w:rPr>
          <w:b/>
          <w:sz w:val="24"/>
          <w:szCs w:val="24"/>
        </w:rPr>
        <w:t>12.3.</w:t>
      </w:r>
      <w:r w:rsidR="00080666" w:rsidRPr="00DC76F7">
        <w:rPr>
          <w:b/>
          <w:sz w:val="24"/>
          <w:szCs w:val="24"/>
        </w:rPr>
        <w:t>4</w:t>
      </w:r>
      <w:r w:rsidRPr="00DC76F7">
        <w:rPr>
          <w:sz w:val="24"/>
          <w:szCs w:val="24"/>
        </w:rPr>
        <w:t xml:space="preserve"> – Certidão Conjunta de Débitos Relativos a Tributos Federais e Dívida Ativa da União;</w:t>
      </w:r>
    </w:p>
    <w:p w:rsidR="00606593" w:rsidRPr="00DC76F7" w:rsidRDefault="00606593" w:rsidP="005B1A34">
      <w:pPr>
        <w:spacing w:before="120" w:after="120"/>
        <w:ind w:right="-162"/>
        <w:jc w:val="both"/>
        <w:rPr>
          <w:sz w:val="24"/>
          <w:szCs w:val="24"/>
        </w:rPr>
      </w:pPr>
      <w:r w:rsidRPr="00DC76F7">
        <w:rPr>
          <w:b/>
          <w:sz w:val="24"/>
          <w:szCs w:val="24"/>
        </w:rPr>
        <w:t>12.3.</w:t>
      </w:r>
      <w:r w:rsidR="00080666" w:rsidRPr="00DC76F7">
        <w:rPr>
          <w:b/>
          <w:sz w:val="24"/>
          <w:szCs w:val="24"/>
        </w:rPr>
        <w:t>5</w:t>
      </w:r>
      <w:r w:rsidRPr="00DC76F7">
        <w:rPr>
          <w:sz w:val="24"/>
          <w:szCs w:val="24"/>
        </w:rPr>
        <w:t xml:space="preserve"> – Certidão de Regularidade para com a Fazenda Estadual, por meio de Certidão Negativa de Débito em relação a tributos estaduais;</w:t>
      </w:r>
    </w:p>
    <w:p w:rsidR="00606593" w:rsidRPr="00DC76F7" w:rsidRDefault="00606593" w:rsidP="005B1A34">
      <w:pPr>
        <w:spacing w:before="120" w:after="120"/>
        <w:ind w:right="-162"/>
        <w:jc w:val="both"/>
        <w:rPr>
          <w:sz w:val="24"/>
          <w:szCs w:val="24"/>
        </w:rPr>
      </w:pPr>
      <w:r w:rsidRPr="00DC76F7">
        <w:rPr>
          <w:b/>
          <w:sz w:val="24"/>
          <w:szCs w:val="24"/>
        </w:rPr>
        <w:lastRenderedPageBreak/>
        <w:t>12.3.</w:t>
      </w:r>
      <w:r w:rsidR="00080666" w:rsidRPr="00DC76F7">
        <w:rPr>
          <w:b/>
          <w:sz w:val="24"/>
          <w:szCs w:val="24"/>
        </w:rPr>
        <w:t>5</w:t>
      </w:r>
      <w:r w:rsidRPr="00DC76F7">
        <w:rPr>
          <w:b/>
          <w:sz w:val="24"/>
          <w:szCs w:val="24"/>
        </w:rPr>
        <w:t xml:space="preserve">.1 </w:t>
      </w:r>
      <w:r w:rsidRPr="00DC76F7">
        <w:rPr>
          <w:sz w:val="24"/>
          <w:szCs w:val="24"/>
        </w:rPr>
        <w:t>– Certidão emitida pela Procuradoria Geral do Estado, caso tenha sede no Estado do Rio de Janeiro.</w:t>
      </w:r>
    </w:p>
    <w:p w:rsidR="00602079" w:rsidRPr="00DC76F7" w:rsidRDefault="00606593" w:rsidP="005B1A34">
      <w:pPr>
        <w:spacing w:before="120" w:after="120"/>
        <w:ind w:right="-162"/>
        <w:jc w:val="both"/>
        <w:rPr>
          <w:sz w:val="24"/>
          <w:szCs w:val="24"/>
        </w:rPr>
      </w:pPr>
      <w:r w:rsidRPr="00DC76F7">
        <w:rPr>
          <w:b/>
          <w:sz w:val="24"/>
          <w:szCs w:val="24"/>
        </w:rPr>
        <w:t>12.3.</w:t>
      </w:r>
      <w:r w:rsidR="00080666" w:rsidRPr="00DC76F7">
        <w:rPr>
          <w:b/>
          <w:sz w:val="24"/>
          <w:szCs w:val="24"/>
        </w:rPr>
        <w:t>6</w:t>
      </w:r>
      <w:r w:rsidRPr="00DC76F7">
        <w:rPr>
          <w:sz w:val="24"/>
          <w:szCs w:val="24"/>
        </w:rPr>
        <w:t xml:space="preserve"> – Certidão de regularidade para com a Fazenda Municipal, da sede da licitante.</w:t>
      </w:r>
    </w:p>
    <w:p w:rsidR="006E115D" w:rsidRPr="00DC76F7" w:rsidRDefault="00606593" w:rsidP="005B1A34">
      <w:pPr>
        <w:spacing w:before="120" w:after="120"/>
        <w:ind w:right="-162"/>
        <w:jc w:val="both"/>
        <w:rPr>
          <w:sz w:val="24"/>
          <w:szCs w:val="24"/>
        </w:rPr>
      </w:pPr>
      <w:r w:rsidRPr="00DC76F7">
        <w:rPr>
          <w:b/>
          <w:sz w:val="24"/>
          <w:szCs w:val="24"/>
        </w:rPr>
        <w:t>12.3.</w:t>
      </w:r>
      <w:r w:rsidR="00080666" w:rsidRPr="00DC76F7">
        <w:rPr>
          <w:b/>
          <w:sz w:val="24"/>
          <w:szCs w:val="24"/>
        </w:rPr>
        <w:t>7</w:t>
      </w:r>
      <w:r w:rsidRPr="00DC76F7">
        <w:rPr>
          <w:sz w:val="24"/>
          <w:szCs w:val="24"/>
        </w:rPr>
        <w:t xml:space="preserve"> – Prova da inexistência de débitos inadimplidos perante a justiça do trabalho, mediante a apresentação de certidão negativa, nos temos da Lei 12.440/2011 – CNDT – Certidão Negativa de Débitos Trabalhistas.</w:t>
      </w:r>
    </w:p>
    <w:p w:rsidR="00606593" w:rsidRPr="00DC76F7" w:rsidRDefault="00606593" w:rsidP="005B1A34">
      <w:pPr>
        <w:spacing w:before="120" w:after="120"/>
        <w:jc w:val="both"/>
        <w:rPr>
          <w:b/>
          <w:sz w:val="24"/>
          <w:szCs w:val="24"/>
        </w:rPr>
      </w:pPr>
      <w:r w:rsidRPr="00DC76F7">
        <w:rPr>
          <w:b/>
          <w:sz w:val="24"/>
          <w:szCs w:val="24"/>
        </w:rPr>
        <w:t>12.4 – QUALIFICAÇÃO ECONÔMICO-FINANCEIRA:</w:t>
      </w:r>
    </w:p>
    <w:p w:rsidR="00606593" w:rsidRPr="00DC76F7" w:rsidRDefault="00606593" w:rsidP="005B1A34">
      <w:pPr>
        <w:spacing w:before="120" w:after="120"/>
        <w:jc w:val="both"/>
        <w:rPr>
          <w:sz w:val="24"/>
          <w:szCs w:val="24"/>
        </w:rPr>
      </w:pPr>
      <w:r w:rsidRPr="00DC76F7">
        <w:rPr>
          <w:sz w:val="24"/>
          <w:szCs w:val="24"/>
        </w:rPr>
        <w:t>12.4.1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606593" w:rsidRPr="00DC76F7" w:rsidRDefault="00606593" w:rsidP="005B1A34">
      <w:pPr>
        <w:spacing w:before="120" w:after="120"/>
        <w:jc w:val="both"/>
        <w:rPr>
          <w:sz w:val="24"/>
          <w:szCs w:val="24"/>
        </w:rPr>
      </w:pPr>
      <w:r w:rsidRPr="00DC76F7">
        <w:rPr>
          <w:sz w:val="24"/>
          <w:szCs w:val="24"/>
        </w:rPr>
        <w:t>12.4.2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aceitos, alternativamente:</w:t>
      </w:r>
    </w:p>
    <w:p w:rsidR="00606593" w:rsidRPr="00DC76F7" w:rsidRDefault="00606593" w:rsidP="005B1A34">
      <w:pPr>
        <w:spacing w:before="120" w:after="120"/>
        <w:ind w:left="851"/>
        <w:jc w:val="both"/>
        <w:rPr>
          <w:sz w:val="24"/>
          <w:szCs w:val="24"/>
        </w:rPr>
      </w:pPr>
      <w:r w:rsidRPr="00DC76F7">
        <w:rPr>
          <w:sz w:val="24"/>
          <w:szCs w:val="24"/>
        </w:rPr>
        <w:t xml:space="preserve">1 </w:t>
      </w:r>
      <w:r w:rsidR="00DE2209" w:rsidRPr="00DC76F7">
        <w:rPr>
          <w:sz w:val="24"/>
          <w:szCs w:val="24"/>
        </w:rPr>
        <w:t>–</w:t>
      </w:r>
      <w:r w:rsidRPr="00DC76F7">
        <w:rPr>
          <w:sz w:val="24"/>
          <w:szCs w:val="24"/>
        </w:rPr>
        <w:t xml:space="preserve"> por publicação em diário oficial;</w:t>
      </w:r>
    </w:p>
    <w:p w:rsidR="00606593" w:rsidRPr="00DC76F7" w:rsidRDefault="00606593" w:rsidP="005B1A34">
      <w:pPr>
        <w:spacing w:before="120" w:after="120"/>
        <w:ind w:left="851"/>
        <w:jc w:val="both"/>
        <w:rPr>
          <w:sz w:val="24"/>
          <w:szCs w:val="24"/>
        </w:rPr>
      </w:pPr>
      <w:r w:rsidRPr="00DC76F7">
        <w:rPr>
          <w:sz w:val="24"/>
          <w:szCs w:val="24"/>
        </w:rPr>
        <w:t xml:space="preserve">2 </w:t>
      </w:r>
      <w:r w:rsidR="00DE2209" w:rsidRPr="00DC76F7">
        <w:rPr>
          <w:sz w:val="24"/>
          <w:szCs w:val="24"/>
        </w:rPr>
        <w:t>–</w:t>
      </w:r>
      <w:r w:rsidRPr="00DC76F7">
        <w:rPr>
          <w:sz w:val="24"/>
          <w:szCs w:val="24"/>
        </w:rPr>
        <w:t xml:space="preserve"> por publicação em jornal;</w:t>
      </w:r>
    </w:p>
    <w:p w:rsidR="00606593" w:rsidRPr="00DC76F7" w:rsidRDefault="00606593" w:rsidP="005B1A34">
      <w:pPr>
        <w:spacing w:before="120" w:after="120"/>
        <w:ind w:left="851"/>
        <w:jc w:val="both"/>
        <w:rPr>
          <w:sz w:val="24"/>
          <w:szCs w:val="24"/>
        </w:rPr>
      </w:pPr>
      <w:r w:rsidRPr="00DC76F7">
        <w:rPr>
          <w:sz w:val="24"/>
          <w:szCs w:val="24"/>
        </w:rPr>
        <w:t xml:space="preserve">3 </w:t>
      </w:r>
      <w:r w:rsidR="00DE2209" w:rsidRPr="00DC76F7">
        <w:rPr>
          <w:sz w:val="24"/>
          <w:szCs w:val="24"/>
        </w:rPr>
        <w:t>–</w:t>
      </w:r>
      <w:r w:rsidRPr="00DC76F7">
        <w:rPr>
          <w:sz w:val="24"/>
          <w:szCs w:val="24"/>
        </w:rPr>
        <w:t xml:space="preserve"> por cópia ou fotocópia de livro diário incluindo os termos de abertura e encerramento devidamente registrado na Junta Comercial da sede ou domicílio do proponente;</w:t>
      </w:r>
    </w:p>
    <w:p w:rsidR="00606593" w:rsidRPr="00DC76F7" w:rsidRDefault="00606593" w:rsidP="005B1A34">
      <w:pPr>
        <w:spacing w:before="120" w:after="120"/>
        <w:ind w:left="851"/>
        <w:jc w:val="both"/>
        <w:rPr>
          <w:sz w:val="24"/>
          <w:szCs w:val="24"/>
        </w:rPr>
      </w:pPr>
      <w:r w:rsidRPr="00DC76F7">
        <w:rPr>
          <w:sz w:val="24"/>
          <w:szCs w:val="24"/>
        </w:rPr>
        <w:t xml:space="preserve">4 </w:t>
      </w:r>
      <w:r w:rsidR="00DE2209" w:rsidRPr="00DC76F7">
        <w:rPr>
          <w:sz w:val="24"/>
          <w:szCs w:val="24"/>
        </w:rPr>
        <w:t>–</w:t>
      </w:r>
      <w:r w:rsidR="00125CAE" w:rsidRPr="00DC76F7">
        <w:rPr>
          <w:sz w:val="24"/>
          <w:szCs w:val="24"/>
        </w:rPr>
        <w:t xml:space="preserve"> </w:t>
      </w:r>
      <w:r w:rsidRPr="00DC76F7">
        <w:rPr>
          <w:sz w:val="24"/>
          <w:szCs w:val="24"/>
        </w:rPr>
        <w:t xml:space="preserve">por Escrituração Contábil Digital (ECD), através da apresentação de copias das respectivas folhas do SPED, inclusive do termo de abertura e encerramento, devidamente transmitido via eletrônica, e obrigatoriamente observado o prazo de entrega estipulado no art. 1078 do Código Civil. </w:t>
      </w:r>
    </w:p>
    <w:p w:rsidR="00606593" w:rsidRPr="00DC76F7" w:rsidRDefault="00606593" w:rsidP="005B1A34">
      <w:pPr>
        <w:spacing w:before="120" w:after="120"/>
        <w:jc w:val="both"/>
        <w:rPr>
          <w:sz w:val="24"/>
          <w:szCs w:val="24"/>
        </w:rPr>
      </w:pPr>
      <w:r w:rsidRPr="00DC76F7">
        <w:rPr>
          <w:sz w:val="24"/>
          <w:szCs w:val="24"/>
        </w:rPr>
        <w:t>1</w:t>
      </w:r>
      <w:r w:rsidR="005F6308" w:rsidRPr="00DC76F7">
        <w:rPr>
          <w:sz w:val="24"/>
          <w:szCs w:val="24"/>
        </w:rPr>
        <w:t>2.4</w:t>
      </w:r>
      <w:r w:rsidRPr="00DC76F7">
        <w:rPr>
          <w:sz w:val="24"/>
          <w:szCs w:val="24"/>
        </w:rPr>
        <w:t>.3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w:t>
      </w:r>
    </w:p>
    <w:p w:rsidR="00606593" w:rsidRPr="00DC76F7" w:rsidRDefault="00606593" w:rsidP="005B1A34">
      <w:pPr>
        <w:spacing w:before="120" w:after="120"/>
        <w:jc w:val="both"/>
        <w:rPr>
          <w:sz w:val="24"/>
          <w:szCs w:val="24"/>
        </w:rPr>
      </w:pPr>
      <w:r w:rsidRPr="00DC76F7">
        <w:rPr>
          <w:sz w:val="24"/>
          <w:szCs w:val="24"/>
        </w:rPr>
        <w:t xml:space="preserve"> 1</w:t>
      </w:r>
      <w:r w:rsidR="005F6308" w:rsidRPr="00DC76F7">
        <w:rPr>
          <w:sz w:val="24"/>
          <w:szCs w:val="24"/>
        </w:rPr>
        <w:t>2.4</w:t>
      </w:r>
      <w:r w:rsidRPr="00DC76F7">
        <w:rPr>
          <w:sz w:val="24"/>
          <w:szCs w:val="24"/>
        </w:rPr>
        <w:t>.4 – A licitante que apresentar resultado inferior a 1,0 (um inteiro e zero décimos) do índice de Liquidez Geral (LG) deverá comprovar, considerados os riscos para a Administração, o patrimônio líquido mínimo de 10% do valor estimado dos itens vencidos pelo licitante.</w:t>
      </w:r>
    </w:p>
    <w:p w:rsidR="00606593" w:rsidRPr="00DC76F7" w:rsidRDefault="00606593" w:rsidP="005B1A34">
      <w:pPr>
        <w:spacing w:before="120" w:after="120"/>
        <w:jc w:val="both"/>
        <w:rPr>
          <w:sz w:val="24"/>
          <w:szCs w:val="24"/>
        </w:rPr>
      </w:pPr>
      <w:r w:rsidRPr="00DC76F7">
        <w:rPr>
          <w:sz w:val="24"/>
          <w:szCs w:val="24"/>
        </w:rPr>
        <w:t>1</w:t>
      </w:r>
      <w:r w:rsidR="005F6308" w:rsidRPr="00DC76F7">
        <w:rPr>
          <w:sz w:val="24"/>
          <w:szCs w:val="24"/>
        </w:rPr>
        <w:t>2.4</w:t>
      </w:r>
      <w:r w:rsidRPr="00DC76F7">
        <w:rPr>
          <w:sz w:val="24"/>
          <w:szCs w:val="24"/>
        </w:rPr>
        <w:t>.5 – Em caso de empresa constituída no exercício social vigente, admite-se a apresentação de balanço patrimonial e demonstrações contábeis referentes ao período de existência da sociedade.</w:t>
      </w:r>
    </w:p>
    <w:p w:rsidR="00606593" w:rsidRPr="00DC76F7" w:rsidRDefault="00606593" w:rsidP="005B1A34">
      <w:pPr>
        <w:spacing w:before="120" w:after="120"/>
        <w:jc w:val="both"/>
        <w:rPr>
          <w:sz w:val="24"/>
          <w:szCs w:val="24"/>
        </w:rPr>
      </w:pPr>
      <w:r w:rsidRPr="00DC76F7">
        <w:rPr>
          <w:sz w:val="24"/>
          <w:szCs w:val="24"/>
        </w:rPr>
        <w:t>1</w:t>
      </w:r>
      <w:r w:rsidR="005F6308" w:rsidRPr="00DC76F7">
        <w:rPr>
          <w:sz w:val="24"/>
          <w:szCs w:val="24"/>
        </w:rPr>
        <w:t>2.4</w:t>
      </w:r>
      <w:r w:rsidRPr="00DC76F7">
        <w:rPr>
          <w:sz w:val="24"/>
          <w:szCs w:val="24"/>
        </w:rPr>
        <w:t>.6 – Em caso de haver previsão legal ou previsão no contrato social, admite-se a apresentação de balanço patrimonial intermediário.</w:t>
      </w:r>
    </w:p>
    <w:p w:rsidR="00606593" w:rsidRPr="00DC76F7" w:rsidRDefault="00606593" w:rsidP="005B1A34">
      <w:pPr>
        <w:spacing w:before="120" w:after="120"/>
        <w:jc w:val="both"/>
        <w:rPr>
          <w:sz w:val="24"/>
          <w:szCs w:val="24"/>
        </w:rPr>
      </w:pPr>
      <w:r w:rsidRPr="00DC76F7">
        <w:rPr>
          <w:sz w:val="24"/>
          <w:szCs w:val="24"/>
        </w:rPr>
        <w:t>1</w:t>
      </w:r>
      <w:r w:rsidR="005F6308" w:rsidRPr="00DC76F7">
        <w:rPr>
          <w:sz w:val="24"/>
          <w:szCs w:val="24"/>
        </w:rPr>
        <w:t>2.4</w:t>
      </w:r>
      <w:r w:rsidRPr="00DC76F7">
        <w:rPr>
          <w:sz w:val="24"/>
          <w:szCs w:val="24"/>
        </w:rPr>
        <w:t>.7 – O licitante enquadrado como microempreendedor individual que pretenda auferir os benefícios do tratamento diferenciado previstos na Lei Complementar nº 123/ 2006 estará dispensado da prova de inscrição nos cadastros de contribuintes estadual, da apresentação do balanço patrimonial e das demonstrações contábeis do último exercício, caso seja a sua primeira contratação com administração pública, sendo devidamente declarado.</w:t>
      </w:r>
    </w:p>
    <w:p w:rsidR="00606593" w:rsidRPr="00DC76F7" w:rsidRDefault="00606593" w:rsidP="005B1A34">
      <w:pPr>
        <w:autoSpaceDE w:val="0"/>
        <w:autoSpaceDN w:val="0"/>
        <w:adjustRightInd w:val="0"/>
        <w:spacing w:before="120" w:after="120"/>
        <w:jc w:val="both"/>
        <w:rPr>
          <w:b/>
          <w:sz w:val="24"/>
          <w:szCs w:val="24"/>
        </w:rPr>
      </w:pPr>
      <w:r w:rsidRPr="00DC76F7">
        <w:rPr>
          <w:b/>
          <w:sz w:val="24"/>
          <w:szCs w:val="24"/>
        </w:rPr>
        <w:t>12.5 – QUALIFICAÇÃO TÉCNICA</w:t>
      </w:r>
    </w:p>
    <w:p w:rsidR="007B2028" w:rsidRPr="00DC76F7" w:rsidRDefault="00606593" w:rsidP="005B1A34">
      <w:pPr>
        <w:spacing w:before="120" w:after="120"/>
        <w:jc w:val="both"/>
        <w:rPr>
          <w:sz w:val="24"/>
          <w:szCs w:val="24"/>
        </w:rPr>
      </w:pPr>
      <w:r w:rsidRPr="00DC76F7">
        <w:rPr>
          <w:sz w:val="24"/>
          <w:szCs w:val="24"/>
        </w:rPr>
        <w:t>12.5.1 –</w:t>
      </w:r>
      <w:r w:rsidR="004542D1" w:rsidRPr="00DC76F7">
        <w:rPr>
          <w:sz w:val="24"/>
          <w:szCs w:val="24"/>
        </w:rPr>
        <w:t xml:space="preserve"> Comprovação de capacidade técnico-operacional, através de no mínimo 01 (um) atestado de capacidade técnica, em favor da licitante, expedido por pessoa jurídica de direito </w:t>
      </w:r>
      <w:r w:rsidR="004542D1" w:rsidRPr="00DC76F7">
        <w:rPr>
          <w:sz w:val="24"/>
          <w:szCs w:val="24"/>
        </w:rPr>
        <w:lastRenderedPageBreak/>
        <w:t>público ou privado, assinado por representante legal ou funcionário autorizado, discriminando o teor da contratação e os dados da contratada, que comprove que a licitante forneceu bens em prazo, características e quantidades compatíveis os descritos no instrumento convocatório e seus anexos.</w:t>
      </w:r>
      <w:r w:rsidR="00675C5E" w:rsidRPr="00DC76F7">
        <w:rPr>
          <w:sz w:val="24"/>
          <w:szCs w:val="24"/>
        </w:rPr>
        <w:t xml:space="preserve"> </w:t>
      </w:r>
    </w:p>
    <w:p w:rsidR="006C701B" w:rsidRPr="00DC76F7" w:rsidRDefault="00606593" w:rsidP="006C701B">
      <w:pPr>
        <w:spacing w:before="80" w:after="80"/>
        <w:jc w:val="both"/>
        <w:rPr>
          <w:b/>
          <w:sz w:val="24"/>
          <w:szCs w:val="24"/>
        </w:rPr>
      </w:pPr>
      <w:r w:rsidRPr="00DC76F7">
        <w:rPr>
          <w:b/>
          <w:sz w:val="24"/>
          <w:szCs w:val="24"/>
        </w:rPr>
        <w:t>12.</w:t>
      </w:r>
      <w:r w:rsidR="007B2028" w:rsidRPr="00DC76F7">
        <w:rPr>
          <w:b/>
          <w:sz w:val="24"/>
          <w:szCs w:val="24"/>
        </w:rPr>
        <w:t>6</w:t>
      </w:r>
      <w:r w:rsidRPr="00DC76F7">
        <w:rPr>
          <w:b/>
          <w:sz w:val="24"/>
          <w:szCs w:val="24"/>
        </w:rPr>
        <w:t xml:space="preserve"> – DAS MICROEMPRESAS OU EMPRESA DE PEQUENO PORTE</w:t>
      </w:r>
    </w:p>
    <w:p w:rsidR="007A45D2" w:rsidRPr="00DC76F7" w:rsidRDefault="007A45D2" w:rsidP="006C701B">
      <w:pPr>
        <w:spacing w:before="80" w:after="80"/>
        <w:jc w:val="both"/>
        <w:rPr>
          <w:sz w:val="24"/>
          <w:szCs w:val="24"/>
        </w:rPr>
      </w:pPr>
      <w:r w:rsidRPr="00DC76F7">
        <w:rPr>
          <w:sz w:val="24"/>
          <w:szCs w:val="24"/>
        </w:rPr>
        <w:t>12.</w:t>
      </w:r>
      <w:r w:rsidR="007B2028" w:rsidRPr="00DC76F7">
        <w:rPr>
          <w:sz w:val="24"/>
          <w:szCs w:val="24"/>
        </w:rPr>
        <w:t>6</w:t>
      </w:r>
      <w:r w:rsidRPr="00DC76F7">
        <w:rPr>
          <w:sz w:val="24"/>
          <w:szCs w:val="24"/>
        </w:rPr>
        <w:t>.1</w:t>
      </w:r>
      <w:r w:rsidRPr="00DC76F7">
        <w:rPr>
          <w:sz w:val="24"/>
          <w:szCs w:val="24"/>
        </w:rPr>
        <w:tab/>
        <w:t>– A microempresa ou empresa de pequeno porte deverá apresentar os documentos de regularidade fiscal, mesmo que apresentem alguma restrição, caso seja adjudicatária deste certame, nos termos do art. 43 da Lei Complementar nº 123/2006.</w:t>
      </w:r>
    </w:p>
    <w:p w:rsidR="007A45D2" w:rsidRPr="00DC76F7" w:rsidRDefault="007A45D2" w:rsidP="006C701B">
      <w:pPr>
        <w:autoSpaceDE w:val="0"/>
        <w:autoSpaceDN w:val="0"/>
        <w:adjustRightInd w:val="0"/>
        <w:spacing w:before="80" w:after="80"/>
        <w:jc w:val="both"/>
        <w:rPr>
          <w:sz w:val="24"/>
          <w:szCs w:val="24"/>
        </w:rPr>
      </w:pPr>
      <w:r w:rsidRPr="00DC76F7">
        <w:rPr>
          <w:sz w:val="24"/>
          <w:szCs w:val="24"/>
        </w:rPr>
        <w:t>12.</w:t>
      </w:r>
      <w:r w:rsidR="007B2028" w:rsidRPr="00DC76F7">
        <w:rPr>
          <w:sz w:val="24"/>
          <w:szCs w:val="24"/>
        </w:rPr>
        <w:t>6</w:t>
      </w:r>
      <w:r w:rsidRPr="00DC76F7">
        <w:rPr>
          <w:sz w:val="24"/>
          <w:szCs w:val="24"/>
        </w:rPr>
        <w:t>.2</w:t>
      </w:r>
      <w:r w:rsidRPr="00DC76F7">
        <w:rPr>
          <w:sz w:val="24"/>
          <w:szCs w:val="24"/>
        </w:rPr>
        <w:tab/>
        <w:t xml:space="preserve">– </w:t>
      </w:r>
      <w:r w:rsidR="007B2028" w:rsidRPr="00DC76F7">
        <w:rPr>
          <w:sz w:val="24"/>
          <w:szCs w:val="24"/>
        </w:rPr>
        <w:t>Em se tratando de ser a licitante, Microempresa, Empresa de Pequeno Porte ou Micro empreendedor Individual, para utilizar a prerrogativa estabelecida na Lei Complementar n.º 123/2006, deverá se qualificar como tal, entregando, fora do envelope, a Pregoeira, ainda na fase de credenciamento, a declaração conjunta, assinada pelo representante legal da empresa, informando que se enquadra como microempresa ou empresa de pequeno porte ou Micro Empreendedor Individual, e de que não se enquadra em nenhum dos casos enumerados no § 4º do art. 3º da referida Lei (ANEXO IV).</w:t>
      </w:r>
    </w:p>
    <w:p w:rsidR="00080666" w:rsidRPr="00DC76F7" w:rsidRDefault="00080666" w:rsidP="006C701B">
      <w:pPr>
        <w:autoSpaceDE w:val="0"/>
        <w:autoSpaceDN w:val="0"/>
        <w:adjustRightInd w:val="0"/>
        <w:spacing w:before="80" w:after="80"/>
        <w:jc w:val="both"/>
        <w:rPr>
          <w:sz w:val="24"/>
          <w:szCs w:val="24"/>
        </w:rPr>
      </w:pPr>
      <w:r w:rsidRPr="00DC76F7">
        <w:rPr>
          <w:sz w:val="24"/>
          <w:szCs w:val="24"/>
        </w:rPr>
        <w:t>12.6.3</w:t>
      </w:r>
      <w:r w:rsidRPr="00DC76F7">
        <w:rPr>
          <w:sz w:val="24"/>
          <w:szCs w:val="24"/>
        </w:rPr>
        <w:tab/>
        <w:t xml:space="preserve">– A microempresa e a empresa de pequeno porte, que atender aos requisitos exigidos pela LC 123/06, que possuir restrição em qualquer dos documentos de regularidade fiscal, previstos no item </w:t>
      </w:r>
      <w:r w:rsidR="00B76EF3" w:rsidRPr="00DC76F7">
        <w:rPr>
          <w:sz w:val="24"/>
          <w:szCs w:val="24"/>
        </w:rPr>
        <w:t>12</w:t>
      </w:r>
      <w:r w:rsidRPr="00DC76F7">
        <w:rPr>
          <w:sz w:val="24"/>
          <w:szCs w:val="24"/>
        </w:rPr>
        <w:t>.3 deste edital, terá sua habilitação condicionada à apresentação de nova documentação, que comprove a sua regularidade em cinco dias úteis, a contar da data em que for declarada como vencedora do certame, prorrogáveis por igual período, a critério da Administração, para a regularização da documentação, pagamento ou parcelamento do débito, e emissão de eventuais certidões negativas ou positivas com efeito de certidão negativa.</w:t>
      </w:r>
    </w:p>
    <w:p w:rsidR="00080666" w:rsidRPr="00DC76F7" w:rsidRDefault="00080666" w:rsidP="006C701B">
      <w:pPr>
        <w:autoSpaceDE w:val="0"/>
        <w:autoSpaceDN w:val="0"/>
        <w:adjustRightInd w:val="0"/>
        <w:spacing w:before="80" w:after="80"/>
        <w:jc w:val="both"/>
        <w:rPr>
          <w:b/>
          <w:sz w:val="24"/>
          <w:szCs w:val="24"/>
        </w:rPr>
      </w:pPr>
      <w:r w:rsidRPr="00DC76F7">
        <w:rPr>
          <w:sz w:val="24"/>
          <w:szCs w:val="24"/>
        </w:rPr>
        <w:t>12.6.4</w:t>
      </w:r>
      <w:r w:rsidRPr="00DC76F7">
        <w:rPr>
          <w:sz w:val="24"/>
          <w:szCs w:val="24"/>
        </w:rPr>
        <w:tab/>
        <w:t>– A falta de regularização da documentação no prazo previsto neste edital implicará a decadência do direito à contratação, sem prejuízo das sanções previstas no art. 81 da Lei nº 8.666, de 21 de junho de 1993, sendo facultado à Administração convocar as licitantes remanescentes para celebrar a contratação, na ordem de classificação, ou revogar a licitação.</w:t>
      </w:r>
      <w:r w:rsidRPr="00DC76F7">
        <w:rPr>
          <w:b/>
          <w:sz w:val="24"/>
          <w:szCs w:val="24"/>
        </w:rPr>
        <w:t xml:space="preserve"> </w:t>
      </w:r>
    </w:p>
    <w:p w:rsidR="00606593" w:rsidRPr="00DC76F7" w:rsidRDefault="00606593" w:rsidP="007A45D2">
      <w:pPr>
        <w:autoSpaceDE w:val="0"/>
        <w:autoSpaceDN w:val="0"/>
        <w:adjustRightInd w:val="0"/>
        <w:spacing w:before="120" w:after="120"/>
        <w:jc w:val="both"/>
        <w:rPr>
          <w:b/>
          <w:sz w:val="24"/>
          <w:szCs w:val="24"/>
        </w:rPr>
      </w:pPr>
      <w:r w:rsidRPr="00DC76F7">
        <w:rPr>
          <w:b/>
          <w:sz w:val="24"/>
          <w:szCs w:val="24"/>
        </w:rPr>
        <w:t>13 –ACEITAÇÃO DOS DOCUMENTOS</w:t>
      </w:r>
    </w:p>
    <w:p w:rsidR="00426753" w:rsidRPr="00DC76F7" w:rsidRDefault="00426753" w:rsidP="00426753">
      <w:pPr>
        <w:pStyle w:val="Cabealho"/>
        <w:spacing w:before="120" w:after="120"/>
        <w:jc w:val="both"/>
        <w:rPr>
          <w:sz w:val="24"/>
          <w:szCs w:val="24"/>
        </w:rPr>
      </w:pPr>
      <w:r w:rsidRPr="00DC76F7">
        <w:rPr>
          <w:sz w:val="24"/>
          <w:szCs w:val="24"/>
        </w:rPr>
        <w:t>13.1-A documentação exigida para a habilitação poderá ser apresentada em original, por</w:t>
      </w:r>
      <w:r w:rsidR="00B76EF3" w:rsidRPr="00DC76F7">
        <w:rPr>
          <w:sz w:val="24"/>
          <w:szCs w:val="24"/>
          <w:lang w:val="pt-BR"/>
        </w:rPr>
        <w:t xml:space="preserve"> </w:t>
      </w:r>
      <w:r w:rsidRPr="00DC76F7">
        <w:rPr>
          <w:sz w:val="24"/>
          <w:szCs w:val="24"/>
        </w:rPr>
        <w:t xml:space="preserve">qualquer </w:t>
      </w:r>
      <w:r w:rsidR="00B76EF3" w:rsidRPr="00DC76F7">
        <w:rPr>
          <w:sz w:val="24"/>
          <w:szCs w:val="24"/>
          <w:lang w:val="pt-BR"/>
        </w:rPr>
        <w:t xml:space="preserve"> </w:t>
      </w:r>
      <w:r w:rsidRPr="00DC76F7">
        <w:rPr>
          <w:sz w:val="24"/>
          <w:szCs w:val="24"/>
        </w:rPr>
        <w:t>processo de cópia autenticada por cartório competente, publicação em órgão da</w:t>
      </w:r>
      <w:r w:rsidR="00B76EF3" w:rsidRPr="00DC76F7">
        <w:rPr>
          <w:sz w:val="24"/>
          <w:szCs w:val="24"/>
          <w:lang w:val="pt-BR"/>
        </w:rPr>
        <w:t xml:space="preserve"> </w:t>
      </w:r>
      <w:r w:rsidRPr="00DC76F7">
        <w:rPr>
          <w:sz w:val="24"/>
          <w:szCs w:val="24"/>
        </w:rPr>
        <w:t>imprensa oficial ou por cópia não autenticada, Em caso de dúvidas quanto a veracidade/autenticidade do documento poderá, ser verificada pela Equipe de Apoio, através de consulta via Internet aos “sites” dos órgãos emitentes dos documentos, conforme Acórdão</w:t>
      </w:r>
      <w:r w:rsidR="00B76EF3" w:rsidRPr="00DC76F7">
        <w:rPr>
          <w:sz w:val="24"/>
          <w:szCs w:val="24"/>
          <w:lang w:val="pt-BR"/>
        </w:rPr>
        <w:t xml:space="preserve"> </w:t>
      </w:r>
      <w:r w:rsidRPr="00DC76F7">
        <w:rPr>
          <w:sz w:val="24"/>
          <w:szCs w:val="24"/>
        </w:rPr>
        <w:t>2036/2022 – Plenário do TCU.</w:t>
      </w:r>
    </w:p>
    <w:p w:rsidR="00426753" w:rsidRPr="00DC76F7" w:rsidRDefault="00426753" w:rsidP="00426753">
      <w:pPr>
        <w:pStyle w:val="Cabealho"/>
        <w:spacing w:before="120" w:after="120"/>
        <w:jc w:val="both"/>
        <w:rPr>
          <w:sz w:val="24"/>
          <w:szCs w:val="24"/>
        </w:rPr>
      </w:pPr>
      <w:r w:rsidRPr="00DC76F7">
        <w:rPr>
          <w:sz w:val="24"/>
          <w:szCs w:val="24"/>
        </w:rPr>
        <w:t>13.2 – Não serão aceitos protocolos de entrega ou solicitação de documentos em substituição aos documentos requeridos no presente Edital e seus anexos.</w:t>
      </w:r>
    </w:p>
    <w:p w:rsidR="00426753" w:rsidRPr="00DC76F7" w:rsidRDefault="00426753" w:rsidP="00426753">
      <w:pPr>
        <w:pStyle w:val="Cabealho"/>
        <w:spacing w:before="120" w:after="120"/>
        <w:jc w:val="both"/>
        <w:rPr>
          <w:sz w:val="24"/>
          <w:szCs w:val="24"/>
        </w:rPr>
      </w:pPr>
      <w:r w:rsidRPr="00DC76F7">
        <w:rPr>
          <w:sz w:val="24"/>
          <w:szCs w:val="24"/>
        </w:rPr>
        <w:t>13.3 – Serão inabilitadas as empresas que não satisfizerem as exigências estabelecidas para a</w:t>
      </w:r>
      <w:r w:rsidR="004A69A5" w:rsidRPr="00DC76F7">
        <w:rPr>
          <w:sz w:val="24"/>
          <w:szCs w:val="24"/>
          <w:lang w:val="pt-BR"/>
        </w:rPr>
        <w:t xml:space="preserve"> </w:t>
      </w:r>
      <w:r w:rsidRPr="00DC76F7">
        <w:rPr>
          <w:sz w:val="24"/>
          <w:szCs w:val="24"/>
        </w:rPr>
        <w:t>habilitação.</w:t>
      </w:r>
    </w:p>
    <w:p w:rsidR="00426753" w:rsidRPr="00DC76F7" w:rsidRDefault="00426753" w:rsidP="00426753">
      <w:pPr>
        <w:pStyle w:val="Cabealho"/>
        <w:spacing w:before="120" w:after="120"/>
        <w:jc w:val="both"/>
        <w:rPr>
          <w:sz w:val="24"/>
          <w:szCs w:val="24"/>
        </w:rPr>
      </w:pPr>
      <w:r w:rsidRPr="00DC76F7">
        <w:rPr>
          <w:sz w:val="24"/>
          <w:szCs w:val="24"/>
        </w:rPr>
        <w:t>13.4 – As firmas já cadastradas na Prefeitura Municipal de Bom jardim não ficam eximidas de</w:t>
      </w:r>
      <w:r w:rsidR="004A69A5" w:rsidRPr="00DC76F7">
        <w:rPr>
          <w:sz w:val="24"/>
          <w:szCs w:val="24"/>
          <w:lang w:val="pt-BR"/>
        </w:rPr>
        <w:t xml:space="preserve"> </w:t>
      </w:r>
      <w:r w:rsidRPr="00DC76F7">
        <w:rPr>
          <w:sz w:val="24"/>
          <w:szCs w:val="24"/>
        </w:rPr>
        <w:t>apresentar dentro do envelope Habilitação todas as documentações exigidas no presente edital.</w:t>
      </w:r>
    </w:p>
    <w:p w:rsidR="00426753" w:rsidRPr="00DC76F7" w:rsidRDefault="00426753" w:rsidP="00426753">
      <w:pPr>
        <w:pStyle w:val="Cabealho"/>
        <w:spacing w:before="120" w:after="120"/>
        <w:jc w:val="both"/>
        <w:rPr>
          <w:sz w:val="24"/>
          <w:szCs w:val="24"/>
        </w:rPr>
      </w:pPr>
      <w:r w:rsidRPr="00DC76F7">
        <w:rPr>
          <w:sz w:val="24"/>
          <w:szCs w:val="24"/>
        </w:rPr>
        <w:t>13.5 – As Certidões Negativas de Débitos (CND) Apresentadas sem indicação do prazo de</w:t>
      </w:r>
      <w:r w:rsidR="004A69A5" w:rsidRPr="00DC76F7">
        <w:rPr>
          <w:sz w:val="24"/>
          <w:szCs w:val="24"/>
          <w:lang w:val="pt-BR"/>
        </w:rPr>
        <w:t xml:space="preserve"> </w:t>
      </w:r>
      <w:r w:rsidRPr="00DC76F7">
        <w:rPr>
          <w:sz w:val="24"/>
          <w:szCs w:val="24"/>
        </w:rPr>
        <w:t>validade, serão consideradas como válidas por 90 (noventa) dias a contar da data de sua</w:t>
      </w:r>
      <w:r w:rsidR="004A69A5" w:rsidRPr="00DC76F7">
        <w:rPr>
          <w:sz w:val="24"/>
          <w:szCs w:val="24"/>
          <w:lang w:val="pt-BR"/>
        </w:rPr>
        <w:t xml:space="preserve"> </w:t>
      </w:r>
      <w:r w:rsidRPr="00DC76F7">
        <w:rPr>
          <w:sz w:val="24"/>
          <w:szCs w:val="24"/>
        </w:rPr>
        <w:t>expedição.</w:t>
      </w:r>
    </w:p>
    <w:p w:rsidR="00426753" w:rsidRPr="00DC76F7" w:rsidRDefault="00426753" w:rsidP="00426753">
      <w:pPr>
        <w:pStyle w:val="Cabealho"/>
        <w:spacing w:before="120" w:after="120"/>
        <w:jc w:val="both"/>
        <w:rPr>
          <w:sz w:val="24"/>
          <w:szCs w:val="24"/>
        </w:rPr>
      </w:pPr>
      <w:r w:rsidRPr="00DC76F7">
        <w:rPr>
          <w:sz w:val="24"/>
          <w:szCs w:val="24"/>
        </w:rPr>
        <w:t>13.6 – Serão aceitas certidões positivas com efeito de negativa e certidões positivas, que noticiem</w:t>
      </w:r>
      <w:r w:rsidR="004A69A5" w:rsidRPr="00DC76F7">
        <w:rPr>
          <w:sz w:val="24"/>
          <w:szCs w:val="24"/>
          <w:lang w:val="pt-BR"/>
        </w:rPr>
        <w:t xml:space="preserve"> </w:t>
      </w:r>
      <w:r w:rsidRPr="00DC76F7">
        <w:rPr>
          <w:sz w:val="24"/>
          <w:szCs w:val="24"/>
        </w:rPr>
        <w:t>que os débitos certificados estão garantidos ou com sua exigibilidade suspensa;</w:t>
      </w:r>
    </w:p>
    <w:p w:rsidR="00426753" w:rsidRPr="00DC76F7" w:rsidRDefault="00426753" w:rsidP="00426753">
      <w:pPr>
        <w:pStyle w:val="Cabealho"/>
        <w:tabs>
          <w:tab w:val="clear" w:pos="4419"/>
          <w:tab w:val="clear" w:pos="8838"/>
        </w:tabs>
        <w:spacing w:before="120" w:after="120"/>
        <w:jc w:val="both"/>
        <w:rPr>
          <w:bCs/>
          <w:sz w:val="24"/>
          <w:szCs w:val="24"/>
          <w:lang w:val="pt-BR"/>
        </w:rPr>
      </w:pPr>
      <w:r w:rsidRPr="00DC76F7">
        <w:rPr>
          <w:bCs/>
          <w:sz w:val="24"/>
          <w:szCs w:val="24"/>
        </w:rPr>
        <w:t>13.7 – Deve-se atentar ao disposto no §1º do art. 3º da Lei 13.726/2018.</w:t>
      </w:r>
    </w:p>
    <w:p w:rsidR="00116FF7" w:rsidRPr="00DC76F7" w:rsidRDefault="00116FF7" w:rsidP="00636525">
      <w:pPr>
        <w:pStyle w:val="Cabealho"/>
        <w:tabs>
          <w:tab w:val="clear" w:pos="4419"/>
          <w:tab w:val="clear" w:pos="8838"/>
        </w:tabs>
        <w:spacing w:before="120" w:after="120"/>
        <w:jc w:val="both"/>
        <w:rPr>
          <w:b/>
          <w:sz w:val="24"/>
          <w:szCs w:val="24"/>
        </w:rPr>
      </w:pPr>
      <w:r w:rsidRPr="00DC76F7">
        <w:rPr>
          <w:b/>
          <w:sz w:val="24"/>
          <w:szCs w:val="24"/>
        </w:rPr>
        <w:t>1</w:t>
      </w:r>
      <w:r w:rsidR="00966F44" w:rsidRPr="00DC76F7">
        <w:rPr>
          <w:b/>
          <w:sz w:val="24"/>
          <w:szCs w:val="24"/>
        </w:rPr>
        <w:t>4</w:t>
      </w:r>
      <w:r w:rsidRPr="00DC76F7">
        <w:rPr>
          <w:b/>
          <w:sz w:val="24"/>
          <w:szCs w:val="24"/>
        </w:rPr>
        <w:t xml:space="preserve"> </w:t>
      </w:r>
      <w:r w:rsidR="00941E25" w:rsidRPr="00DC76F7">
        <w:rPr>
          <w:b/>
          <w:sz w:val="24"/>
          <w:szCs w:val="24"/>
        </w:rPr>
        <w:t>–</w:t>
      </w:r>
      <w:r w:rsidRPr="00DC76F7">
        <w:rPr>
          <w:b/>
          <w:sz w:val="24"/>
          <w:szCs w:val="24"/>
        </w:rPr>
        <w:t xml:space="preserve"> DO JULGAMENTO:</w:t>
      </w:r>
    </w:p>
    <w:p w:rsidR="00116FF7" w:rsidRPr="00426753" w:rsidRDefault="00116FF7" w:rsidP="00636525">
      <w:pPr>
        <w:pStyle w:val="Cabealho"/>
        <w:tabs>
          <w:tab w:val="clear" w:pos="4419"/>
          <w:tab w:val="clear" w:pos="8838"/>
        </w:tabs>
        <w:spacing w:before="120" w:after="120"/>
        <w:jc w:val="both"/>
        <w:rPr>
          <w:b/>
          <w:bCs/>
          <w:color w:val="000000" w:themeColor="text1"/>
          <w:sz w:val="24"/>
          <w:szCs w:val="24"/>
        </w:rPr>
      </w:pPr>
      <w:r w:rsidRPr="00426753">
        <w:rPr>
          <w:color w:val="000000" w:themeColor="text1"/>
          <w:sz w:val="24"/>
          <w:szCs w:val="24"/>
        </w:rPr>
        <w:lastRenderedPageBreak/>
        <w:t>1</w:t>
      </w:r>
      <w:r w:rsidR="00966F44" w:rsidRPr="00426753">
        <w:rPr>
          <w:color w:val="000000" w:themeColor="text1"/>
          <w:sz w:val="24"/>
          <w:szCs w:val="24"/>
        </w:rPr>
        <w:t>4</w:t>
      </w:r>
      <w:r w:rsidRPr="00426753">
        <w:rPr>
          <w:color w:val="000000" w:themeColor="text1"/>
          <w:sz w:val="24"/>
          <w:szCs w:val="24"/>
        </w:rPr>
        <w:t>.1</w:t>
      </w:r>
      <w:r w:rsidR="00941E25" w:rsidRPr="00426753">
        <w:rPr>
          <w:color w:val="000000" w:themeColor="text1"/>
          <w:sz w:val="24"/>
          <w:szCs w:val="24"/>
        </w:rPr>
        <w:t xml:space="preserve"> </w:t>
      </w:r>
      <w:r w:rsidR="00941E25" w:rsidRPr="00426753">
        <w:rPr>
          <w:b/>
          <w:bCs/>
          <w:color w:val="000000" w:themeColor="text1"/>
          <w:sz w:val="24"/>
          <w:szCs w:val="24"/>
        </w:rPr>
        <w:t>–</w:t>
      </w:r>
      <w:r w:rsidRPr="00426753">
        <w:rPr>
          <w:b/>
          <w:bCs/>
          <w:color w:val="000000" w:themeColor="text1"/>
          <w:sz w:val="24"/>
          <w:szCs w:val="24"/>
        </w:rPr>
        <w:t xml:space="preserve"> </w:t>
      </w:r>
      <w:r w:rsidRPr="00426753">
        <w:rPr>
          <w:color w:val="000000" w:themeColor="text1"/>
          <w:sz w:val="24"/>
          <w:szCs w:val="24"/>
        </w:rPr>
        <w:t>No local</w:t>
      </w:r>
      <w:r w:rsidR="008F670C" w:rsidRPr="00426753">
        <w:rPr>
          <w:color w:val="000000" w:themeColor="text1"/>
          <w:sz w:val="24"/>
          <w:szCs w:val="24"/>
          <w:lang w:val="pt-BR"/>
        </w:rPr>
        <w:t>,</w:t>
      </w:r>
      <w:r w:rsidRPr="00426753">
        <w:rPr>
          <w:color w:val="000000" w:themeColor="text1"/>
          <w:sz w:val="24"/>
          <w:szCs w:val="24"/>
        </w:rPr>
        <w:t xml:space="preserve"> dia e hora previstos neste edital, em sessão pública, deverão comparecer as licitantes, co</w:t>
      </w:r>
      <w:r w:rsidR="007E12FE" w:rsidRPr="00426753">
        <w:rPr>
          <w:color w:val="000000" w:themeColor="text1"/>
          <w:sz w:val="24"/>
          <w:szCs w:val="24"/>
        </w:rPr>
        <w:t xml:space="preserve">m a </w:t>
      </w:r>
      <w:r w:rsidR="00E42A2F" w:rsidRPr="00426753">
        <w:rPr>
          <w:color w:val="000000" w:themeColor="text1"/>
          <w:sz w:val="24"/>
          <w:szCs w:val="24"/>
        </w:rPr>
        <w:t>d</w:t>
      </w:r>
      <w:r w:rsidR="00E42A2F" w:rsidRPr="00426753">
        <w:rPr>
          <w:color w:val="000000" w:themeColor="text1"/>
          <w:sz w:val="24"/>
          <w:szCs w:val="24"/>
          <w:lang w:val="pt-BR"/>
        </w:rPr>
        <w:t>ocumentação</w:t>
      </w:r>
      <w:r w:rsidR="007E12FE" w:rsidRPr="00426753">
        <w:rPr>
          <w:color w:val="000000" w:themeColor="text1"/>
          <w:sz w:val="24"/>
          <w:szCs w:val="24"/>
        </w:rPr>
        <w:t xml:space="preserve"> mencionada</w:t>
      </w:r>
      <w:r w:rsidR="008B09A5" w:rsidRPr="00426753">
        <w:rPr>
          <w:color w:val="000000" w:themeColor="text1"/>
          <w:sz w:val="24"/>
          <w:szCs w:val="24"/>
        </w:rPr>
        <w:t>s</w:t>
      </w:r>
      <w:r w:rsidR="007E12FE" w:rsidRPr="00426753">
        <w:rPr>
          <w:color w:val="000000" w:themeColor="text1"/>
          <w:sz w:val="24"/>
          <w:szCs w:val="24"/>
        </w:rPr>
        <w:t xml:space="preserve"> no </w:t>
      </w:r>
      <w:r w:rsidRPr="00426753">
        <w:rPr>
          <w:color w:val="000000" w:themeColor="text1"/>
          <w:sz w:val="24"/>
          <w:szCs w:val="24"/>
        </w:rPr>
        <w:t xml:space="preserve">item </w:t>
      </w:r>
      <w:r w:rsidRPr="00426753">
        <w:rPr>
          <w:b/>
          <w:color w:val="000000" w:themeColor="text1"/>
          <w:sz w:val="24"/>
          <w:szCs w:val="24"/>
        </w:rPr>
        <w:t>1</w:t>
      </w:r>
      <w:r w:rsidR="008B09A5" w:rsidRPr="00426753">
        <w:rPr>
          <w:b/>
          <w:color w:val="000000" w:themeColor="text1"/>
          <w:sz w:val="24"/>
          <w:szCs w:val="24"/>
        </w:rPr>
        <w:t>0</w:t>
      </w:r>
      <w:r w:rsidR="00DC76F7">
        <w:rPr>
          <w:b/>
          <w:color w:val="000000" w:themeColor="text1"/>
          <w:sz w:val="24"/>
          <w:szCs w:val="24"/>
          <w:lang w:val="pt-BR"/>
        </w:rPr>
        <w:t xml:space="preserve"> </w:t>
      </w:r>
      <w:r w:rsidR="008B09A5" w:rsidRPr="00426753">
        <w:rPr>
          <w:b/>
          <w:color w:val="000000" w:themeColor="text1"/>
          <w:sz w:val="24"/>
          <w:szCs w:val="24"/>
        </w:rPr>
        <w:t>do Edital</w:t>
      </w:r>
      <w:r w:rsidRPr="00426753">
        <w:rPr>
          <w:b/>
          <w:bCs/>
          <w:color w:val="000000" w:themeColor="text1"/>
          <w:sz w:val="24"/>
          <w:szCs w:val="24"/>
        </w:rPr>
        <w:t xml:space="preserve"> e os envelopes PROPOSTA E HABILITAÇÃO</w:t>
      </w:r>
      <w:r w:rsidRPr="00426753">
        <w:rPr>
          <w:color w:val="000000" w:themeColor="text1"/>
          <w:sz w:val="24"/>
          <w:szCs w:val="24"/>
        </w:rPr>
        <w:t>, apresentados na forma anteriormente definida;</w:t>
      </w:r>
    </w:p>
    <w:p w:rsidR="00116FF7" w:rsidRPr="00426753" w:rsidRDefault="00116FF7" w:rsidP="00636525">
      <w:pPr>
        <w:pStyle w:val="Cabealho"/>
        <w:tabs>
          <w:tab w:val="clear" w:pos="4419"/>
          <w:tab w:val="clear" w:pos="8838"/>
        </w:tabs>
        <w:spacing w:before="120" w:after="120"/>
        <w:jc w:val="both"/>
        <w:rPr>
          <w:b/>
          <w:bCs/>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.2</w:t>
      </w:r>
      <w:r w:rsidR="00941E25" w:rsidRPr="00426753">
        <w:rPr>
          <w:color w:val="000000" w:themeColor="text1"/>
          <w:sz w:val="24"/>
          <w:szCs w:val="24"/>
        </w:rPr>
        <w:t xml:space="preserve"> </w:t>
      </w:r>
      <w:r w:rsidR="00941E25" w:rsidRPr="00426753">
        <w:rPr>
          <w:b/>
          <w:bCs/>
          <w:color w:val="000000" w:themeColor="text1"/>
          <w:sz w:val="24"/>
          <w:szCs w:val="24"/>
        </w:rPr>
        <w:t>–</w:t>
      </w:r>
      <w:r w:rsidRPr="00426753">
        <w:rPr>
          <w:b/>
          <w:bCs/>
          <w:color w:val="000000" w:themeColor="text1"/>
          <w:sz w:val="24"/>
          <w:szCs w:val="24"/>
        </w:rPr>
        <w:t xml:space="preserve"> </w:t>
      </w:r>
      <w:r w:rsidRPr="00426753">
        <w:rPr>
          <w:color w:val="000000" w:themeColor="text1"/>
          <w:sz w:val="24"/>
          <w:szCs w:val="24"/>
        </w:rPr>
        <w:t>O julgamento do certame será realizado em uma ou mais sessões públicas; sempre com a lavratura da respectiva ata circunstanciada, assinada pelas licitantes presentes, pel</w:t>
      </w:r>
      <w:r w:rsidR="00B67E15" w:rsidRPr="00426753">
        <w:rPr>
          <w:color w:val="000000" w:themeColor="text1"/>
          <w:sz w:val="24"/>
          <w:szCs w:val="24"/>
          <w:lang w:val="pt-BR"/>
        </w:rPr>
        <w:t>a Pregoeira</w:t>
      </w:r>
      <w:r w:rsidRPr="00426753">
        <w:rPr>
          <w:color w:val="000000" w:themeColor="text1"/>
          <w:sz w:val="24"/>
          <w:szCs w:val="24"/>
        </w:rPr>
        <w:t xml:space="preserve"> e demais membros da equipe de apoio;</w:t>
      </w:r>
    </w:p>
    <w:p w:rsidR="00116FF7" w:rsidRPr="00426753" w:rsidRDefault="00116FF7" w:rsidP="00636525">
      <w:pPr>
        <w:pStyle w:val="Cabealho"/>
        <w:tabs>
          <w:tab w:val="clear" w:pos="4419"/>
          <w:tab w:val="clear" w:pos="8838"/>
        </w:tabs>
        <w:spacing w:before="120" w:after="120"/>
        <w:jc w:val="both"/>
        <w:rPr>
          <w:b/>
          <w:bCs/>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.3</w:t>
      </w:r>
      <w:r w:rsidR="00941E25" w:rsidRPr="00426753">
        <w:rPr>
          <w:color w:val="000000" w:themeColor="text1"/>
          <w:sz w:val="24"/>
          <w:szCs w:val="24"/>
        </w:rPr>
        <w:t xml:space="preserve"> </w:t>
      </w:r>
      <w:r w:rsidR="00941E25" w:rsidRPr="00426753">
        <w:rPr>
          <w:b/>
          <w:bCs/>
          <w:color w:val="000000" w:themeColor="text1"/>
          <w:sz w:val="24"/>
          <w:szCs w:val="24"/>
        </w:rPr>
        <w:t>–</w:t>
      </w:r>
      <w:r w:rsidRPr="00426753">
        <w:rPr>
          <w:b/>
          <w:bCs/>
          <w:color w:val="000000" w:themeColor="text1"/>
          <w:sz w:val="24"/>
          <w:szCs w:val="24"/>
        </w:rPr>
        <w:t xml:space="preserve"> </w:t>
      </w:r>
      <w:r w:rsidRPr="00426753">
        <w:rPr>
          <w:color w:val="000000" w:themeColor="text1"/>
          <w:sz w:val="24"/>
          <w:szCs w:val="24"/>
        </w:rPr>
        <w:t xml:space="preserve">Após a fase de credenciamento das licitantes, na forma do disposto no </w:t>
      </w:r>
      <w:r w:rsidRPr="00426753">
        <w:rPr>
          <w:b/>
          <w:bCs/>
          <w:color w:val="000000" w:themeColor="text1"/>
          <w:sz w:val="24"/>
          <w:szCs w:val="24"/>
        </w:rPr>
        <w:t>item</w:t>
      </w:r>
      <w:r w:rsidR="009074DA" w:rsidRPr="00426753">
        <w:rPr>
          <w:b/>
          <w:bCs/>
          <w:color w:val="000000" w:themeColor="text1"/>
          <w:sz w:val="24"/>
          <w:szCs w:val="24"/>
        </w:rPr>
        <w:t xml:space="preserve"> 10</w:t>
      </w:r>
      <w:r w:rsidRPr="00426753">
        <w:rPr>
          <w:b/>
          <w:bCs/>
          <w:color w:val="000000" w:themeColor="text1"/>
          <w:sz w:val="24"/>
          <w:szCs w:val="24"/>
        </w:rPr>
        <w:t xml:space="preserve">, </w:t>
      </w:r>
      <w:r w:rsidR="00B67E15" w:rsidRPr="00426753">
        <w:rPr>
          <w:b/>
          <w:bCs/>
          <w:color w:val="000000" w:themeColor="text1"/>
          <w:sz w:val="24"/>
          <w:szCs w:val="24"/>
          <w:lang w:val="pt-BR"/>
        </w:rPr>
        <w:t>a Pregoeira</w:t>
      </w:r>
      <w:r w:rsidRPr="00426753">
        <w:rPr>
          <w:color w:val="000000" w:themeColor="text1"/>
          <w:sz w:val="24"/>
          <w:szCs w:val="24"/>
        </w:rPr>
        <w:t xml:space="preserve"> procederá a abertura das propostas de preços, verificando, preliminarmente, a conformidade das propostas com os requisitos estabelecidos no instrumento convocatório e seus anexos, com a </w:t>
      </w:r>
      <w:proofErr w:type="spellStart"/>
      <w:r w:rsidRPr="00426753">
        <w:rPr>
          <w:color w:val="000000" w:themeColor="text1"/>
          <w:sz w:val="24"/>
          <w:szCs w:val="24"/>
        </w:rPr>
        <w:t>conseq</w:t>
      </w:r>
      <w:r w:rsidR="00D077C6" w:rsidRPr="00426753">
        <w:rPr>
          <w:color w:val="000000" w:themeColor="text1"/>
          <w:sz w:val="24"/>
          <w:szCs w:val="24"/>
          <w:lang w:val="pt-BR"/>
        </w:rPr>
        <w:t>u</w:t>
      </w:r>
      <w:proofErr w:type="spellEnd"/>
      <w:r w:rsidRPr="00426753">
        <w:rPr>
          <w:color w:val="000000" w:themeColor="text1"/>
          <w:sz w:val="24"/>
          <w:szCs w:val="24"/>
        </w:rPr>
        <w:t>ente divulgação dos preços ofertados pelas licitante classificadas;</w:t>
      </w:r>
    </w:p>
    <w:p w:rsidR="00116FF7" w:rsidRPr="00426753" w:rsidRDefault="00116FF7" w:rsidP="00636525">
      <w:pPr>
        <w:pStyle w:val="Cabealho"/>
        <w:tabs>
          <w:tab w:val="clear" w:pos="4419"/>
          <w:tab w:val="clear" w:pos="8838"/>
        </w:tabs>
        <w:spacing w:before="120" w:after="120"/>
        <w:jc w:val="both"/>
        <w:rPr>
          <w:b/>
          <w:bCs/>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.4</w:t>
      </w:r>
      <w:r w:rsidR="00941E25" w:rsidRPr="00426753">
        <w:rPr>
          <w:color w:val="000000" w:themeColor="text1"/>
          <w:sz w:val="24"/>
          <w:szCs w:val="24"/>
        </w:rPr>
        <w:t xml:space="preserve"> </w:t>
      </w:r>
      <w:r w:rsidR="00941E25" w:rsidRPr="00426753">
        <w:rPr>
          <w:b/>
          <w:bCs/>
          <w:color w:val="000000" w:themeColor="text1"/>
          <w:sz w:val="24"/>
          <w:szCs w:val="24"/>
        </w:rPr>
        <w:t>–</w:t>
      </w:r>
      <w:r w:rsidRPr="00426753">
        <w:rPr>
          <w:b/>
          <w:bCs/>
          <w:color w:val="000000" w:themeColor="text1"/>
          <w:sz w:val="24"/>
          <w:szCs w:val="24"/>
        </w:rPr>
        <w:t xml:space="preserve"> </w:t>
      </w:r>
      <w:r w:rsidRPr="00426753">
        <w:rPr>
          <w:color w:val="000000" w:themeColor="text1"/>
          <w:sz w:val="24"/>
          <w:szCs w:val="24"/>
        </w:rPr>
        <w:t xml:space="preserve">Para julgamento e classificação das propostas será adotado o critério de </w:t>
      </w:r>
      <w:r w:rsidR="00137918" w:rsidRPr="00426753">
        <w:rPr>
          <w:b/>
          <w:color w:val="000000" w:themeColor="text1"/>
          <w:sz w:val="24"/>
          <w:szCs w:val="24"/>
        </w:rPr>
        <w:t xml:space="preserve">MENOR PREÇO </w:t>
      </w:r>
      <w:r w:rsidR="00D72E0F" w:rsidRPr="00426753">
        <w:rPr>
          <w:b/>
          <w:color w:val="000000" w:themeColor="text1"/>
          <w:sz w:val="24"/>
          <w:szCs w:val="24"/>
          <w:lang w:val="pt-BR"/>
        </w:rPr>
        <w:t>POR ITEM</w:t>
      </w:r>
      <w:r w:rsidR="00734CE3" w:rsidRPr="00426753">
        <w:rPr>
          <w:b/>
          <w:color w:val="000000" w:themeColor="text1"/>
          <w:sz w:val="24"/>
          <w:szCs w:val="24"/>
        </w:rPr>
        <w:t>,</w:t>
      </w:r>
      <w:r w:rsidRPr="00426753">
        <w:rPr>
          <w:color w:val="000000" w:themeColor="text1"/>
          <w:sz w:val="24"/>
          <w:szCs w:val="24"/>
        </w:rPr>
        <w:t xml:space="preserve"> observados o prazo máximo de fornecimento, as especificações e parâmetros de qualidade definidos neste edital</w:t>
      </w:r>
      <w:r w:rsidRPr="00426753">
        <w:rPr>
          <w:b/>
          <w:bCs/>
          <w:color w:val="000000" w:themeColor="text1"/>
          <w:sz w:val="24"/>
          <w:szCs w:val="24"/>
        </w:rPr>
        <w:t xml:space="preserve">. </w:t>
      </w:r>
    </w:p>
    <w:p w:rsidR="007B2028" w:rsidRPr="00426753" w:rsidRDefault="007B2028" w:rsidP="007B2028">
      <w:pPr>
        <w:autoSpaceDE w:val="0"/>
        <w:autoSpaceDN w:val="0"/>
        <w:adjustRightInd w:val="0"/>
        <w:spacing w:before="120" w:after="120"/>
        <w:jc w:val="both"/>
        <w:rPr>
          <w:b/>
          <w:bCs/>
          <w:color w:val="000000" w:themeColor="text1"/>
          <w:sz w:val="24"/>
          <w:szCs w:val="24"/>
        </w:rPr>
      </w:pPr>
      <w:r w:rsidRPr="00426753">
        <w:rPr>
          <w:bCs/>
          <w:color w:val="000000" w:themeColor="text1"/>
          <w:sz w:val="24"/>
          <w:szCs w:val="24"/>
        </w:rPr>
        <w:t xml:space="preserve">14.4.1 – </w:t>
      </w:r>
      <w:r w:rsidRPr="00426753">
        <w:rPr>
          <w:color w:val="000000" w:themeColor="text1"/>
          <w:sz w:val="24"/>
          <w:szCs w:val="24"/>
        </w:rPr>
        <w:t>Serão desclassificadas as propostas que apresentarem preço manifestamente inexequível.</w:t>
      </w:r>
    </w:p>
    <w:p w:rsidR="007B2028" w:rsidRPr="00426753" w:rsidRDefault="007B2028" w:rsidP="007B2028">
      <w:pPr>
        <w:spacing w:before="120" w:after="120"/>
        <w:jc w:val="both"/>
        <w:rPr>
          <w:color w:val="000000" w:themeColor="text1"/>
          <w:sz w:val="24"/>
          <w:szCs w:val="24"/>
        </w:rPr>
      </w:pPr>
      <w:r w:rsidRPr="00426753">
        <w:rPr>
          <w:color w:val="000000" w:themeColor="text1"/>
          <w:sz w:val="24"/>
          <w:szCs w:val="24"/>
        </w:rPr>
        <w:t xml:space="preserve">14.4.2 – De acordo com a Lei de Licitações artigo 48 Inciso II §1º, alíneas a e b, preços manifestadamente inexequíveis são aqueles que não venham a ter demonstrada sua viabilidade através de documentação que comprove que os custos dos insumos são coerentes com os de mercado e que os coeficientes de produtividade são compatíveis com a execução do objeto do contrato, condições estas necessariamente especificadas no ato convocatório da licitação. </w:t>
      </w:r>
    </w:p>
    <w:p w:rsidR="007B2028" w:rsidRPr="00426753" w:rsidRDefault="007B2028" w:rsidP="007B2028">
      <w:pPr>
        <w:spacing w:before="120" w:after="120"/>
        <w:jc w:val="both"/>
        <w:rPr>
          <w:b/>
          <w:bCs/>
          <w:color w:val="000000" w:themeColor="text1"/>
          <w:sz w:val="24"/>
          <w:szCs w:val="24"/>
        </w:rPr>
      </w:pPr>
      <w:r w:rsidRPr="00426753">
        <w:rPr>
          <w:bCs/>
          <w:color w:val="000000" w:themeColor="text1"/>
          <w:sz w:val="24"/>
          <w:szCs w:val="24"/>
        </w:rPr>
        <w:t>14.4.2.1</w:t>
      </w:r>
      <w:r w:rsidRPr="00426753">
        <w:rPr>
          <w:b/>
          <w:bCs/>
          <w:color w:val="000000" w:themeColor="text1"/>
          <w:sz w:val="24"/>
          <w:szCs w:val="24"/>
        </w:rPr>
        <w:t xml:space="preserve"> – </w:t>
      </w:r>
      <w:r w:rsidRPr="00426753">
        <w:rPr>
          <w:color w:val="000000" w:themeColor="text1"/>
          <w:sz w:val="24"/>
          <w:szCs w:val="24"/>
        </w:rPr>
        <w:t xml:space="preserve">Conforme art. 48, §1º da L8666/93, </w:t>
      </w:r>
      <w:r w:rsidRPr="00426753">
        <w:rPr>
          <w:bCs/>
          <w:color w:val="000000" w:themeColor="text1"/>
          <w:sz w:val="24"/>
          <w:szCs w:val="24"/>
        </w:rPr>
        <w:t>c</w:t>
      </w:r>
      <w:r w:rsidRPr="00426753">
        <w:rPr>
          <w:color w:val="000000" w:themeColor="text1"/>
          <w:sz w:val="24"/>
          <w:szCs w:val="24"/>
        </w:rPr>
        <w:t xml:space="preserve">onsideram-se manifestamente inexequíveis, as propostas cujos valores sejam inferiores a 70% (setenta por cento) do menor dos seguintes valores: </w:t>
      </w:r>
    </w:p>
    <w:p w:rsidR="007B2028" w:rsidRPr="00426753" w:rsidRDefault="007B2028" w:rsidP="007B2028">
      <w:pPr>
        <w:spacing w:before="120" w:after="120"/>
        <w:jc w:val="both"/>
        <w:rPr>
          <w:color w:val="000000" w:themeColor="text1"/>
          <w:sz w:val="24"/>
          <w:szCs w:val="24"/>
        </w:rPr>
      </w:pPr>
      <w:r w:rsidRPr="00426753">
        <w:rPr>
          <w:b/>
          <w:bCs/>
          <w:color w:val="000000" w:themeColor="text1"/>
          <w:sz w:val="24"/>
          <w:szCs w:val="24"/>
        </w:rPr>
        <w:t>a)</w:t>
      </w:r>
      <w:r w:rsidRPr="00426753">
        <w:rPr>
          <w:color w:val="000000" w:themeColor="text1"/>
          <w:sz w:val="24"/>
          <w:szCs w:val="24"/>
        </w:rPr>
        <w:t xml:space="preserve"> Média aritmética dos valores das propostas superiores a 50% (cinquenta por cento) do valor orçado pela administração, ou </w:t>
      </w:r>
    </w:p>
    <w:p w:rsidR="007B2028" w:rsidRPr="00426753" w:rsidRDefault="007B2028" w:rsidP="007B2028">
      <w:pPr>
        <w:spacing w:before="120" w:after="120"/>
        <w:jc w:val="both"/>
        <w:rPr>
          <w:color w:val="000000" w:themeColor="text1"/>
          <w:sz w:val="24"/>
          <w:szCs w:val="24"/>
        </w:rPr>
      </w:pPr>
      <w:r w:rsidRPr="00426753">
        <w:rPr>
          <w:b/>
          <w:bCs/>
          <w:color w:val="000000" w:themeColor="text1"/>
          <w:sz w:val="24"/>
          <w:szCs w:val="24"/>
        </w:rPr>
        <w:t>b)</w:t>
      </w:r>
      <w:r w:rsidRPr="00426753">
        <w:rPr>
          <w:color w:val="000000" w:themeColor="text1"/>
          <w:sz w:val="24"/>
          <w:szCs w:val="24"/>
        </w:rPr>
        <w:t xml:space="preserve"> Valor orçado pela administração. </w:t>
      </w:r>
    </w:p>
    <w:p w:rsidR="00833822" w:rsidRPr="00426753" w:rsidRDefault="00116FF7" w:rsidP="00636525">
      <w:pPr>
        <w:pStyle w:val="Cabealho"/>
        <w:tabs>
          <w:tab w:val="clear" w:pos="4419"/>
          <w:tab w:val="clear" w:pos="8838"/>
        </w:tabs>
        <w:spacing w:before="120" w:after="120"/>
        <w:jc w:val="both"/>
        <w:rPr>
          <w:b/>
          <w:bCs/>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.5</w:t>
      </w:r>
      <w:r w:rsidR="00941E25" w:rsidRPr="00426753">
        <w:rPr>
          <w:color w:val="000000" w:themeColor="text1"/>
          <w:sz w:val="24"/>
          <w:szCs w:val="24"/>
        </w:rPr>
        <w:t xml:space="preserve"> </w:t>
      </w:r>
      <w:r w:rsidR="00941E25" w:rsidRPr="00426753">
        <w:rPr>
          <w:b/>
          <w:bCs/>
          <w:color w:val="000000" w:themeColor="text1"/>
          <w:sz w:val="24"/>
          <w:szCs w:val="24"/>
        </w:rPr>
        <w:t>–</w:t>
      </w:r>
      <w:r w:rsidRPr="00426753">
        <w:rPr>
          <w:b/>
          <w:bCs/>
          <w:color w:val="000000" w:themeColor="text1"/>
          <w:sz w:val="24"/>
          <w:szCs w:val="24"/>
        </w:rPr>
        <w:t xml:space="preserve"> </w:t>
      </w:r>
      <w:r w:rsidR="00C46EDE" w:rsidRPr="00426753">
        <w:rPr>
          <w:color w:val="000000" w:themeColor="text1"/>
          <w:sz w:val="24"/>
          <w:szCs w:val="24"/>
        </w:rPr>
        <w:t>S</w:t>
      </w:r>
      <w:r w:rsidR="00311298" w:rsidRPr="00426753">
        <w:rPr>
          <w:color w:val="000000" w:themeColor="text1"/>
          <w:sz w:val="24"/>
          <w:szCs w:val="24"/>
        </w:rPr>
        <w:t>erão qualificados pel</w:t>
      </w:r>
      <w:r w:rsidR="00B67E15" w:rsidRPr="00426753">
        <w:rPr>
          <w:color w:val="000000" w:themeColor="text1"/>
          <w:sz w:val="24"/>
          <w:szCs w:val="24"/>
          <w:lang w:val="pt-BR"/>
        </w:rPr>
        <w:t>a Pregoeira</w:t>
      </w:r>
      <w:r w:rsidR="00833822" w:rsidRPr="00426753">
        <w:rPr>
          <w:color w:val="000000" w:themeColor="text1"/>
          <w:sz w:val="24"/>
          <w:szCs w:val="24"/>
        </w:rPr>
        <w:t>, para ingresso na fase de lances o autor da proposta de menor preç</w:t>
      </w:r>
      <w:r w:rsidR="00D72E0F" w:rsidRPr="00426753">
        <w:rPr>
          <w:color w:val="000000" w:themeColor="text1"/>
          <w:sz w:val="24"/>
          <w:szCs w:val="24"/>
        </w:rPr>
        <w:t xml:space="preserve">o </w:t>
      </w:r>
      <w:r w:rsidR="00D72E0F" w:rsidRPr="00426753">
        <w:rPr>
          <w:color w:val="000000" w:themeColor="text1"/>
          <w:sz w:val="24"/>
          <w:szCs w:val="24"/>
          <w:lang w:val="pt-BR"/>
        </w:rPr>
        <w:t xml:space="preserve">por item </w:t>
      </w:r>
      <w:r w:rsidR="00833822" w:rsidRPr="00426753">
        <w:rPr>
          <w:color w:val="000000" w:themeColor="text1"/>
          <w:sz w:val="24"/>
          <w:szCs w:val="24"/>
        </w:rPr>
        <w:t xml:space="preserve">e todos os demais licitantes que tenham apresentado propostas em valores sucessivos e superiores em até 10% (dez por cento) à de menor preço </w:t>
      </w:r>
      <w:r w:rsidR="00D72E0F" w:rsidRPr="00426753">
        <w:rPr>
          <w:color w:val="000000" w:themeColor="text1"/>
          <w:sz w:val="24"/>
          <w:szCs w:val="24"/>
          <w:lang w:val="pt-BR"/>
        </w:rPr>
        <w:t>por item</w:t>
      </w:r>
      <w:r w:rsidR="00833822" w:rsidRPr="00426753">
        <w:rPr>
          <w:color w:val="000000" w:themeColor="text1"/>
          <w:sz w:val="24"/>
          <w:szCs w:val="24"/>
        </w:rPr>
        <w:t>.</w:t>
      </w:r>
    </w:p>
    <w:p w:rsidR="00116FF7" w:rsidRPr="00426753" w:rsidRDefault="00116FF7"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.6</w:t>
      </w:r>
      <w:r w:rsidR="00941E25" w:rsidRPr="00426753">
        <w:rPr>
          <w:color w:val="000000" w:themeColor="text1"/>
          <w:sz w:val="24"/>
          <w:szCs w:val="24"/>
        </w:rPr>
        <w:t xml:space="preserve"> </w:t>
      </w:r>
      <w:r w:rsidR="00941E25" w:rsidRPr="00426753">
        <w:rPr>
          <w:b/>
          <w:bCs/>
          <w:color w:val="000000" w:themeColor="text1"/>
          <w:sz w:val="24"/>
          <w:szCs w:val="24"/>
        </w:rPr>
        <w:t>–</w:t>
      </w:r>
      <w:r w:rsidRPr="00426753">
        <w:rPr>
          <w:b/>
          <w:bCs/>
          <w:color w:val="000000" w:themeColor="text1"/>
          <w:sz w:val="24"/>
          <w:szCs w:val="24"/>
        </w:rPr>
        <w:t xml:space="preserve"> </w:t>
      </w:r>
      <w:r w:rsidR="007512E1" w:rsidRPr="00426753">
        <w:rPr>
          <w:bCs/>
          <w:color w:val="000000" w:themeColor="text1"/>
          <w:sz w:val="24"/>
          <w:szCs w:val="24"/>
        </w:rPr>
        <w:t>Não havendo pelo menos 3 (três) ofertas nas condições definidas no item antecedente, poderão os autores das</w:t>
      </w:r>
      <w:r w:rsidR="00941E25" w:rsidRPr="00426753">
        <w:rPr>
          <w:bCs/>
          <w:color w:val="000000" w:themeColor="text1"/>
          <w:sz w:val="24"/>
          <w:szCs w:val="24"/>
        </w:rPr>
        <w:t xml:space="preserve"> melhores</w:t>
      </w:r>
      <w:r w:rsidR="007512E1" w:rsidRPr="00426753">
        <w:rPr>
          <w:bCs/>
          <w:color w:val="000000" w:themeColor="text1"/>
          <w:sz w:val="24"/>
          <w:szCs w:val="24"/>
        </w:rPr>
        <w:t xml:space="preserve"> propostas, até o máximo de 3 (três), oferecer novos lances verbais e sucessivos, quaisquer que sejam os preços oferecidos</w:t>
      </w:r>
      <w:r w:rsidR="007512E1" w:rsidRPr="00426753">
        <w:rPr>
          <w:color w:val="000000" w:themeColor="text1"/>
          <w:sz w:val="24"/>
          <w:szCs w:val="24"/>
        </w:rPr>
        <w:t>.</w:t>
      </w:r>
    </w:p>
    <w:p w:rsidR="00116FF7" w:rsidRPr="00426753" w:rsidRDefault="00116FF7" w:rsidP="00636525">
      <w:pPr>
        <w:pStyle w:val="Cabealho"/>
        <w:tabs>
          <w:tab w:val="clear" w:pos="4419"/>
          <w:tab w:val="clear" w:pos="8838"/>
        </w:tabs>
        <w:spacing w:before="120" w:after="120"/>
        <w:jc w:val="both"/>
        <w:rPr>
          <w:b/>
          <w:bCs/>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.7</w:t>
      </w:r>
      <w:r w:rsidR="00941E25" w:rsidRPr="00426753">
        <w:rPr>
          <w:color w:val="000000" w:themeColor="text1"/>
          <w:sz w:val="24"/>
          <w:szCs w:val="24"/>
        </w:rPr>
        <w:t xml:space="preserve"> </w:t>
      </w:r>
      <w:r w:rsidR="00941E25" w:rsidRPr="00426753">
        <w:rPr>
          <w:b/>
          <w:bCs/>
          <w:color w:val="000000" w:themeColor="text1"/>
          <w:sz w:val="24"/>
          <w:szCs w:val="24"/>
        </w:rPr>
        <w:t>–</w:t>
      </w:r>
      <w:r w:rsidRPr="00426753">
        <w:rPr>
          <w:b/>
          <w:bCs/>
          <w:color w:val="000000" w:themeColor="text1"/>
          <w:sz w:val="24"/>
          <w:szCs w:val="24"/>
        </w:rPr>
        <w:t xml:space="preserve"> </w:t>
      </w:r>
      <w:r w:rsidRPr="00426753">
        <w:rPr>
          <w:color w:val="000000" w:themeColor="text1"/>
          <w:sz w:val="24"/>
          <w:szCs w:val="24"/>
        </w:rPr>
        <w:t>Caso duas ou mais propostas escritas apresent</w:t>
      </w:r>
      <w:r w:rsidR="00FE78E9" w:rsidRPr="00426753">
        <w:rPr>
          <w:color w:val="000000" w:themeColor="text1"/>
          <w:sz w:val="24"/>
          <w:szCs w:val="24"/>
          <w:lang w:val="pt-BR"/>
        </w:rPr>
        <w:t>ar</w:t>
      </w:r>
      <w:r w:rsidRPr="00426753">
        <w:rPr>
          <w:color w:val="000000" w:themeColor="text1"/>
          <w:sz w:val="24"/>
          <w:szCs w:val="24"/>
        </w:rPr>
        <w:t>em preços iguais, será realizado sorteio, também, para determinação da ordem de oferta dos lances.</w:t>
      </w:r>
    </w:p>
    <w:p w:rsidR="00116FF7" w:rsidRPr="00426753" w:rsidRDefault="00116FF7" w:rsidP="00636525">
      <w:pPr>
        <w:pStyle w:val="Cabealho"/>
        <w:tabs>
          <w:tab w:val="clear" w:pos="4419"/>
          <w:tab w:val="clear" w:pos="8838"/>
        </w:tabs>
        <w:spacing w:before="120" w:after="120"/>
        <w:jc w:val="both"/>
        <w:rPr>
          <w:b/>
          <w:bCs/>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.8</w:t>
      </w:r>
      <w:r w:rsidR="00941E25" w:rsidRPr="00426753">
        <w:rPr>
          <w:color w:val="000000" w:themeColor="text1"/>
          <w:sz w:val="24"/>
          <w:szCs w:val="24"/>
        </w:rPr>
        <w:t xml:space="preserve"> </w:t>
      </w:r>
      <w:r w:rsidR="00941E25" w:rsidRPr="00426753">
        <w:rPr>
          <w:b/>
          <w:bCs/>
          <w:color w:val="000000" w:themeColor="text1"/>
          <w:sz w:val="24"/>
          <w:szCs w:val="24"/>
        </w:rPr>
        <w:t>–</w:t>
      </w:r>
      <w:r w:rsidR="00137918" w:rsidRPr="00426753">
        <w:rPr>
          <w:bCs/>
          <w:color w:val="000000" w:themeColor="text1"/>
          <w:sz w:val="24"/>
          <w:szCs w:val="24"/>
        </w:rPr>
        <w:t xml:space="preserve"> </w:t>
      </w:r>
      <w:r w:rsidR="00B67E15" w:rsidRPr="00426753">
        <w:rPr>
          <w:bCs/>
          <w:color w:val="000000" w:themeColor="text1"/>
          <w:sz w:val="24"/>
          <w:szCs w:val="24"/>
          <w:lang w:val="pt-BR"/>
        </w:rPr>
        <w:t>A Pregoeira</w:t>
      </w:r>
      <w:r w:rsidRPr="00426753">
        <w:rPr>
          <w:color w:val="000000" w:themeColor="text1"/>
          <w:sz w:val="24"/>
          <w:szCs w:val="24"/>
        </w:rPr>
        <w:t xml:space="preserve"> convidará individualmente as licitantes qualificadas a apresentarem os lances verbais, a começar pelo autor da proposta escrita de </w:t>
      </w:r>
      <w:r w:rsidR="00163C34" w:rsidRPr="00426753">
        <w:rPr>
          <w:color w:val="000000" w:themeColor="text1"/>
          <w:sz w:val="24"/>
          <w:szCs w:val="24"/>
        </w:rPr>
        <w:t>mai</w:t>
      </w:r>
      <w:r w:rsidR="00137918" w:rsidRPr="00426753">
        <w:rPr>
          <w:color w:val="000000" w:themeColor="text1"/>
          <w:sz w:val="24"/>
          <w:szCs w:val="24"/>
        </w:rPr>
        <w:t>or</w:t>
      </w:r>
      <w:r w:rsidRPr="00426753">
        <w:rPr>
          <w:color w:val="000000" w:themeColor="text1"/>
          <w:sz w:val="24"/>
          <w:szCs w:val="24"/>
        </w:rPr>
        <w:t xml:space="preserve"> preço por item seguido dos demais, em ordem decrescente de valor;</w:t>
      </w:r>
    </w:p>
    <w:p w:rsidR="00116FF7" w:rsidRPr="00426753" w:rsidRDefault="00116FF7"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.9</w:t>
      </w:r>
      <w:r w:rsidRPr="00426753">
        <w:rPr>
          <w:b/>
          <w:bCs/>
          <w:color w:val="000000" w:themeColor="text1"/>
          <w:sz w:val="24"/>
          <w:szCs w:val="24"/>
        </w:rPr>
        <w:t xml:space="preserve"> – </w:t>
      </w:r>
      <w:r w:rsidR="00B67E15" w:rsidRPr="00426753">
        <w:rPr>
          <w:bCs/>
          <w:color w:val="000000" w:themeColor="text1"/>
          <w:sz w:val="24"/>
          <w:szCs w:val="24"/>
          <w:lang w:val="pt-BR"/>
        </w:rPr>
        <w:t>A Pregoeira</w:t>
      </w:r>
      <w:r w:rsidRPr="00426753">
        <w:rPr>
          <w:color w:val="000000" w:themeColor="text1"/>
          <w:sz w:val="24"/>
          <w:szCs w:val="24"/>
        </w:rPr>
        <w:t xml:space="preserve"> poderá, motivadamente, estabelecer limite de tempo para lances, bem como o valor ou percentual mínimo para </w:t>
      </w:r>
      <w:r w:rsidR="00060EF8" w:rsidRPr="00426753">
        <w:rPr>
          <w:color w:val="000000" w:themeColor="text1"/>
          <w:sz w:val="24"/>
          <w:szCs w:val="24"/>
        </w:rPr>
        <w:t>redução</w:t>
      </w:r>
      <w:r w:rsidRPr="00426753">
        <w:rPr>
          <w:color w:val="000000" w:themeColor="text1"/>
          <w:sz w:val="24"/>
          <w:szCs w:val="24"/>
        </w:rPr>
        <w:t xml:space="preserve"> dos lances, mediante prévia comunicação aos licitantes e expressa menção na ata da Sessão;</w:t>
      </w:r>
    </w:p>
    <w:p w:rsidR="00116FF7" w:rsidRPr="00426753" w:rsidRDefault="00116FF7" w:rsidP="00636525">
      <w:pPr>
        <w:pStyle w:val="Cabealho"/>
        <w:tabs>
          <w:tab w:val="clear" w:pos="4419"/>
          <w:tab w:val="clear" w:pos="8838"/>
        </w:tabs>
        <w:spacing w:before="120" w:after="120"/>
        <w:jc w:val="both"/>
        <w:rPr>
          <w:b/>
          <w:bCs/>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.10</w:t>
      </w:r>
      <w:r w:rsidR="00941E25" w:rsidRPr="00426753">
        <w:rPr>
          <w:color w:val="000000" w:themeColor="text1"/>
          <w:sz w:val="24"/>
          <w:szCs w:val="24"/>
        </w:rPr>
        <w:t xml:space="preserve"> </w:t>
      </w:r>
      <w:r w:rsidR="00941E25" w:rsidRPr="00426753">
        <w:rPr>
          <w:b/>
          <w:bCs/>
          <w:color w:val="000000" w:themeColor="text1"/>
          <w:sz w:val="24"/>
          <w:szCs w:val="24"/>
        </w:rPr>
        <w:t>–</w:t>
      </w:r>
      <w:r w:rsidRPr="00426753">
        <w:rPr>
          <w:b/>
          <w:bCs/>
          <w:color w:val="000000" w:themeColor="text1"/>
          <w:sz w:val="24"/>
          <w:szCs w:val="24"/>
        </w:rPr>
        <w:t xml:space="preserve"> </w:t>
      </w:r>
      <w:r w:rsidRPr="00426753">
        <w:rPr>
          <w:color w:val="000000" w:themeColor="text1"/>
          <w:sz w:val="24"/>
          <w:szCs w:val="24"/>
        </w:rPr>
        <w:t xml:space="preserve">Só serão aceitos lances cujos valores sejam </w:t>
      </w:r>
      <w:r w:rsidR="00137918" w:rsidRPr="00426753">
        <w:rPr>
          <w:color w:val="000000" w:themeColor="text1"/>
          <w:sz w:val="24"/>
          <w:szCs w:val="24"/>
        </w:rPr>
        <w:t>INFERIORES</w:t>
      </w:r>
      <w:r w:rsidRPr="00426753">
        <w:rPr>
          <w:color w:val="000000" w:themeColor="text1"/>
          <w:sz w:val="24"/>
          <w:szCs w:val="24"/>
        </w:rPr>
        <w:t xml:space="preserve"> ao último apresentado;</w:t>
      </w:r>
    </w:p>
    <w:p w:rsidR="00116FF7" w:rsidRPr="00426753" w:rsidRDefault="00116FF7" w:rsidP="00636525">
      <w:pPr>
        <w:pStyle w:val="Cabealho"/>
        <w:tabs>
          <w:tab w:val="clear" w:pos="4419"/>
          <w:tab w:val="clear" w:pos="8838"/>
        </w:tabs>
        <w:spacing w:before="120" w:after="120"/>
        <w:jc w:val="both"/>
        <w:rPr>
          <w:b/>
          <w:bCs/>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.11</w:t>
      </w:r>
      <w:r w:rsidR="00941E25" w:rsidRPr="00426753">
        <w:rPr>
          <w:color w:val="000000" w:themeColor="text1"/>
          <w:sz w:val="24"/>
          <w:szCs w:val="24"/>
        </w:rPr>
        <w:t xml:space="preserve"> </w:t>
      </w:r>
      <w:r w:rsidR="00941E25" w:rsidRPr="00426753">
        <w:rPr>
          <w:b/>
          <w:bCs/>
          <w:color w:val="000000" w:themeColor="text1"/>
          <w:sz w:val="24"/>
          <w:szCs w:val="24"/>
        </w:rPr>
        <w:t>–</w:t>
      </w:r>
      <w:r w:rsidRPr="00426753">
        <w:rPr>
          <w:b/>
          <w:bCs/>
          <w:color w:val="000000" w:themeColor="text1"/>
          <w:sz w:val="24"/>
          <w:szCs w:val="24"/>
        </w:rPr>
        <w:t xml:space="preserve"> </w:t>
      </w:r>
      <w:r w:rsidRPr="00426753">
        <w:rPr>
          <w:color w:val="000000" w:themeColor="text1"/>
          <w:sz w:val="24"/>
          <w:szCs w:val="24"/>
        </w:rPr>
        <w:t xml:space="preserve">A desistência de apresentar lance verbal, </w:t>
      </w:r>
      <w:r w:rsidR="00137918" w:rsidRPr="00426753">
        <w:rPr>
          <w:color w:val="000000" w:themeColor="text1"/>
          <w:sz w:val="24"/>
          <w:szCs w:val="24"/>
        </w:rPr>
        <w:t>quando convocada pel</w:t>
      </w:r>
      <w:r w:rsidR="00B67E15" w:rsidRPr="00426753">
        <w:rPr>
          <w:color w:val="000000" w:themeColor="text1"/>
          <w:sz w:val="24"/>
          <w:szCs w:val="24"/>
          <w:lang w:val="pt-BR"/>
        </w:rPr>
        <w:t>a Pregoeira</w:t>
      </w:r>
      <w:r w:rsidRPr="00426753">
        <w:rPr>
          <w:color w:val="000000" w:themeColor="text1"/>
          <w:sz w:val="24"/>
          <w:szCs w:val="24"/>
        </w:rPr>
        <w:t>, implicará na exclusão da licitante da etapa de lances verbais e na manutenção do último lance apresentado pela licitante para efeito de ordenação das propostas;</w:t>
      </w:r>
    </w:p>
    <w:p w:rsidR="00D73ADB" w:rsidRPr="00426753" w:rsidRDefault="00116FF7"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.12</w:t>
      </w:r>
      <w:r w:rsidR="00941E25" w:rsidRPr="00426753">
        <w:rPr>
          <w:color w:val="000000" w:themeColor="text1"/>
          <w:sz w:val="24"/>
          <w:szCs w:val="24"/>
        </w:rPr>
        <w:t xml:space="preserve"> </w:t>
      </w:r>
      <w:r w:rsidR="00941E25" w:rsidRPr="00426753">
        <w:rPr>
          <w:b/>
          <w:bCs/>
          <w:color w:val="000000" w:themeColor="text1"/>
          <w:sz w:val="24"/>
          <w:szCs w:val="24"/>
        </w:rPr>
        <w:t>–</w:t>
      </w:r>
      <w:r w:rsidRPr="00426753">
        <w:rPr>
          <w:b/>
          <w:bCs/>
          <w:color w:val="000000" w:themeColor="text1"/>
          <w:sz w:val="24"/>
          <w:szCs w:val="24"/>
        </w:rPr>
        <w:t xml:space="preserve"> </w:t>
      </w:r>
      <w:r w:rsidRPr="00426753">
        <w:rPr>
          <w:color w:val="000000" w:themeColor="text1"/>
          <w:sz w:val="24"/>
          <w:szCs w:val="24"/>
        </w:rPr>
        <w:t>A desistência dos lances já ofertados sujeitará a licitante às penalidades previstas no</w:t>
      </w:r>
      <w:r w:rsidR="000572F4" w:rsidRPr="00426753">
        <w:rPr>
          <w:color w:val="000000" w:themeColor="text1"/>
          <w:sz w:val="24"/>
          <w:szCs w:val="24"/>
        </w:rPr>
        <w:t>s</w:t>
      </w:r>
      <w:r w:rsidRPr="00426753">
        <w:rPr>
          <w:color w:val="000000" w:themeColor="text1"/>
          <w:sz w:val="24"/>
          <w:szCs w:val="24"/>
        </w:rPr>
        <w:t xml:space="preserve"> </w:t>
      </w:r>
      <w:r w:rsidR="008B09A5" w:rsidRPr="00426753">
        <w:rPr>
          <w:color w:val="000000" w:themeColor="text1"/>
          <w:sz w:val="24"/>
          <w:szCs w:val="24"/>
        </w:rPr>
        <w:t>ite</w:t>
      </w:r>
      <w:r w:rsidR="00FB3CCF" w:rsidRPr="00426753">
        <w:rPr>
          <w:color w:val="000000" w:themeColor="text1"/>
          <w:sz w:val="24"/>
          <w:szCs w:val="24"/>
          <w:lang w:val="pt-BR"/>
        </w:rPr>
        <w:t>ns de penalidades dos termos de referências</w:t>
      </w:r>
      <w:r w:rsidRPr="00426753">
        <w:rPr>
          <w:color w:val="000000" w:themeColor="text1"/>
          <w:sz w:val="24"/>
          <w:szCs w:val="24"/>
        </w:rPr>
        <w:t>.</w:t>
      </w:r>
    </w:p>
    <w:p w:rsidR="00116FF7" w:rsidRPr="00426753" w:rsidRDefault="00116FF7" w:rsidP="00636525">
      <w:pPr>
        <w:pStyle w:val="Cabealho"/>
        <w:tabs>
          <w:tab w:val="clear" w:pos="4419"/>
          <w:tab w:val="clear" w:pos="8838"/>
        </w:tabs>
        <w:spacing w:before="120" w:after="120"/>
        <w:jc w:val="both"/>
        <w:rPr>
          <w:b/>
          <w:bCs/>
          <w:color w:val="000000" w:themeColor="text1"/>
          <w:sz w:val="24"/>
          <w:szCs w:val="24"/>
        </w:rPr>
      </w:pPr>
      <w:r w:rsidRPr="00426753">
        <w:rPr>
          <w:color w:val="000000" w:themeColor="text1"/>
          <w:sz w:val="24"/>
          <w:szCs w:val="24"/>
        </w:rPr>
        <w:lastRenderedPageBreak/>
        <w:t>1</w:t>
      </w:r>
      <w:r w:rsidR="00966F44" w:rsidRPr="00426753">
        <w:rPr>
          <w:color w:val="000000" w:themeColor="text1"/>
          <w:sz w:val="24"/>
          <w:szCs w:val="24"/>
        </w:rPr>
        <w:t>4</w:t>
      </w:r>
      <w:r w:rsidRPr="00426753">
        <w:rPr>
          <w:color w:val="000000" w:themeColor="text1"/>
          <w:sz w:val="24"/>
          <w:szCs w:val="24"/>
        </w:rPr>
        <w:t>.13</w:t>
      </w:r>
      <w:r w:rsidR="00C519FB" w:rsidRPr="00426753">
        <w:rPr>
          <w:color w:val="000000" w:themeColor="text1"/>
          <w:sz w:val="24"/>
          <w:szCs w:val="24"/>
        </w:rPr>
        <w:t xml:space="preserve"> </w:t>
      </w:r>
      <w:r w:rsidR="00941E25" w:rsidRPr="00426753">
        <w:rPr>
          <w:b/>
          <w:bCs/>
          <w:color w:val="000000" w:themeColor="text1"/>
          <w:sz w:val="24"/>
          <w:szCs w:val="24"/>
        </w:rPr>
        <w:t>–</w:t>
      </w:r>
      <w:r w:rsidRPr="00426753">
        <w:rPr>
          <w:b/>
          <w:bCs/>
          <w:color w:val="000000" w:themeColor="text1"/>
          <w:sz w:val="24"/>
          <w:szCs w:val="24"/>
        </w:rPr>
        <w:t xml:space="preserve"> </w:t>
      </w:r>
      <w:r w:rsidRPr="00426753">
        <w:rPr>
          <w:color w:val="000000" w:themeColor="text1"/>
          <w:sz w:val="24"/>
          <w:szCs w:val="24"/>
        </w:rPr>
        <w:t>O encerramento da etapa competitiva d</w:t>
      </w:r>
      <w:r w:rsidR="00137918" w:rsidRPr="00426753">
        <w:rPr>
          <w:color w:val="000000" w:themeColor="text1"/>
          <w:sz w:val="24"/>
          <w:szCs w:val="24"/>
        </w:rPr>
        <w:t>ar-se-á quando, indagados pel</w:t>
      </w:r>
      <w:r w:rsidR="00B67E15" w:rsidRPr="00426753">
        <w:rPr>
          <w:color w:val="000000" w:themeColor="text1"/>
          <w:sz w:val="24"/>
          <w:szCs w:val="24"/>
          <w:lang w:val="pt-BR"/>
        </w:rPr>
        <w:t>a Pregoeira</w:t>
      </w:r>
      <w:r w:rsidRPr="00426753">
        <w:rPr>
          <w:color w:val="000000" w:themeColor="text1"/>
          <w:sz w:val="24"/>
          <w:szCs w:val="24"/>
        </w:rPr>
        <w:t>, as licitantes qualificadas manifestarem seu desinteresse em apresentar novos lances, ou quando encerrado o prazo estipulado na forma do subitem 1</w:t>
      </w:r>
      <w:r w:rsidR="008B09A5" w:rsidRPr="00426753">
        <w:rPr>
          <w:color w:val="000000" w:themeColor="text1"/>
          <w:sz w:val="24"/>
          <w:szCs w:val="24"/>
        </w:rPr>
        <w:t>4</w:t>
      </w:r>
      <w:r w:rsidRPr="00426753">
        <w:rPr>
          <w:color w:val="000000" w:themeColor="text1"/>
          <w:sz w:val="24"/>
          <w:szCs w:val="24"/>
        </w:rPr>
        <w:t>.9;</w:t>
      </w:r>
    </w:p>
    <w:p w:rsidR="00116FF7" w:rsidRPr="00426753" w:rsidRDefault="00116FF7"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.1</w:t>
      </w:r>
      <w:r w:rsidR="00060EF8" w:rsidRPr="00426753">
        <w:rPr>
          <w:color w:val="000000" w:themeColor="text1"/>
          <w:sz w:val="24"/>
          <w:szCs w:val="24"/>
        </w:rPr>
        <w:t>4</w:t>
      </w:r>
      <w:r w:rsidR="00C519FB" w:rsidRPr="00426753">
        <w:rPr>
          <w:color w:val="000000" w:themeColor="text1"/>
          <w:sz w:val="24"/>
          <w:szCs w:val="24"/>
        </w:rPr>
        <w:t xml:space="preserve"> </w:t>
      </w:r>
      <w:r w:rsidR="00941E25" w:rsidRPr="00426753">
        <w:rPr>
          <w:color w:val="000000" w:themeColor="text1"/>
          <w:sz w:val="24"/>
          <w:szCs w:val="24"/>
        </w:rPr>
        <w:t>–</w:t>
      </w:r>
      <w:r w:rsidR="00C519FB" w:rsidRPr="00426753">
        <w:rPr>
          <w:color w:val="000000" w:themeColor="text1"/>
          <w:sz w:val="24"/>
          <w:szCs w:val="24"/>
        </w:rPr>
        <w:t xml:space="preserve"> </w:t>
      </w:r>
      <w:r w:rsidRPr="00426753">
        <w:rPr>
          <w:color w:val="000000" w:themeColor="text1"/>
          <w:sz w:val="24"/>
          <w:szCs w:val="24"/>
        </w:rPr>
        <w:t xml:space="preserve">Examinada a proposta classificada em primeiro lugar, quanto ao objeto e </w:t>
      </w:r>
      <w:r w:rsidR="001F3C7D" w:rsidRPr="00426753">
        <w:rPr>
          <w:color w:val="000000" w:themeColor="text1"/>
          <w:sz w:val="24"/>
          <w:szCs w:val="24"/>
        </w:rPr>
        <w:t>preço</w:t>
      </w:r>
      <w:r w:rsidRPr="00426753">
        <w:rPr>
          <w:color w:val="000000" w:themeColor="text1"/>
          <w:sz w:val="24"/>
          <w:szCs w:val="24"/>
        </w:rPr>
        <w:t xml:space="preserve">, caberá </w:t>
      </w:r>
      <w:r w:rsidR="001C575D" w:rsidRPr="00426753">
        <w:rPr>
          <w:color w:val="000000" w:themeColor="text1"/>
          <w:sz w:val="24"/>
          <w:szCs w:val="24"/>
          <w:lang w:val="pt-BR"/>
        </w:rPr>
        <w:t>à</w:t>
      </w:r>
      <w:r w:rsidR="00004917" w:rsidRPr="00426753">
        <w:rPr>
          <w:color w:val="000000" w:themeColor="text1"/>
          <w:sz w:val="24"/>
          <w:szCs w:val="24"/>
        </w:rPr>
        <w:t xml:space="preserve"> </w:t>
      </w:r>
      <w:r w:rsidRPr="00426753">
        <w:rPr>
          <w:color w:val="000000" w:themeColor="text1"/>
          <w:sz w:val="24"/>
          <w:szCs w:val="24"/>
        </w:rPr>
        <w:t xml:space="preserve"> </w:t>
      </w:r>
      <w:r w:rsidR="001C575D" w:rsidRPr="00426753">
        <w:rPr>
          <w:color w:val="000000" w:themeColor="text1"/>
          <w:sz w:val="24"/>
          <w:szCs w:val="24"/>
        </w:rPr>
        <w:t>Pregoeira</w:t>
      </w:r>
      <w:r w:rsidRPr="00426753">
        <w:rPr>
          <w:color w:val="000000" w:themeColor="text1"/>
          <w:sz w:val="24"/>
          <w:szCs w:val="24"/>
        </w:rPr>
        <w:t xml:space="preserve"> decidir motivadamente a respeito de sua aceitabilidade, vedada a aceitação de propostas cujos </w:t>
      </w:r>
      <w:r w:rsidR="001F3C7D" w:rsidRPr="00426753">
        <w:rPr>
          <w:color w:val="000000" w:themeColor="text1"/>
          <w:sz w:val="24"/>
          <w:szCs w:val="24"/>
        </w:rPr>
        <w:t>preç</w:t>
      </w:r>
      <w:r w:rsidR="0090763F" w:rsidRPr="00426753">
        <w:rPr>
          <w:color w:val="000000" w:themeColor="text1"/>
          <w:sz w:val="24"/>
          <w:szCs w:val="24"/>
        </w:rPr>
        <w:t>os</w:t>
      </w:r>
      <w:r w:rsidRPr="00426753">
        <w:rPr>
          <w:color w:val="000000" w:themeColor="text1"/>
          <w:sz w:val="24"/>
          <w:szCs w:val="24"/>
        </w:rPr>
        <w:t xml:space="preserve"> dos itens sejam superiores aos estimados na Planilha de Quantitativos e </w:t>
      </w:r>
      <w:r w:rsidR="001F3C7D" w:rsidRPr="00426753">
        <w:rPr>
          <w:color w:val="000000" w:themeColor="text1"/>
          <w:sz w:val="24"/>
          <w:szCs w:val="24"/>
        </w:rPr>
        <w:t>preços</w:t>
      </w:r>
      <w:r w:rsidRPr="00426753">
        <w:rPr>
          <w:color w:val="000000" w:themeColor="text1"/>
          <w:sz w:val="24"/>
          <w:szCs w:val="24"/>
        </w:rPr>
        <w:t xml:space="preserve"> – TERMO REFERÊNCIA.</w:t>
      </w:r>
    </w:p>
    <w:p w:rsidR="00116FF7" w:rsidRPr="00426753" w:rsidRDefault="00116FF7"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.1</w:t>
      </w:r>
      <w:r w:rsidR="00060EF8" w:rsidRPr="00426753">
        <w:rPr>
          <w:color w:val="000000" w:themeColor="text1"/>
          <w:sz w:val="24"/>
          <w:szCs w:val="24"/>
        </w:rPr>
        <w:t>5</w:t>
      </w:r>
      <w:r w:rsidR="00C519FB" w:rsidRPr="00426753">
        <w:rPr>
          <w:color w:val="000000" w:themeColor="text1"/>
          <w:sz w:val="24"/>
          <w:szCs w:val="24"/>
        </w:rPr>
        <w:t xml:space="preserve"> </w:t>
      </w:r>
      <w:r w:rsidR="00941E25" w:rsidRPr="00426753">
        <w:rPr>
          <w:color w:val="000000" w:themeColor="text1"/>
          <w:sz w:val="24"/>
          <w:szCs w:val="24"/>
        </w:rPr>
        <w:t>–</w:t>
      </w:r>
      <w:r w:rsidRPr="00426753">
        <w:rPr>
          <w:color w:val="000000" w:themeColor="text1"/>
          <w:sz w:val="24"/>
          <w:szCs w:val="24"/>
        </w:rPr>
        <w:t xml:space="preserve"> A microempresa ou a empresa de pequeno porte mais bem classificada, nos termos do art. 44 da Lei Complementar nº 123/2006, com preços iguais ou até 5 %</w:t>
      </w:r>
      <w:r w:rsidR="005B04C1" w:rsidRPr="00426753">
        <w:rPr>
          <w:color w:val="000000" w:themeColor="text1"/>
          <w:sz w:val="24"/>
          <w:szCs w:val="24"/>
        </w:rPr>
        <w:t xml:space="preserve"> </w:t>
      </w:r>
      <w:r w:rsidRPr="00426753">
        <w:rPr>
          <w:color w:val="000000" w:themeColor="text1"/>
          <w:sz w:val="24"/>
          <w:szCs w:val="24"/>
        </w:rPr>
        <w:t>(cinco por cento) superior à proposta de melhor preço, será convocada para apresentar nova proposta no prazo máximo de 5 minutos após o encerramento dos lances, sob pena de preclusão, de acordo com o estabelecido no § 3º, art. 45, da Lei Complementar n º 123/06.</w:t>
      </w:r>
    </w:p>
    <w:p w:rsidR="00116FF7" w:rsidRPr="00426753" w:rsidRDefault="00116FF7"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.1</w:t>
      </w:r>
      <w:r w:rsidR="00060EF8" w:rsidRPr="00426753">
        <w:rPr>
          <w:color w:val="000000" w:themeColor="text1"/>
          <w:sz w:val="24"/>
          <w:szCs w:val="24"/>
        </w:rPr>
        <w:t>5</w:t>
      </w:r>
      <w:r w:rsidRPr="00426753">
        <w:rPr>
          <w:color w:val="000000" w:themeColor="text1"/>
          <w:sz w:val="24"/>
          <w:szCs w:val="24"/>
        </w:rPr>
        <w:t>.1</w:t>
      </w:r>
      <w:r w:rsidR="00941E25" w:rsidRPr="00426753">
        <w:rPr>
          <w:color w:val="000000" w:themeColor="text1"/>
          <w:sz w:val="24"/>
          <w:szCs w:val="24"/>
        </w:rPr>
        <w:t xml:space="preserve"> –</w:t>
      </w:r>
      <w:r w:rsidRPr="00426753">
        <w:rPr>
          <w:color w:val="000000" w:themeColor="text1"/>
          <w:sz w:val="24"/>
          <w:szCs w:val="24"/>
        </w:rPr>
        <w:t xml:space="preserve"> Não ocorrendo a apresentação da proposta da microempresa ou empresa de pequeno porte, na forma do subitem 1</w:t>
      </w:r>
      <w:r w:rsidR="00966F44" w:rsidRPr="00426753">
        <w:rPr>
          <w:color w:val="000000" w:themeColor="text1"/>
          <w:sz w:val="24"/>
          <w:szCs w:val="24"/>
        </w:rPr>
        <w:t>4</w:t>
      </w:r>
      <w:r w:rsidRPr="00426753">
        <w:rPr>
          <w:color w:val="000000" w:themeColor="text1"/>
          <w:sz w:val="24"/>
          <w:szCs w:val="24"/>
        </w:rPr>
        <w:t>.1</w:t>
      </w:r>
      <w:r w:rsidR="00060EF8" w:rsidRPr="00426753">
        <w:rPr>
          <w:color w:val="000000" w:themeColor="text1"/>
          <w:sz w:val="24"/>
          <w:szCs w:val="24"/>
        </w:rPr>
        <w:t>5</w:t>
      </w:r>
      <w:r w:rsidRPr="00426753">
        <w:rPr>
          <w:color w:val="000000" w:themeColor="text1"/>
          <w:sz w:val="24"/>
          <w:szCs w:val="24"/>
        </w:rPr>
        <w:t>, serão convocadas, na ordem classificatória, as remanescentes que porventura se enquadrem na hipótese acima, para o exercício do mesmo direito.</w:t>
      </w:r>
    </w:p>
    <w:p w:rsidR="00116FF7" w:rsidRPr="00426753" w:rsidRDefault="009074DA"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00116FF7" w:rsidRPr="00426753">
        <w:rPr>
          <w:color w:val="000000" w:themeColor="text1"/>
          <w:sz w:val="24"/>
          <w:szCs w:val="24"/>
        </w:rPr>
        <w:t>.1</w:t>
      </w:r>
      <w:r w:rsidR="00060EF8" w:rsidRPr="00426753">
        <w:rPr>
          <w:color w:val="000000" w:themeColor="text1"/>
          <w:sz w:val="24"/>
          <w:szCs w:val="24"/>
        </w:rPr>
        <w:t>5</w:t>
      </w:r>
      <w:r w:rsidR="00116FF7" w:rsidRPr="00426753">
        <w:rPr>
          <w:color w:val="000000" w:themeColor="text1"/>
          <w:sz w:val="24"/>
          <w:szCs w:val="24"/>
        </w:rPr>
        <w:t>.2</w:t>
      </w:r>
      <w:r w:rsidR="00C519FB" w:rsidRPr="00426753">
        <w:rPr>
          <w:color w:val="000000" w:themeColor="text1"/>
          <w:sz w:val="24"/>
          <w:szCs w:val="24"/>
        </w:rPr>
        <w:t xml:space="preserve"> </w:t>
      </w:r>
      <w:r w:rsidR="00941E25" w:rsidRPr="00426753">
        <w:rPr>
          <w:color w:val="000000" w:themeColor="text1"/>
          <w:sz w:val="24"/>
          <w:szCs w:val="24"/>
        </w:rPr>
        <w:t>–</w:t>
      </w:r>
      <w:r w:rsidR="00116FF7" w:rsidRPr="00426753">
        <w:rPr>
          <w:color w:val="000000" w:themeColor="text1"/>
          <w:sz w:val="24"/>
          <w:szCs w:val="24"/>
        </w:rPr>
        <w:t xml:space="preserve"> O disposto no subitem 1</w:t>
      </w:r>
      <w:r w:rsidR="00966F44" w:rsidRPr="00426753">
        <w:rPr>
          <w:color w:val="000000" w:themeColor="text1"/>
          <w:sz w:val="24"/>
          <w:szCs w:val="24"/>
        </w:rPr>
        <w:t>4</w:t>
      </w:r>
      <w:r w:rsidR="00116FF7" w:rsidRPr="00426753">
        <w:rPr>
          <w:color w:val="000000" w:themeColor="text1"/>
          <w:sz w:val="24"/>
          <w:szCs w:val="24"/>
        </w:rPr>
        <w:t>.1</w:t>
      </w:r>
      <w:r w:rsidR="00060EF8" w:rsidRPr="00426753">
        <w:rPr>
          <w:color w:val="000000" w:themeColor="text1"/>
          <w:sz w:val="24"/>
          <w:szCs w:val="24"/>
        </w:rPr>
        <w:t>5</w:t>
      </w:r>
      <w:r w:rsidR="00116FF7" w:rsidRPr="00426753">
        <w:rPr>
          <w:color w:val="000000" w:themeColor="text1"/>
          <w:sz w:val="24"/>
          <w:szCs w:val="24"/>
        </w:rPr>
        <w:t xml:space="preserve"> somente se aplicará quando </w:t>
      </w:r>
      <w:r w:rsidR="00116FF7" w:rsidRPr="00426753">
        <w:rPr>
          <w:b/>
          <w:color w:val="000000" w:themeColor="text1"/>
          <w:sz w:val="24"/>
          <w:szCs w:val="24"/>
        </w:rPr>
        <w:t xml:space="preserve">a melhor oferta inicial </w:t>
      </w:r>
      <w:r w:rsidR="00116FF7" w:rsidRPr="00426753">
        <w:rPr>
          <w:color w:val="000000" w:themeColor="text1"/>
          <w:sz w:val="24"/>
          <w:szCs w:val="24"/>
        </w:rPr>
        <w:t>não tiver sido apresentada por microempresa ou empresa de pequeno porte.</w:t>
      </w:r>
    </w:p>
    <w:p w:rsidR="00116FF7" w:rsidRPr="00426753" w:rsidRDefault="00116FF7" w:rsidP="00636525">
      <w:pPr>
        <w:pStyle w:val="Cabealho"/>
        <w:tabs>
          <w:tab w:val="clear" w:pos="4419"/>
          <w:tab w:val="clear" w:pos="8838"/>
        </w:tabs>
        <w:spacing w:before="120" w:after="120"/>
        <w:jc w:val="both"/>
        <w:rPr>
          <w:b/>
          <w:bCs/>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.1</w:t>
      </w:r>
      <w:r w:rsidR="00060EF8" w:rsidRPr="00426753">
        <w:rPr>
          <w:color w:val="000000" w:themeColor="text1"/>
          <w:sz w:val="24"/>
          <w:szCs w:val="24"/>
        </w:rPr>
        <w:t>6</w:t>
      </w:r>
      <w:r w:rsidR="00C519FB" w:rsidRPr="00426753">
        <w:rPr>
          <w:color w:val="000000" w:themeColor="text1"/>
          <w:sz w:val="24"/>
          <w:szCs w:val="24"/>
        </w:rPr>
        <w:t xml:space="preserve"> </w:t>
      </w:r>
      <w:r w:rsidR="00941E25" w:rsidRPr="00426753">
        <w:rPr>
          <w:b/>
          <w:bCs/>
          <w:color w:val="000000" w:themeColor="text1"/>
          <w:sz w:val="24"/>
          <w:szCs w:val="24"/>
        </w:rPr>
        <w:t>–</w:t>
      </w:r>
      <w:r w:rsidRPr="00426753">
        <w:rPr>
          <w:b/>
          <w:bCs/>
          <w:color w:val="000000" w:themeColor="text1"/>
          <w:sz w:val="24"/>
          <w:szCs w:val="24"/>
        </w:rPr>
        <w:t xml:space="preserve"> </w:t>
      </w:r>
      <w:r w:rsidR="00B67E15" w:rsidRPr="00426753">
        <w:rPr>
          <w:bCs/>
          <w:color w:val="000000" w:themeColor="text1"/>
          <w:sz w:val="24"/>
          <w:szCs w:val="24"/>
          <w:lang w:val="pt-BR"/>
        </w:rPr>
        <w:t>A Pregoeira</w:t>
      </w:r>
      <w:r w:rsidRPr="00426753">
        <w:rPr>
          <w:color w:val="000000" w:themeColor="text1"/>
          <w:sz w:val="24"/>
          <w:szCs w:val="24"/>
        </w:rPr>
        <w:t xml:space="preserve"> poderá negociar diretamente com a licitante vencedora para que seja obtido melhor </w:t>
      </w:r>
      <w:r w:rsidR="001F3C7D" w:rsidRPr="00426753">
        <w:rPr>
          <w:color w:val="000000" w:themeColor="text1"/>
          <w:sz w:val="24"/>
          <w:szCs w:val="24"/>
        </w:rPr>
        <w:t>preço</w:t>
      </w:r>
      <w:r w:rsidRPr="00426753">
        <w:rPr>
          <w:color w:val="000000" w:themeColor="text1"/>
          <w:sz w:val="24"/>
          <w:szCs w:val="24"/>
        </w:rPr>
        <w:t xml:space="preserve"> aceitável, devendo esta negociação se dar em público e formalizada(s) em ata;</w:t>
      </w:r>
    </w:p>
    <w:p w:rsidR="00116FF7" w:rsidRPr="00426753" w:rsidRDefault="00116FF7" w:rsidP="00636525">
      <w:pPr>
        <w:pStyle w:val="Cabealho"/>
        <w:tabs>
          <w:tab w:val="clear" w:pos="4419"/>
          <w:tab w:val="clear" w:pos="8838"/>
        </w:tabs>
        <w:spacing w:before="120" w:after="120"/>
        <w:jc w:val="both"/>
        <w:rPr>
          <w:b/>
          <w:bCs/>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.1</w:t>
      </w:r>
      <w:r w:rsidR="00060EF8" w:rsidRPr="00426753">
        <w:rPr>
          <w:color w:val="000000" w:themeColor="text1"/>
          <w:sz w:val="24"/>
          <w:szCs w:val="24"/>
        </w:rPr>
        <w:t>7</w:t>
      </w:r>
      <w:r w:rsidR="00941E25" w:rsidRPr="00426753">
        <w:rPr>
          <w:color w:val="000000" w:themeColor="text1"/>
          <w:sz w:val="24"/>
          <w:szCs w:val="24"/>
        </w:rPr>
        <w:t xml:space="preserve"> </w:t>
      </w:r>
      <w:r w:rsidR="00941E25" w:rsidRPr="00426753">
        <w:rPr>
          <w:b/>
          <w:bCs/>
          <w:color w:val="000000" w:themeColor="text1"/>
          <w:sz w:val="24"/>
          <w:szCs w:val="24"/>
        </w:rPr>
        <w:t>–</w:t>
      </w:r>
      <w:r w:rsidRPr="00426753">
        <w:rPr>
          <w:b/>
          <w:bCs/>
          <w:color w:val="000000" w:themeColor="text1"/>
          <w:sz w:val="24"/>
          <w:szCs w:val="24"/>
        </w:rPr>
        <w:t xml:space="preserve"> </w:t>
      </w:r>
      <w:r w:rsidRPr="00426753">
        <w:rPr>
          <w:color w:val="000000" w:themeColor="text1"/>
          <w:sz w:val="24"/>
          <w:szCs w:val="24"/>
        </w:rPr>
        <w:t xml:space="preserve">Sendo aceitável a proposta final classificada em primeiro lugar, após negociação com </w:t>
      </w:r>
      <w:r w:rsidR="00B67E15" w:rsidRPr="00426753">
        <w:rPr>
          <w:color w:val="000000" w:themeColor="text1"/>
          <w:sz w:val="24"/>
          <w:szCs w:val="24"/>
          <w:lang w:val="pt-BR"/>
        </w:rPr>
        <w:t>a Pregoeira</w:t>
      </w:r>
      <w:r w:rsidRPr="00426753">
        <w:rPr>
          <w:color w:val="000000" w:themeColor="text1"/>
          <w:sz w:val="24"/>
          <w:szCs w:val="24"/>
        </w:rPr>
        <w:t xml:space="preserve">, será aberto o envelope contendo a documentação de habilitação da licitante que a tiver formulado, </w:t>
      </w:r>
      <w:r w:rsidRPr="00426753">
        <w:rPr>
          <w:b/>
          <w:bCs/>
          <w:color w:val="000000" w:themeColor="text1"/>
          <w:sz w:val="24"/>
          <w:szCs w:val="24"/>
        </w:rPr>
        <w:t xml:space="preserve">para confirmação das suas condições de habilitação, </w:t>
      </w:r>
      <w:r w:rsidRPr="00426753">
        <w:rPr>
          <w:b/>
          <w:bCs/>
          <w:color w:val="000000" w:themeColor="text1"/>
          <w:sz w:val="24"/>
          <w:szCs w:val="24"/>
          <w:u w:val="single"/>
        </w:rPr>
        <w:t>descrita no item 1</w:t>
      </w:r>
      <w:r w:rsidR="009074DA" w:rsidRPr="00426753">
        <w:rPr>
          <w:b/>
          <w:bCs/>
          <w:color w:val="000000" w:themeColor="text1"/>
          <w:sz w:val="24"/>
          <w:szCs w:val="24"/>
          <w:u w:val="single"/>
        </w:rPr>
        <w:t>2</w:t>
      </w:r>
      <w:r w:rsidRPr="00426753">
        <w:rPr>
          <w:b/>
          <w:bCs/>
          <w:color w:val="000000" w:themeColor="text1"/>
          <w:sz w:val="24"/>
          <w:szCs w:val="24"/>
          <w:u w:val="single"/>
        </w:rPr>
        <w:t xml:space="preserve"> d</w:t>
      </w:r>
      <w:r w:rsidR="00BB1035" w:rsidRPr="00426753">
        <w:rPr>
          <w:b/>
          <w:bCs/>
          <w:color w:val="000000" w:themeColor="text1"/>
          <w:sz w:val="24"/>
          <w:szCs w:val="24"/>
          <w:u w:val="single"/>
        </w:rPr>
        <w:t>o</w:t>
      </w:r>
      <w:r w:rsidRPr="00426753">
        <w:rPr>
          <w:b/>
          <w:bCs/>
          <w:color w:val="000000" w:themeColor="text1"/>
          <w:sz w:val="24"/>
          <w:szCs w:val="24"/>
          <w:u w:val="single"/>
        </w:rPr>
        <w:t xml:space="preserve"> Edital,</w:t>
      </w:r>
      <w:r w:rsidRPr="00426753">
        <w:rPr>
          <w:color w:val="000000" w:themeColor="text1"/>
          <w:sz w:val="24"/>
          <w:szCs w:val="24"/>
        </w:rPr>
        <w:t xml:space="preserve"> </w:t>
      </w:r>
      <w:proofErr w:type="spellStart"/>
      <w:r w:rsidRPr="00426753">
        <w:rPr>
          <w:color w:val="000000" w:themeColor="text1"/>
          <w:sz w:val="24"/>
          <w:szCs w:val="24"/>
        </w:rPr>
        <w:t>assegurado-se</w:t>
      </w:r>
      <w:proofErr w:type="spellEnd"/>
      <w:r w:rsidRPr="00426753">
        <w:rPr>
          <w:color w:val="000000" w:themeColor="text1"/>
          <w:sz w:val="24"/>
          <w:szCs w:val="24"/>
        </w:rPr>
        <w:t xml:space="preserve"> ao já cadastrado no Cadastro de Fornecedores e Prestadores de Serviços da </w:t>
      </w:r>
      <w:r w:rsidR="007E12FE" w:rsidRPr="00426753">
        <w:rPr>
          <w:color w:val="000000" w:themeColor="text1"/>
          <w:sz w:val="24"/>
          <w:szCs w:val="24"/>
        </w:rPr>
        <w:t>Prefeitura Municipal de Bom Jardim</w:t>
      </w:r>
      <w:r w:rsidRPr="00426753">
        <w:rPr>
          <w:color w:val="000000" w:themeColor="text1"/>
          <w:sz w:val="24"/>
          <w:szCs w:val="24"/>
        </w:rPr>
        <w:t>, o direito de apresentar a documentação atualizada e regularizada na própria sessão de apreciação dos documentos;</w:t>
      </w:r>
    </w:p>
    <w:p w:rsidR="00116FF7" w:rsidRPr="00426753" w:rsidRDefault="00116FF7" w:rsidP="00636525">
      <w:pPr>
        <w:pStyle w:val="Cabealho"/>
        <w:tabs>
          <w:tab w:val="clear" w:pos="4419"/>
          <w:tab w:val="clear" w:pos="8838"/>
        </w:tabs>
        <w:spacing w:before="120" w:after="120"/>
        <w:jc w:val="both"/>
        <w:rPr>
          <w:b/>
          <w:bCs/>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.1</w:t>
      </w:r>
      <w:r w:rsidR="00060EF8" w:rsidRPr="00426753">
        <w:rPr>
          <w:color w:val="000000" w:themeColor="text1"/>
          <w:sz w:val="24"/>
          <w:szCs w:val="24"/>
        </w:rPr>
        <w:t>8</w:t>
      </w:r>
      <w:r w:rsidR="00941E25" w:rsidRPr="00426753">
        <w:rPr>
          <w:color w:val="000000" w:themeColor="text1"/>
          <w:sz w:val="24"/>
          <w:szCs w:val="24"/>
        </w:rPr>
        <w:t xml:space="preserve"> </w:t>
      </w:r>
      <w:r w:rsidR="00941E25" w:rsidRPr="00426753">
        <w:rPr>
          <w:b/>
          <w:bCs/>
          <w:color w:val="000000" w:themeColor="text1"/>
          <w:sz w:val="24"/>
          <w:szCs w:val="24"/>
        </w:rPr>
        <w:t>–</w:t>
      </w:r>
      <w:r w:rsidRPr="00426753">
        <w:rPr>
          <w:b/>
          <w:bCs/>
          <w:color w:val="000000" w:themeColor="text1"/>
          <w:sz w:val="24"/>
          <w:szCs w:val="24"/>
        </w:rPr>
        <w:t xml:space="preserve"> </w:t>
      </w:r>
      <w:r w:rsidRPr="00426753">
        <w:rPr>
          <w:color w:val="000000" w:themeColor="text1"/>
          <w:sz w:val="24"/>
          <w:szCs w:val="24"/>
        </w:rPr>
        <w:t xml:space="preserve">Verificado o atendimento das exigências de habilitação fixadas no edital, </w:t>
      </w:r>
      <w:r w:rsidR="00B67E15" w:rsidRPr="00426753">
        <w:rPr>
          <w:color w:val="000000" w:themeColor="text1"/>
          <w:sz w:val="24"/>
          <w:szCs w:val="24"/>
          <w:lang w:val="pt-BR"/>
        </w:rPr>
        <w:t>a Pregoeira</w:t>
      </w:r>
      <w:r w:rsidRPr="00426753">
        <w:rPr>
          <w:color w:val="000000" w:themeColor="text1"/>
          <w:sz w:val="24"/>
          <w:szCs w:val="24"/>
        </w:rPr>
        <w:t xml:space="preserve"> declarará a licitante vencedora, caso nenhum licitante manifeste a intenção de recorrer;</w:t>
      </w:r>
    </w:p>
    <w:p w:rsidR="00116FF7" w:rsidRPr="00426753" w:rsidRDefault="00116FF7"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w:t>
      </w:r>
      <w:r w:rsidR="00060EF8" w:rsidRPr="00426753">
        <w:rPr>
          <w:color w:val="000000" w:themeColor="text1"/>
          <w:sz w:val="24"/>
          <w:szCs w:val="24"/>
        </w:rPr>
        <w:t xml:space="preserve">19 </w:t>
      </w:r>
      <w:r w:rsidRPr="00426753">
        <w:rPr>
          <w:b/>
          <w:bCs/>
          <w:color w:val="000000" w:themeColor="text1"/>
          <w:sz w:val="24"/>
          <w:szCs w:val="24"/>
        </w:rPr>
        <w:t xml:space="preserve">– </w:t>
      </w:r>
      <w:r w:rsidRPr="00426753">
        <w:rPr>
          <w:color w:val="000000" w:themeColor="text1"/>
          <w:sz w:val="24"/>
          <w:szCs w:val="24"/>
        </w:rPr>
        <w:t>Caso a licitante vencedora desatenda</w:t>
      </w:r>
      <w:r w:rsidR="001857FB" w:rsidRPr="00426753">
        <w:rPr>
          <w:color w:val="000000" w:themeColor="text1"/>
          <w:sz w:val="24"/>
          <w:szCs w:val="24"/>
        </w:rPr>
        <w:t xml:space="preserve"> as exigências de habilitação, </w:t>
      </w:r>
      <w:r w:rsidR="00B67E15" w:rsidRPr="00426753">
        <w:rPr>
          <w:color w:val="000000" w:themeColor="text1"/>
          <w:sz w:val="24"/>
          <w:szCs w:val="24"/>
          <w:lang w:val="pt-BR"/>
        </w:rPr>
        <w:t>a Pregoeira</w:t>
      </w:r>
      <w:r w:rsidRPr="00426753">
        <w:rPr>
          <w:color w:val="000000" w:themeColor="text1"/>
          <w:sz w:val="24"/>
          <w:szCs w:val="24"/>
        </w:rPr>
        <w:t xml:space="preserve"> examinará as ofertas </w:t>
      </w:r>
      <w:proofErr w:type="spellStart"/>
      <w:r w:rsidRPr="00426753">
        <w:rPr>
          <w:color w:val="000000" w:themeColor="text1"/>
          <w:sz w:val="24"/>
          <w:szCs w:val="24"/>
        </w:rPr>
        <w:t>subseq</w:t>
      </w:r>
      <w:r w:rsidR="00FE78E9" w:rsidRPr="00426753">
        <w:rPr>
          <w:color w:val="000000" w:themeColor="text1"/>
          <w:sz w:val="24"/>
          <w:szCs w:val="24"/>
          <w:lang w:val="pt-BR"/>
        </w:rPr>
        <w:t>u</w:t>
      </w:r>
      <w:proofErr w:type="spellEnd"/>
      <w:r w:rsidRPr="00426753">
        <w:rPr>
          <w:color w:val="000000" w:themeColor="text1"/>
          <w:sz w:val="24"/>
          <w:szCs w:val="24"/>
        </w:rPr>
        <w:t xml:space="preserve">entes, na ordem de classificação, verificando, conforme o caso, a aceitabilidade da proposta </w:t>
      </w:r>
      <w:r w:rsidR="003D0960" w:rsidRPr="00426753">
        <w:rPr>
          <w:color w:val="000000" w:themeColor="text1"/>
          <w:sz w:val="24"/>
          <w:szCs w:val="24"/>
        </w:rPr>
        <w:t>e</w:t>
      </w:r>
      <w:r w:rsidRPr="00426753">
        <w:rPr>
          <w:color w:val="000000" w:themeColor="text1"/>
          <w:sz w:val="24"/>
          <w:szCs w:val="24"/>
        </w:rPr>
        <w:t xml:space="preserve"> o atendimento das exigências de Habilitação, até que uma licitante cumpra as condições fixadas neste edital, sendo o objeto do certame a ela adjudicado, quando constatado o desinteresse dos demais licitantes na interposição de recursos;</w:t>
      </w:r>
    </w:p>
    <w:p w:rsidR="00D077C6" w:rsidRPr="00426753" w:rsidRDefault="00116FF7"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009074DA" w:rsidRPr="00426753">
        <w:rPr>
          <w:color w:val="000000" w:themeColor="text1"/>
          <w:sz w:val="24"/>
          <w:szCs w:val="24"/>
        </w:rPr>
        <w:t>.2</w:t>
      </w:r>
      <w:r w:rsidR="00060EF8" w:rsidRPr="00426753">
        <w:rPr>
          <w:color w:val="000000" w:themeColor="text1"/>
          <w:sz w:val="24"/>
          <w:szCs w:val="24"/>
        </w:rPr>
        <w:t>0</w:t>
      </w:r>
      <w:r w:rsidR="00941E25" w:rsidRPr="00426753">
        <w:rPr>
          <w:color w:val="000000" w:themeColor="text1"/>
          <w:sz w:val="24"/>
          <w:szCs w:val="24"/>
        </w:rPr>
        <w:t xml:space="preserve"> </w:t>
      </w:r>
      <w:r w:rsidR="00941E25" w:rsidRPr="00426753">
        <w:rPr>
          <w:b/>
          <w:bCs/>
          <w:color w:val="000000" w:themeColor="text1"/>
          <w:sz w:val="24"/>
          <w:szCs w:val="24"/>
        </w:rPr>
        <w:t>–</w:t>
      </w:r>
      <w:r w:rsidRPr="00426753">
        <w:rPr>
          <w:b/>
          <w:bCs/>
          <w:color w:val="000000" w:themeColor="text1"/>
          <w:sz w:val="24"/>
          <w:szCs w:val="24"/>
        </w:rPr>
        <w:t xml:space="preserve"> </w:t>
      </w:r>
      <w:r w:rsidRPr="00426753">
        <w:rPr>
          <w:color w:val="000000" w:themeColor="text1"/>
          <w:sz w:val="24"/>
          <w:szCs w:val="24"/>
        </w:rPr>
        <w:t>Na reunião lavrar-se-á ata, em que serão registradas as ocorrências relevantes, e, ao fin</w:t>
      </w:r>
      <w:r w:rsidR="00DD75A5" w:rsidRPr="00426753">
        <w:rPr>
          <w:color w:val="000000" w:themeColor="text1"/>
          <w:sz w:val="24"/>
          <w:szCs w:val="24"/>
        </w:rPr>
        <w:t>al, será assinada pel</w:t>
      </w:r>
      <w:r w:rsidR="00B67E15" w:rsidRPr="00426753">
        <w:rPr>
          <w:color w:val="000000" w:themeColor="text1"/>
          <w:sz w:val="24"/>
          <w:szCs w:val="24"/>
          <w:lang w:val="pt-BR"/>
        </w:rPr>
        <w:t>a Pregoeira</w:t>
      </w:r>
      <w:r w:rsidRPr="00426753">
        <w:rPr>
          <w:color w:val="000000" w:themeColor="text1"/>
          <w:sz w:val="24"/>
          <w:szCs w:val="24"/>
        </w:rPr>
        <w:t xml:space="preserve"> e demais membros de equipe de apoio, bem como pelas licitantes presentes. A recusa da licitante em assinar a ata, bem como a </w:t>
      </w:r>
      <w:proofErr w:type="spellStart"/>
      <w:r w:rsidR="00D077C6" w:rsidRPr="00426753">
        <w:rPr>
          <w:color w:val="000000" w:themeColor="text1"/>
          <w:sz w:val="24"/>
          <w:szCs w:val="24"/>
          <w:lang w:val="pt-BR"/>
        </w:rPr>
        <w:t>ausencia</w:t>
      </w:r>
      <w:proofErr w:type="spellEnd"/>
      <w:r w:rsidR="00D077C6" w:rsidRPr="00426753">
        <w:rPr>
          <w:color w:val="000000" w:themeColor="text1"/>
          <w:sz w:val="24"/>
          <w:szCs w:val="24"/>
          <w:lang w:val="pt-BR"/>
        </w:rPr>
        <w:t xml:space="preserve"> </w:t>
      </w:r>
      <w:r w:rsidRPr="00426753">
        <w:rPr>
          <w:color w:val="000000" w:themeColor="text1"/>
          <w:sz w:val="24"/>
          <w:szCs w:val="24"/>
        </w:rPr>
        <w:t>de participante naquele momento será circunstanciada em ata;</w:t>
      </w:r>
    </w:p>
    <w:p w:rsidR="00116FF7" w:rsidRPr="00426753" w:rsidRDefault="00116FF7"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.2</w:t>
      </w:r>
      <w:r w:rsidR="00060EF8" w:rsidRPr="00426753">
        <w:rPr>
          <w:color w:val="000000" w:themeColor="text1"/>
          <w:sz w:val="24"/>
          <w:szCs w:val="24"/>
        </w:rPr>
        <w:t>1</w:t>
      </w:r>
      <w:r w:rsidR="00941E25" w:rsidRPr="00426753">
        <w:rPr>
          <w:color w:val="000000" w:themeColor="text1"/>
          <w:sz w:val="24"/>
          <w:szCs w:val="24"/>
        </w:rPr>
        <w:t xml:space="preserve"> </w:t>
      </w:r>
      <w:r w:rsidR="00941E25" w:rsidRPr="00426753">
        <w:rPr>
          <w:b/>
          <w:bCs/>
          <w:color w:val="000000" w:themeColor="text1"/>
          <w:sz w:val="24"/>
          <w:szCs w:val="24"/>
        </w:rPr>
        <w:t>–</w:t>
      </w:r>
      <w:r w:rsidRPr="00426753">
        <w:rPr>
          <w:b/>
          <w:bCs/>
          <w:color w:val="000000" w:themeColor="text1"/>
          <w:sz w:val="24"/>
          <w:szCs w:val="24"/>
        </w:rPr>
        <w:t xml:space="preserve"> </w:t>
      </w:r>
      <w:r w:rsidR="00B67E15" w:rsidRPr="00426753">
        <w:rPr>
          <w:bCs/>
          <w:color w:val="000000" w:themeColor="text1"/>
          <w:sz w:val="24"/>
          <w:szCs w:val="24"/>
          <w:lang w:val="pt-BR"/>
        </w:rPr>
        <w:t>A Pregoeira</w:t>
      </w:r>
      <w:r w:rsidRPr="00426753">
        <w:rPr>
          <w:color w:val="000000" w:themeColor="text1"/>
          <w:sz w:val="24"/>
          <w:szCs w:val="24"/>
        </w:rPr>
        <w:t xml:space="preserve"> manterá em seu poder os envelopes de habilitação dos demais licitantes até a formalização do contrato com a </w:t>
      </w:r>
      <w:proofErr w:type="spellStart"/>
      <w:r w:rsidRPr="00426753">
        <w:rPr>
          <w:color w:val="000000" w:themeColor="text1"/>
          <w:sz w:val="24"/>
          <w:szCs w:val="24"/>
        </w:rPr>
        <w:t>adjudicat</w:t>
      </w:r>
      <w:r w:rsidR="0031204C" w:rsidRPr="00426753">
        <w:rPr>
          <w:color w:val="000000" w:themeColor="text1"/>
          <w:sz w:val="24"/>
          <w:szCs w:val="24"/>
          <w:lang w:val="pt-BR"/>
        </w:rPr>
        <w:t>á</w:t>
      </w:r>
      <w:proofErr w:type="spellEnd"/>
      <w:r w:rsidRPr="00426753">
        <w:rPr>
          <w:color w:val="000000" w:themeColor="text1"/>
          <w:sz w:val="24"/>
          <w:szCs w:val="24"/>
        </w:rPr>
        <w:t xml:space="preserve">ria, sendo assegurado o prazo máximo de 150 (cento e </w:t>
      </w:r>
      <w:proofErr w:type="spellStart"/>
      <w:r w:rsidRPr="00426753">
        <w:rPr>
          <w:color w:val="000000" w:themeColor="text1"/>
          <w:sz w:val="24"/>
          <w:szCs w:val="24"/>
        </w:rPr>
        <w:t>cinqüenta</w:t>
      </w:r>
      <w:proofErr w:type="spellEnd"/>
      <w:r w:rsidRPr="00426753">
        <w:rPr>
          <w:color w:val="000000" w:themeColor="text1"/>
          <w:sz w:val="24"/>
          <w:szCs w:val="24"/>
        </w:rPr>
        <w:t>) dias corridos para a retirada do mesmo, sob pena de destruição.</w:t>
      </w:r>
    </w:p>
    <w:p w:rsidR="00B065B3" w:rsidRPr="00426753" w:rsidRDefault="00B065B3" w:rsidP="00636525">
      <w:pPr>
        <w:pStyle w:val="Cabealho"/>
        <w:tabs>
          <w:tab w:val="clear" w:pos="4419"/>
          <w:tab w:val="clear" w:pos="8838"/>
        </w:tabs>
        <w:spacing w:before="120" w:after="120"/>
        <w:jc w:val="both"/>
        <w:rPr>
          <w:color w:val="000000" w:themeColor="text1"/>
          <w:sz w:val="24"/>
          <w:szCs w:val="24"/>
          <w:lang w:val="pt-BR"/>
        </w:rPr>
      </w:pPr>
      <w:r w:rsidRPr="00426753">
        <w:rPr>
          <w:color w:val="000000" w:themeColor="text1"/>
          <w:sz w:val="24"/>
          <w:szCs w:val="24"/>
        </w:rPr>
        <w:t>1</w:t>
      </w:r>
      <w:r w:rsidR="00966F44" w:rsidRPr="00426753">
        <w:rPr>
          <w:color w:val="000000" w:themeColor="text1"/>
          <w:sz w:val="24"/>
          <w:szCs w:val="24"/>
        </w:rPr>
        <w:t>4</w:t>
      </w:r>
      <w:r w:rsidRPr="00426753">
        <w:rPr>
          <w:color w:val="000000" w:themeColor="text1"/>
          <w:sz w:val="24"/>
          <w:szCs w:val="24"/>
        </w:rPr>
        <w:t xml:space="preserve">.22 – A empresa que oferecer o menor preço </w:t>
      </w:r>
      <w:r w:rsidR="00D077C6" w:rsidRPr="00426753">
        <w:rPr>
          <w:color w:val="000000" w:themeColor="text1"/>
          <w:sz w:val="24"/>
          <w:szCs w:val="24"/>
          <w:lang w:val="pt-BR"/>
        </w:rPr>
        <w:t>unitário</w:t>
      </w:r>
      <w:r w:rsidR="00F275FE" w:rsidRPr="00426753">
        <w:rPr>
          <w:color w:val="000000" w:themeColor="text1"/>
          <w:sz w:val="24"/>
          <w:szCs w:val="24"/>
        </w:rPr>
        <w:t xml:space="preserve"> </w:t>
      </w:r>
      <w:r w:rsidRPr="00426753">
        <w:rPr>
          <w:color w:val="000000" w:themeColor="text1"/>
          <w:sz w:val="24"/>
          <w:szCs w:val="24"/>
        </w:rPr>
        <w:t>ficará obrigada a fornecer o objeto, quando solicitada.</w:t>
      </w:r>
    </w:p>
    <w:p w:rsidR="008839AA" w:rsidRPr="00426753" w:rsidRDefault="00116FF7" w:rsidP="00636525">
      <w:pPr>
        <w:pStyle w:val="Cabealho"/>
        <w:tabs>
          <w:tab w:val="clear" w:pos="4419"/>
          <w:tab w:val="clear" w:pos="8838"/>
        </w:tabs>
        <w:spacing w:before="120" w:after="120"/>
        <w:jc w:val="both"/>
        <w:rPr>
          <w:b/>
          <w:color w:val="000000" w:themeColor="text1"/>
          <w:sz w:val="24"/>
          <w:szCs w:val="24"/>
        </w:rPr>
      </w:pPr>
      <w:r w:rsidRPr="00426753">
        <w:rPr>
          <w:b/>
          <w:color w:val="000000" w:themeColor="text1"/>
          <w:sz w:val="24"/>
          <w:szCs w:val="24"/>
        </w:rPr>
        <w:t>1</w:t>
      </w:r>
      <w:r w:rsidR="00966F44" w:rsidRPr="00426753">
        <w:rPr>
          <w:b/>
          <w:color w:val="000000" w:themeColor="text1"/>
          <w:sz w:val="24"/>
          <w:szCs w:val="24"/>
        </w:rPr>
        <w:t>5</w:t>
      </w:r>
      <w:r w:rsidR="00C46EDE" w:rsidRPr="00426753">
        <w:rPr>
          <w:b/>
          <w:color w:val="000000" w:themeColor="text1"/>
          <w:sz w:val="24"/>
          <w:szCs w:val="24"/>
        </w:rPr>
        <w:t xml:space="preserve"> </w:t>
      </w:r>
      <w:r w:rsidR="00941E25" w:rsidRPr="00426753">
        <w:rPr>
          <w:b/>
          <w:color w:val="000000" w:themeColor="text1"/>
          <w:sz w:val="24"/>
          <w:szCs w:val="24"/>
        </w:rPr>
        <w:t>–</w:t>
      </w:r>
      <w:r w:rsidRPr="00426753">
        <w:rPr>
          <w:b/>
          <w:color w:val="000000" w:themeColor="text1"/>
          <w:sz w:val="24"/>
          <w:szCs w:val="24"/>
        </w:rPr>
        <w:t xml:space="preserve"> DOS RECURSOS ADMINISTRATIVOS: </w:t>
      </w:r>
    </w:p>
    <w:p w:rsidR="00833822" w:rsidRPr="00426753" w:rsidRDefault="00833822"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5</w:t>
      </w:r>
      <w:r w:rsidRPr="00426753">
        <w:rPr>
          <w:color w:val="000000" w:themeColor="text1"/>
          <w:sz w:val="24"/>
          <w:szCs w:val="24"/>
        </w:rPr>
        <w:t>.1</w:t>
      </w:r>
      <w:r w:rsidR="00941E25" w:rsidRPr="00426753">
        <w:rPr>
          <w:color w:val="000000" w:themeColor="text1"/>
          <w:sz w:val="24"/>
          <w:szCs w:val="24"/>
        </w:rPr>
        <w:t xml:space="preserve"> –</w:t>
      </w:r>
      <w:r w:rsidRPr="00426753">
        <w:rPr>
          <w:color w:val="000000" w:themeColor="text1"/>
          <w:sz w:val="24"/>
          <w:szCs w:val="24"/>
        </w:rPr>
        <w:t xml:space="preserve"> Ao final da sessão e declarada a licitante vencedora pel</w:t>
      </w:r>
      <w:r w:rsidR="00B67E15" w:rsidRPr="00426753">
        <w:rPr>
          <w:color w:val="000000" w:themeColor="text1"/>
          <w:sz w:val="24"/>
          <w:szCs w:val="24"/>
          <w:lang w:val="pt-BR"/>
        </w:rPr>
        <w:t>a Pregoeira</w:t>
      </w:r>
      <w:r w:rsidR="00C46EDE" w:rsidRPr="00426753">
        <w:rPr>
          <w:color w:val="000000" w:themeColor="text1"/>
          <w:sz w:val="24"/>
          <w:szCs w:val="24"/>
        </w:rPr>
        <w:t xml:space="preserve">, qualquer licitante </w:t>
      </w:r>
      <w:r w:rsidRPr="00426753">
        <w:rPr>
          <w:color w:val="000000" w:themeColor="text1"/>
          <w:sz w:val="24"/>
          <w:szCs w:val="24"/>
        </w:rPr>
        <w:t>poderá manifestar imediatamente</w:t>
      </w:r>
      <w:r w:rsidR="00F275FE" w:rsidRPr="00426753">
        <w:rPr>
          <w:color w:val="000000" w:themeColor="text1"/>
          <w:sz w:val="24"/>
          <w:szCs w:val="24"/>
        </w:rPr>
        <w:t xml:space="preserve"> e</w:t>
      </w:r>
      <w:r w:rsidRPr="00426753">
        <w:rPr>
          <w:color w:val="000000" w:themeColor="text1"/>
          <w:sz w:val="24"/>
          <w:szCs w:val="24"/>
        </w:rPr>
        <w:t xml:space="preserve"> motivadamente a intenção de recorrer, com registro em ata da síntese das suas razões desde que munido de carta de credenciamento ou procuração com poderes específicos para tal. As licitantes poderão interpor recurso no prazo de 3</w:t>
      </w:r>
      <w:r w:rsidR="0036271C" w:rsidRPr="00426753">
        <w:rPr>
          <w:color w:val="000000" w:themeColor="text1"/>
          <w:sz w:val="24"/>
          <w:szCs w:val="24"/>
        </w:rPr>
        <w:t xml:space="preserve"> </w:t>
      </w:r>
      <w:r w:rsidRPr="00426753">
        <w:rPr>
          <w:color w:val="000000" w:themeColor="text1"/>
          <w:sz w:val="24"/>
          <w:szCs w:val="24"/>
        </w:rPr>
        <w:t xml:space="preserve">(três) dias úteis, ficando os demais licitantes desde logo intimados para apresentar contrarrazões por igual prazo, </w:t>
      </w:r>
      <w:r w:rsidRPr="00426753">
        <w:rPr>
          <w:color w:val="000000" w:themeColor="text1"/>
          <w:sz w:val="24"/>
          <w:szCs w:val="24"/>
        </w:rPr>
        <w:lastRenderedPageBreak/>
        <w:t>que começará a correr do término do prazo do recorrente, sendo-lhes assegurada a vista imediata dos autos;</w:t>
      </w:r>
    </w:p>
    <w:p w:rsidR="00833822" w:rsidRPr="00426753" w:rsidRDefault="00833822"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5</w:t>
      </w:r>
      <w:r w:rsidRPr="00426753">
        <w:rPr>
          <w:color w:val="000000" w:themeColor="text1"/>
          <w:sz w:val="24"/>
          <w:szCs w:val="24"/>
        </w:rPr>
        <w:t>.</w:t>
      </w:r>
      <w:r w:rsidR="0031204C" w:rsidRPr="00426753">
        <w:rPr>
          <w:color w:val="000000" w:themeColor="text1"/>
          <w:sz w:val="24"/>
          <w:szCs w:val="24"/>
          <w:lang w:val="pt-BR"/>
        </w:rPr>
        <w:t>2</w:t>
      </w:r>
      <w:r w:rsidR="00C46EDE" w:rsidRPr="00426753">
        <w:rPr>
          <w:color w:val="000000" w:themeColor="text1"/>
          <w:sz w:val="24"/>
          <w:szCs w:val="24"/>
        </w:rPr>
        <w:t xml:space="preserve"> </w:t>
      </w:r>
      <w:r w:rsidR="00941E25" w:rsidRPr="00426753">
        <w:rPr>
          <w:color w:val="000000" w:themeColor="text1"/>
          <w:sz w:val="24"/>
          <w:szCs w:val="24"/>
        </w:rPr>
        <w:t>–</w:t>
      </w:r>
      <w:r w:rsidRPr="00426753">
        <w:rPr>
          <w:color w:val="000000" w:themeColor="text1"/>
          <w:sz w:val="24"/>
          <w:szCs w:val="24"/>
        </w:rPr>
        <w:t xml:space="preserve"> A falta de manifestação imediata e motivada da licitante importará a decadência do direito de recurso e a adjudicação do objeto da licitação pel</w:t>
      </w:r>
      <w:r w:rsidR="00B67E15" w:rsidRPr="00426753">
        <w:rPr>
          <w:color w:val="000000" w:themeColor="text1"/>
          <w:sz w:val="24"/>
          <w:szCs w:val="24"/>
          <w:lang w:val="pt-BR"/>
        </w:rPr>
        <w:t>a Pregoeira</w:t>
      </w:r>
      <w:r w:rsidRPr="00426753">
        <w:rPr>
          <w:color w:val="000000" w:themeColor="text1"/>
          <w:sz w:val="24"/>
          <w:szCs w:val="24"/>
        </w:rPr>
        <w:t xml:space="preserve"> ao vencedor;</w:t>
      </w:r>
    </w:p>
    <w:p w:rsidR="00833822" w:rsidRPr="00426753" w:rsidRDefault="00833822"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5</w:t>
      </w:r>
      <w:r w:rsidRPr="00426753">
        <w:rPr>
          <w:color w:val="000000" w:themeColor="text1"/>
          <w:sz w:val="24"/>
          <w:szCs w:val="24"/>
        </w:rPr>
        <w:t>.3</w:t>
      </w:r>
      <w:r w:rsidR="00C46EDE" w:rsidRPr="00426753">
        <w:rPr>
          <w:color w:val="000000" w:themeColor="text1"/>
          <w:sz w:val="24"/>
          <w:szCs w:val="24"/>
        </w:rPr>
        <w:t xml:space="preserve"> </w:t>
      </w:r>
      <w:r w:rsidR="00941E25" w:rsidRPr="00426753">
        <w:rPr>
          <w:color w:val="000000" w:themeColor="text1"/>
          <w:sz w:val="24"/>
          <w:szCs w:val="24"/>
        </w:rPr>
        <w:t>–</w:t>
      </w:r>
      <w:r w:rsidRPr="00426753">
        <w:rPr>
          <w:color w:val="000000" w:themeColor="text1"/>
          <w:sz w:val="24"/>
          <w:szCs w:val="24"/>
        </w:rPr>
        <w:t xml:space="preserve"> O acolhimento do recurso importará a invalidação apenas dos atos insuscetíveis de aproveitamento;</w:t>
      </w:r>
    </w:p>
    <w:p w:rsidR="00833822" w:rsidRPr="00426753" w:rsidRDefault="00833822" w:rsidP="00636525">
      <w:pPr>
        <w:autoSpaceDE w:val="0"/>
        <w:autoSpaceDN w:val="0"/>
        <w:adjustRightInd w:val="0"/>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5</w:t>
      </w:r>
      <w:r w:rsidRPr="00426753">
        <w:rPr>
          <w:color w:val="000000" w:themeColor="text1"/>
          <w:sz w:val="24"/>
          <w:szCs w:val="24"/>
        </w:rPr>
        <w:t>.4</w:t>
      </w:r>
      <w:r w:rsidR="00C46EDE" w:rsidRPr="00426753">
        <w:rPr>
          <w:color w:val="000000" w:themeColor="text1"/>
          <w:sz w:val="24"/>
          <w:szCs w:val="24"/>
        </w:rPr>
        <w:t xml:space="preserve"> </w:t>
      </w:r>
      <w:r w:rsidR="00941E25" w:rsidRPr="00426753">
        <w:rPr>
          <w:color w:val="000000" w:themeColor="text1"/>
          <w:sz w:val="24"/>
          <w:szCs w:val="24"/>
        </w:rPr>
        <w:t>–</w:t>
      </w:r>
      <w:r w:rsidRPr="00426753">
        <w:rPr>
          <w:color w:val="000000" w:themeColor="text1"/>
          <w:sz w:val="24"/>
          <w:szCs w:val="24"/>
        </w:rPr>
        <w:t xml:space="preserve"> A petição poderá ser feita na própria sessão de recebimento, e, se oral, será reduzida a termo em ata;</w:t>
      </w:r>
    </w:p>
    <w:p w:rsidR="00833822" w:rsidRPr="00426753" w:rsidRDefault="00833822" w:rsidP="00636525">
      <w:pPr>
        <w:autoSpaceDE w:val="0"/>
        <w:autoSpaceDN w:val="0"/>
        <w:adjustRightInd w:val="0"/>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5</w:t>
      </w:r>
      <w:r w:rsidRPr="00426753">
        <w:rPr>
          <w:color w:val="000000" w:themeColor="text1"/>
          <w:sz w:val="24"/>
          <w:szCs w:val="24"/>
        </w:rPr>
        <w:t>.5</w:t>
      </w:r>
      <w:r w:rsidR="00C46EDE" w:rsidRPr="00426753">
        <w:rPr>
          <w:color w:val="000000" w:themeColor="text1"/>
          <w:sz w:val="24"/>
          <w:szCs w:val="24"/>
        </w:rPr>
        <w:t xml:space="preserve"> </w:t>
      </w:r>
      <w:r w:rsidR="00941E25" w:rsidRPr="00426753">
        <w:rPr>
          <w:color w:val="000000" w:themeColor="text1"/>
          <w:sz w:val="24"/>
          <w:szCs w:val="24"/>
        </w:rPr>
        <w:t>–</w:t>
      </w:r>
      <w:r w:rsidRPr="00426753">
        <w:rPr>
          <w:color w:val="000000" w:themeColor="text1"/>
          <w:sz w:val="24"/>
          <w:szCs w:val="24"/>
        </w:rPr>
        <w:t xml:space="preserve"> O recurso contra decisão</w:t>
      </w:r>
      <w:r w:rsidR="00672020" w:rsidRPr="00426753">
        <w:rPr>
          <w:color w:val="000000" w:themeColor="text1"/>
          <w:sz w:val="24"/>
          <w:szCs w:val="24"/>
        </w:rPr>
        <w:t xml:space="preserve"> d</w:t>
      </w:r>
      <w:r w:rsidR="00B67E15" w:rsidRPr="00426753">
        <w:rPr>
          <w:color w:val="000000" w:themeColor="text1"/>
          <w:sz w:val="24"/>
          <w:szCs w:val="24"/>
        </w:rPr>
        <w:t>a Pregoeira</w:t>
      </w:r>
      <w:proofErr w:type="gramStart"/>
      <w:r w:rsidRPr="00426753">
        <w:rPr>
          <w:color w:val="000000" w:themeColor="text1"/>
          <w:sz w:val="24"/>
          <w:szCs w:val="24"/>
        </w:rPr>
        <w:t xml:space="preserve">  </w:t>
      </w:r>
      <w:proofErr w:type="gramEnd"/>
      <w:r w:rsidRPr="00426753">
        <w:rPr>
          <w:color w:val="000000" w:themeColor="text1"/>
          <w:sz w:val="24"/>
          <w:szCs w:val="24"/>
        </w:rPr>
        <w:t>terá efeito suspensivo;</w:t>
      </w:r>
    </w:p>
    <w:p w:rsidR="00833822" w:rsidRPr="00426753" w:rsidRDefault="00833822"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5</w:t>
      </w:r>
      <w:r w:rsidRPr="00426753">
        <w:rPr>
          <w:color w:val="000000" w:themeColor="text1"/>
          <w:sz w:val="24"/>
          <w:szCs w:val="24"/>
        </w:rPr>
        <w:t>.6</w:t>
      </w:r>
      <w:r w:rsidR="00C46EDE" w:rsidRPr="00426753">
        <w:rPr>
          <w:color w:val="000000" w:themeColor="text1"/>
          <w:sz w:val="24"/>
          <w:szCs w:val="24"/>
        </w:rPr>
        <w:t xml:space="preserve"> </w:t>
      </w:r>
      <w:r w:rsidR="00941E25" w:rsidRPr="00426753">
        <w:rPr>
          <w:color w:val="000000" w:themeColor="text1"/>
          <w:sz w:val="24"/>
          <w:szCs w:val="24"/>
        </w:rPr>
        <w:t xml:space="preserve">– </w:t>
      </w:r>
      <w:r w:rsidRPr="00426753">
        <w:rPr>
          <w:color w:val="000000" w:themeColor="text1"/>
          <w:sz w:val="24"/>
          <w:szCs w:val="24"/>
        </w:rPr>
        <w:t xml:space="preserve">Os recursos e as contrarrazões interpostos pelas licitantes deverão ser entregues no Protocolo da Prefeitura Municipal de Bom Jardim, </w:t>
      </w:r>
      <w:r w:rsidR="00F275FE" w:rsidRPr="00426753">
        <w:rPr>
          <w:color w:val="000000" w:themeColor="text1"/>
          <w:sz w:val="24"/>
          <w:szCs w:val="24"/>
        </w:rPr>
        <w:t>situado na Praça Governador Roberto Silveira, nº 44, Centro – Bom Jardim</w:t>
      </w:r>
      <w:r w:rsidRPr="00426753">
        <w:rPr>
          <w:color w:val="000000" w:themeColor="text1"/>
          <w:sz w:val="24"/>
          <w:szCs w:val="24"/>
        </w:rPr>
        <w:t>, no horário das 9:00 às 12:00 horas e 13:00 às 17:00 horas, diariamente, exceto aos sábados domingos e feriados;</w:t>
      </w:r>
    </w:p>
    <w:p w:rsidR="00833822" w:rsidRPr="00426753" w:rsidRDefault="00833822"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5</w:t>
      </w:r>
      <w:r w:rsidRPr="00426753">
        <w:rPr>
          <w:color w:val="000000" w:themeColor="text1"/>
          <w:sz w:val="24"/>
          <w:szCs w:val="24"/>
        </w:rPr>
        <w:t>.7</w:t>
      </w:r>
      <w:r w:rsidR="00941E25" w:rsidRPr="00426753">
        <w:rPr>
          <w:color w:val="000000" w:themeColor="text1"/>
          <w:sz w:val="24"/>
          <w:szCs w:val="24"/>
        </w:rPr>
        <w:t xml:space="preserve"> –</w:t>
      </w:r>
      <w:r w:rsidRPr="00426753">
        <w:rPr>
          <w:color w:val="000000" w:themeColor="text1"/>
          <w:sz w:val="24"/>
          <w:szCs w:val="24"/>
        </w:rPr>
        <w:t xml:space="preserve"> Os recursos e as c</w:t>
      </w:r>
      <w:r w:rsidR="00672020" w:rsidRPr="00426753">
        <w:rPr>
          <w:color w:val="000000" w:themeColor="text1"/>
          <w:sz w:val="24"/>
          <w:szCs w:val="24"/>
        </w:rPr>
        <w:t xml:space="preserve">ontrarrazões serão dirigidos </w:t>
      </w:r>
      <w:r w:rsidR="000362E6" w:rsidRPr="00426753">
        <w:rPr>
          <w:color w:val="000000" w:themeColor="text1"/>
          <w:sz w:val="24"/>
          <w:szCs w:val="24"/>
          <w:lang w:val="pt-BR"/>
        </w:rPr>
        <w:t>a</w:t>
      </w:r>
      <w:r w:rsidR="00B67E15" w:rsidRPr="00426753">
        <w:rPr>
          <w:color w:val="000000" w:themeColor="text1"/>
          <w:sz w:val="24"/>
          <w:szCs w:val="24"/>
          <w:lang w:val="pt-BR"/>
        </w:rPr>
        <w:t xml:space="preserve"> Pregoeira</w:t>
      </w:r>
      <w:r w:rsidRPr="00426753">
        <w:rPr>
          <w:color w:val="000000" w:themeColor="text1"/>
          <w:sz w:val="24"/>
          <w:szCs w:val="24"/>
        </w:rPr>
        <w:t>, que poderá reconsiderar ou enviar para a Autoridade Competente, que, no prazo de 5 (cinco) dias úteis, decidirá de forma fundamentada;</w:t>
      </w:r>
    </w:p>
    <w:p w:rsidR="00833822" w:rsidRPr="00426753" w:rsidRDefault="00833822"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5</w:t>
      </w:r>
      <w:r w:rsidRPr="00426753">
        <w:rPr>
          <w:color w:val="000000" w:themeColor="text1"/>
          <w:sz w:val="24"/>
          <w:szCs w:val="24"/>
        </w:rPr>
        <w:t>.8</w:t>
      </w:r>
      <w:r w:rsidR="00941E25" w:rsidRPr="00426753">
        <w:rPr>
          <w:color w:val="000000" w:themeColor="text1"/>
          <w:sz w:val="24"/>
          <w:szCs w:val="24"/>
        </w:rPr>
        <w:t xml:space="preserve"> –</w:t>
      </w:r>
      <w:r w:rsidRPr="00426753">
        <w:rPr>
          <w:color w:val="000000" w:themeColor="text1"/>
          <w:sz w:val="24"/>
          <w:szCs w:val="24"/>
        </w:rPr>
        <w:t xml:space="preserve"> Decididos os recursos e constatada a regularidade dos atos praticados, a Autoridade Competente adjudicará o objeto e homologará o procedimento licitatório;</w:t>
      </w:r>
    </w:p>
    <w:p w:rsidR="00833822" w:rsidRPr="00426753" w:rsidRDefault="00833822" w:rsidP="00636525">
      <w:pPr>
        <w:autoSpaceDE w:val="0"/>
        <w:autoSpaceDN w:val="0"/>
        <w:adjustRightInd w:val="0"/>
        <w:spacing w:before="120" w:after="120"/>
        <w:jc w:val="both"/>
        <w:rPr>
          <w:color w:val="000000" w:themeColor="text1"/>
          <w:sz w:val="24"/>
          <w:szCs w:val="24"/>
        </w:rPr>
      </w:pPr>
      <w:r w:rsidRPr="00426753">
        <w:rPr>
          <w:color w:val="000000" w:themeColor="text1"/>
          <w:sz w:val="24"/>
          <w:szCs w:val="24"/>
        </w:rPr>
        <w:t>1</w:t>
      </w:r>
      <w:r w:rsidR="00966F44" w:rsidRPr="00426753">
        <w:rPr>
          <w:color w:val="000000" w:themeColor="text1"/>
          <w:sz w:val="24"/>
          <w:szCs w:val="24"/>
        </w:rPr>
        <w:t>5</w:t>
      </w:r>
      <w:r w:rsidRPr="00426753">
        <w:rPr>
          <w:color w:val="000000" w:themeColor="text1"/>
          <w:sz w:val="24"/>
          <w:szCs w:val="24"/>
        </w:rPr>
        <w:t>.9</w:t>
      </w:r>
      <w:r w:rsidR="00941E25" w:rsidRPr="00426753">
        <w:rPr>
          <w:color w:val="000000" w:themeColor="text1"/>
          <w:sz w:val="24"/>
          <w:szCs w:val="24"/>
        </w:rPr>
        <w:t xml:space="preserve"> –</w:t>
      </w:r>
      <w:r w:rsidRPr="00426753">
        <w:rPr>
          <w:b/>
          <w:bCs/>
          <w:color w:val="000000" w:themeColor="text1"/>
          <w:sz w:val="24"/>
          <w:szCs w:val="24"/>
        </w:rPr>
        <w:t xml:space="preserve"> </w:t>
      </w:r>
      <w:r w:rsidRPr="00426753">
        <w:rPr>
          <w:color w:val="000000" w:themeColor="text1"/>
          <w:sz w:val="24"/>
          <w:szCs w:val="24"/>
        </w:rPr>
        <w:t>Dos atos da Administração, após a Adjudicação, decorrentes da aplicação da Lei no 8.666/93, caberá:</w:t>
      </w:r>
    </w:p>
    <w:p w:rsidR="00833822" w:rsidRPr="00426753" w:rsidRDefault="00833822" w:rsidP="00636525">
      <w:pPr>
        <w:autoSpaceDE w:val="0"/>
        <w:autoSpaceDN w:val="0"/>
        <w:adjustRightInd w:val="0"/>
        <w:spacing w:before="120" w:after="120"/>
        <w:jc w:val="both"/>
        <w:rPr>
          <w:color w:val="000000" w:themeColor="text1"/>
          <w:sz w:val="24"/>
          <w:szCs w:val="24"/>
        </w:rPr>
      </w:pPr>
      <w:r w:rsidRPr="00426753">
        <w:rPr>
          <w:color w:val="000000" w:themeColor="text1"/>
          <w:sz w:val="24"/>
          <w:szCs w:val="24"/>
        </w:rPr>
        <w:t xml:space="preserve">I </w:t>
      </w:r>
      <w:r w:rsidR="00941E25" w:rsidRPr="00426753">
        <w:rPr>
          <w:color w:val="000000" w:themeColor="text1"/>
          <w:sz w:val="24"/>
          <w:szCs w:val="24"/>
        </w:rPr>
        <w:t>–</w:t>
      </w:r>
      <w:r w:rsidRPr="00426753">
        <w:rPr>
          <w:color w:val="000000" w:themeColor="text1"/>
          <w:sz w:val="24"/>
          <w:szCs w:val="24"/>
        </w:rPr>
        <w:t xml:space="preserve"> recurso, dirigido à Autoridade Competente, por intermédio d</w:t>
      </w:r>
      <w:r w:rsidR="00B67E15" w:rsidRPr="00426753">
        <w:rPr>
          <w:color w:val="000000" w:themeColor="text1"/>
          <w:sz w:val="24"/>
          <w:szCs w:val="24"/>
        </w:rPr>
        <w:t>a Pregoeira</w:t>
      </w:r>
      <w:r w:rsidRPr="00426753">
        <w:rPr>
          <w:color w:val="000000" w:themeColor="text1"/>
          <w:sz w:val="24"/>
          <w:szCs w:val="24"/>
        </w:rPr>
        <w:t>, interposto no prazo de 05 (cinco) dias úteis, a contar da intimação do ato, a ser protocolizado no endereço referido no subitem 1</w:t>
      </w:r>
      <w:r w:rsidR="00063694" w:rsidRPr="00426753">
        <w:rPr>
          <w:color w:val="000000" w:themeColor="text1"/>
          <w:sz w:val="24"/>
          <w:szCs w:val="24"/>
        </w:rPr>
        <w:t>5</w:t>
      </w:r>
      <w:r w:rsidRPr="00426753">
        <w:rPr>
          <w:color w:val="000000" w:themeColor="text1"/>
          <w:sz w:val="24"/>
          <w:szCs w:val="24"/>
        </w:rPr>
        <w:t>.6 deste Edital, nos casos de:</w:t>
      </w:r>
    </w:p>
    <w:p w:rsidR="00833822" w:rsidRPr="00426753" w:rsidRDefault="00833822" w:rsidP="00636525">
      <w:pPr>
        <w:pStyle w:val="PargrafodaLista1"/>
        <w:numPr>
          <w:ilvl w:val="0"/>
          <w:numId w:val="2"/>
        </w:numPr>
        <w:tabs>
          <w:tab w:val="left" w:pos="426"/>
        </w:tabs>
        <w:autoSpaceDE w:val="0"/>
        <w:autoSpaceDN w:val="0"/>
        <w:adjustRightInd w:val="0"/>
        <w:spacing w:before="120" w:after="120" w:line="240" w:lineRule="auto"/>
        <w:ind w:left="0" w:firstLine="0"/>
        <w:rPr>
          <w:rFonts w:ascii="Times New Roman" w:hAnsi="Times New Roman" w:cs="Times New Roman"/>
          <w:color w:val="000000" w:themeColor="text1"/>
          <w:sz w:val="24"/>
          <w:szCs w:val="24"/>
        </w:rPr>
      </w:pPr>
      <w:proofErr w:type="gramStart"/>
      <w:r w:rsidRPr="00426753">
        <w:rPr>
          <w:rFonts w:ascii="Times New Roman" w:hAnsi="Times New Roman" w:cs="Times New Roman"/>
          <w:color w:val="000000" w:themeColor="text1"/>
          <w:sz w:val="24"/>
          <w:szCs w:val="24"/>
        </w:rPr>
        <w:t>anulação</w:t>
      </w:r>
      <w:proofErr w:type="gramEnd"/>
      <w:r w:rsidRPr="00426753">
        <w:rPr>
          <w:rFonts w:ascii="Times New Roman" w:hAnsi="Times New Roman" w:cs="Times New Roman"/>
          <w:color w:val="000000" w:themeColor="text1"/>
          <w:sz w:val="24"/>
          <w:szCs w:val="24"/>
        </w:rPr>
        <w:t xml:space="preserve"> ou revogação da licitação;</w:t>
      </w:r>
    </w:p>
    <w:p w:rsidR="00833822" w:rsidRPr="00426753" w:rsidRDefault="00833822" w:rsidP="00636525">
      <w:pPr>
        <w:pStyle w:val="PargrafodaLista1"/>
        <w:numPr>
          <w:ilvl w:val="0"/>
          <w:numId w:val="2"/>
        </w:numPr>
        <w:tabs>
          <w:tab w:val="left" w:pos="426"/>
        </w:tabs>
        <w:autoSpaceDE w:val="0"/>
        <w:autoSpaceDN w:val="0"/>
        <w:adjustRightInd w:val="0"/>
        <w:spacing w:before="120" w:after="120" w:line="240" w:lineRule="auto"/>
        <w:ind w:left="0" w:firstLine="0"/>
        <w:rPr>
          <w:rFonts w:ascii="Times New Roman" w:hAnsi="Times New Roman" w:cs="Times New Roman"/>
          <w:color w:val="000000" w:themeColor="text1"/>
          <w:sz w:val="24"/>
          <w:szCs w:val="24"/>
        </w:rPr>
      </w:pPr>
      <w:proofErr w:type="gramStart"/>
      <w:r w:rsidRPr="00426753">
        <w:rPr>
          <w:rFonts w:ascii="Times New Roman" w:hAnsi="Times New Roman" w:cs="Times New Roman"/>
          <w:color w:val="000000" w:themeColor="text1"/>
          <w:sz w:val="24"/>
          <w:szCs w:val="24"/>
        </w:rPr>
        <w:t>rescisão</w:t>
      </w:r>
      <w:proofErr w:type="gramEnd"/>
      <w:r w:rsidRPr="00426753">
        <w:rPr>
          <w:rFonts w:ascii="Times New Roman" w:hAnsi="Times New Roman" w:cs="Times New Roman"/>
          <w:color w:val="000000" w:themeColor="text1"/>
          <w:sz w:val="24"/>
          <w:szCs w:val="24"/>
        </w:rPr>
        <w:t xml:space="preserve"> do Contrato, a que se refere o inciso I do artigo 79 da Lei no 8.666/93;</w:t>
      </w:r>
    </w:p>
    <w:p w:rsidR="00833822" w:rsidRPr="00426753" w:rsidRDefault="00833822" w:rsidP="00636525">
      <w:pPr>
        <w:pStyle w:val="PargrafodaLista1"/>
        <w:numPr>
          <w:ilvl w:val="0"/>
          <w:numId w:val="2"/>
        </w:numPr>
        <w:tabs>
          <w:tab w:val="left" w:pos="426"/>
        </w:tabs>
        <w:autoSpaceDE w:val="0"/>
        <w:autoSpaceDN w:val="0"/>
        <w:adjustRightInd w:val="0"/>
        <w:spacing w:before="120" w:after="120" w:line="240" w:lineRule="auto"/>
        <w:ind w:left="0" w:firstLine="0"/>
        <w:rPr>
          <w:rFonts w:ascii="Times New Roman" w:hAnsi="Times New Roman" w:cs="Times New Roman"/>
          <w:color w:val="000000" w:themeColor="text1"/>
          <w:sz w:val="24"/>
          <w:szCs w:val="24"/>
        </w:rPr>
      </w:pPr>
      <w:proofErr w:type="gramStart"/>
      <w:r w:rsidRPr="00426753">
        <w:rPr>
          <w:rFonts w:ascii="Times New Roman" w:hAnsi="Times New Roman" w:cs="Times New Roman"/>
          <w:color w:val="000000" w:themeColor="text1"/>
          <w:sz w:val="24"/>
          <w:szCs w:val="24"/>
        </w:rPr>
        <w:t>aplicação</w:t>
      </w:r>
      <w:proofErr w:type="gramEnd"/>
      <w:r w:rsidRPr="00426753">
        <w:rPr>
          <w:rFonts w:ascii="Times New Roman" w:hAnsi="Times New Roman" w:cs="Times New Roman"/>
          <w:color w:val="000000" w:themeColor="text1"/>
          <w:sz w:val="24"/>
          <w:szCs w:val="24"/>
        </w:rPr>
        <w:t xml:space="preserve"> das penas de advertência, suspensão temporária ou multa.</w:t>
      </w:r>
    </w:p>
    <w:p w:rsidR="00833822" w:rsidRPr="00426753" w:rsidRDefault="00833822" w:rsidP="00636525">
      <w:pPr>
        <w:autoSpaceDE w:val="0"/>
        <w:autoSpaceDN w:val="0"/>
        <w:adjustRightInd w:val="0"/>
        <w:spacing w:before="120" w:after="120"/>
        <w:jc w:val="both"/>
        <w:rPr>
          <w:color w:val="000000" w:themeColor="text1"/>
          <w:sz w:val="24"/>
          <w:szCs w:val="24"/>
        </w:rPr>
      </w:pPr>
      <w:r w:rsidRPr="00426753">
        <w:rPr>
          <w:color w:val="000000" w:themeColor="text1"/>
          <w:sz w:val="24"/>
          <w:szCs w:val="24"/>
        </w:rPr>
        <w:t xml:space="preserve">II </w:t>
      </w:r>
      <w:r w:rsidR="00941E25" w:rsidRPr="00426753">
        <w:rPr>
          <w:color w:val="000000" w:themeColor="text1"/>
          <w:sz w:val="24"/>
          <w:szCs w:val="24"/>
        </w:rPr>
        <w:t>–</w:t>
      </w:r>
      <w:r w:rsidRPr="00426753">
        <w:rPr>
          <w:color w:val="000000" w:themeColor="text1"/>
          <w:sz w:val="24"/>
          <w:szCs w:val="24"/>
        </w:rPr>
        <w:t xml:space="preserve"> representação, no prazo de 05 (cinco) dias úteis da intimação da decisão relacionada com o objeto da licitação ou do Contrato, de que não caiba recurso hierárquico;</w:t>
      </w:r>
    </w:p>
    <w:p w:rsidR="00833822" w:rsidRPr="00426753" w:rsidRDefault="00833822" w:rsidP="00636525">
      <w:pPr>
        <w:autoSpaceDE w:val="0"/>
        <w:autoSpaceDN w:val="0"/>
        <w:adjustRightInd w:val="0"/>
        <w:spacing w:before="120" w:after="120"/>
        <w:jc w:val="both"/>
        <w:rPr>
          <w:color w:val="000000" w:themeColor="text1"/>
          <w:sz w:val="24"/>
          <w:szCs w:val="24"/>
        </w:rPr>
      </w:pPr>
      <w:r w:rsidRPr="00426753">
        <w:rPr>
          <w:color w:val="000000" w:themeColor="text1"/>
          <w:sz w:val="24"/>
          <w:szCs w:val="24"/>
        </w:rPr>
        <w:t xml:space="preserve">III </w:t>
      </w:r>
      <w:r w:rsidR="00941E25" w:rsidRPr="00426753">
        <w:rPr>
          <w:color w:val="000000" w:themeColor="text1"/>
          <w:sz w:val="24"/>
          <w:szCs w:val="24"/>
        </w:rPr>
        <w:t>–</w:t>
      </w:r>
      <w:r w:rsidRPr="00426753">
        <w:rPr>
          <w:color w:val="000000" w:themeColor="text1"/>
          <w:sz w:val="24"/>
          <w:szCs w:val="24"/>
        </w:rPr>
        <w:t xml:space="preserve"> pedido de reconsideração de decisão da Autoridade Competente, no caso de declaração de inidoneidade para licitar ou contratar com a Administração Pública, no prazo de 10 (dez) dias úteis da intimação do ato.</w:t>
      </w:r>
    </w:p>
    <w:p w:rsidR="00833822" w:rsidRPr="00426753" w:rsidRDefault="00833822" w:rsidP="00636525">
      <w:pPr>
        <w:autoSpaceDE w:val="0"/>
        <w:autoSpaceDN w:val="0"/>
        <w:adjustRightInd w:val="0"/>
        <w:spacing w:before="120" w:after="120"/>
        <w:jc w:val="both"/>
        <w:rPr>
          <w:bCs/>
          <w:color w:val="000000" w:themeColor="text1"/>
          <w:sz w:val="24"/>
          <w:szCs w:val="24"/>
        </w:rPr>
      </w:pPr>
      <w:r w:rsidRPr="00426753">
        <w:rPr>
          <w:bCs/>
          <w:color w:val="000000" w:themeColor="text1"/>
          <w:sz w:val="24"/>
          <w:szCs w:val="24"/>
        </w:rPr>
        <w:t>1</w:t>
      </w:r>
      <w:r w:rsidR="00966F44" w:rsidRPr="00426753">
        <w:rPr>
          <w:bCs/>
          <w:color w:val="000000" w:themeColor="text1"/>
          <w:sz w:val="24"/>
          <w:szCs w:val="24"/>
        </w:rPr>
        <w:t>5</w:t>
      </w:r>
      <w:r w:rsidRPr="00426753">
        <w:rPr>
          <w:bCs/>
          <w:color w:val="000000" w:themeColor="text1"/>
          <w:sz w:val="24"/>
          <w:szCs w:val="24"/>
        </w:rPr>
        <w:t>.10</w:t>
      </w:r>
      <w:r w:rsidR="00C46EDE" w:rsidRPr="00426753">
        <w:rPr>
          <w:bCs/>
          <w:color w:val="000000" w:themeColor="text1"/>
          <w:sz w:val="24"/>
          <w:szCs w:val="24"/>
        </w:rPr>
        <w:t xml:space="preserve"> </w:t>
      </w:r>
      <w:r w:rsidR="00941E25" w:rsidRPr="00426753">
        <w:rPr>
          <w:bCs/>
          <w:color w:val="000000" w:themeColor="text1"/>
          <w:sz w:val="24"/>
          <w:szCs w:val="24"/>
        </w:rPr>
        <w:t>–</w:t>
      </w:r>
      <w:r w:rsidRPr="00426753">
        <w:rPr>
          <w:bCs/>
          <w:color w:val="000000" w:themeColor="text1"/>
          <w:sz w:val="24"/>
          <w:szCs w:val="24"/>
        </w:rPr>
        <w:t xml:space="preserve"> </w:t>
      </w:r>
      <w:r w:rsidRPr="00426753">
        <w:rPr>
          <w:color w:val="000000" w:themeColor="text1"/>
          <w:sz w:val="24"/>
          <w:szCs w:val="24"/>
        </w:rPr>
        <w:t>O recurso será dirigido à autoridade superior, por intermédio da que praticou o ato recorrido, a qual poderá reconsiderar sua decisão, no prazo de 05 (cinco) dias úteis, ou, nesse mesmo prazo, encaminhá-lo devidamente informado àquela autoridade. Neste caso, a decisão deverá ser proferida dentro de 05 (cinco) dias úteis, contados do recebimento do recurso, sob pena de responsabilidade (§ 4o do artigo 109 da Lei no 8.666/93).</w:t>
      </w:r>
    </w:p>
    <w:p w:rsidR="00833822" w:rsidRPr="00426753" w:rsidRDefault="00833822" w:rsidP="00636525">
      <w:pPr>
        <w:autoSpaceDE w:val="0"/>
        <w:autoSpaceDN w:val="0"/>
        <w:adjustRightInd w:val="0"/>
        <w:spacing w:before="120" w:after="120"/>
        <w:jc w:val="both"/>
        <w:rPr>
          <w:bCs/>
          <w:color w:val="000000" w:themeColor="text1"/>
          <w:sz w:val="24"/>
          <w:szCs w:val="24"/>
        </w:rPr>
      </w:pPr>
      <w:r w:rsidRPr="00426753">
        <w:rPr>
          <w:bCs/>
          <w:color w:val="000000" w:themeColor="text1"/>
          <w:sz w:val="24"/>
          <w:szCs w:val="24"/>
        </w:rPr>
        <w:t>1</w:t>
      </w:r>
      <w:r w:rsidR="00966F44" w:rsidRPr="00426753">
        <w:rPr>
          <w:bCs/>
          <w:color w:val="000000" w:themeColor="text1"/>
          <w:sz w:val="24"/>
          <w:szCs w:val="24"/>
        </w:rPr>
        <w:t>5</w:t>
      </w:r>
      <w:r w:rsidRPr="00426753">
        <w:rPr>
          <w:bCs/>
          <w:color w:val="000000" w:themeColor="text1"/>
          <w:sz w:val="24"/>
          <w:szCs w:val="24"/>
        </w:rPr>
        <w:t>.</w:t>
      </w:r>
      <w:r w:rsidR="00D13B5F" w:rsidRPr="00426753">
        <w:rPr>
          <w:bCs/>
          <w:color w:val="000000" w:themeColor="text1"/>
          <w:sz w:val="24"/>
          <w:szCs w:val="24"/>
        </w:rPr>
        <w:t>11</w:t>
      </w:r>
      <w:r w:rsidR="00C46EDE" w:rsidRPr="00426753">
        <w:rPr>
          <w:bCs/>
          <w:color w:val="000000" w:themeColor="text1"/>
          <w:sz w:val="24"/>
          <w:szCs w:val="24"/>
        </w:rPr>
        <w:t xml:space="preserve"> </w:t>
      </w:r>
      <w:r w:rsidR="00941E25" w:rsidRPr="00426753">
        <w:rPr>
          <w:bCs/>
          <w:color w:val="000000" w:themeColor="text1"/>
          <w:sz w:val="24"/>
          <w:szCs w:val="24"/>
        </w:rPr>
        <w:t>–</w:t>
      </w:r>
      <w:r w:rsidRPr="00426753">
        <w:rPr>
          <w:bCs/>
          <w:color w:val="000000" w:themeColor="text1"/>
          <w:sz w:val="24"/>
          <w:szCs w:val="24"/>
        </w:rPr>
        <w:t xml:space="preserve"> </w:t>
      </w:r>
      <w:r w:rsidRPr="00426753">
        <w:rPr>
          <w:color w:val="000000" w:themeColor="text1"/>
          <w:sz w:val="24"/>
          <w:szCs w:val="24"/>
        </w:rPr>
        <w:t>Interposto, o recurso será aberto prazo aos demais licitantes, que poderão impugná-lo em até 5 (cinco) dias úteis.</w:t>
      </w:r>
    </w:p>
    <w:p w:rsidR="00833822" w:rsidRPr="00426753" w:rsidRDefault="00833822" w:rsidP="00636525">
      <w:pPr>
        <w:autoSpaceDE w:val="0"/>
        <w:autoSpaceDN w:val="0"/>
        <w:adjustRightInd w:val="0"/>
        <w:spacing w:before="120" w:after="120"/>
        <w:jc w:val="both"/>
        <w:rPr>
          <w:color w:val="000000" w:themeColor="text1"/>
          <w:sz w:val="24"/>
          <w:szCs w:val="24"/>
        </w:rPr>
      </w:pPr>
      <w:r w:rsidRPr="00426753">
        <w:rPr>
          <w:bCs/>
          <w:color w:val="000000" w:themeColor="text1"/>
          <w:sz w:val="24"/>
          <w:szCs w:val="24"/>
        </w:rPr>
        <w:t>1</w:t>
      </w:r>
      <w:r w:rsidR="00966F44" w:rsidRPr="00426753">
        <w:rPr>
          <w:bCs/>
          <w:color w:val="000000" w:themeColor="text1"/>
          <w:sz w:val="24"/>
          <w:szCs w:val="24"/>
        </w:rPr>
        <w:t>5</w:t>
      </w:r>
      <w:r w:rsidRPr="00426753">
        <w:rPr>
          <w:bCs/>
          <w:color w:val="000000" w:themeColor="text1"/>
          <w:sz w:val="24"/>
          <w:szCs w:val="24"/>
        </w:rPr>
        <w:t>.1</w:t>
      </w:r>
      <w:r w:rsidR="00D13B5F" w:rsidRPr="00426753">
        <w:rPr>
          <w:bCs/>
          <w:color w:val="000000" w:themeColor="text1"/>
          <w:sz w:val="24"/>
          <w:szCs w:val="24"/>
        </w:rPr>
        <w:t>2</w:t>
      </w:r>
      <w:r w:rsidR="00C519FB" w:rsidRPr="00426753">
        <w:rPr>
          <w:bCs/>
          <w:color w:val="000000" w:themeColor="text1"/>
          <w:sz w:val="24"/>
          <w:szCs w:val="24"/>
        </w:rPr>
        <w:t xml:space="preserve"> </w:t>
      </w:r>
      <w:r w:rsidR="00941E25" w:rsidRPr="00426753">
        <w:rPr>
          <w:bCs/>
          <w:color w:val="000000" w:themeColor="text1"/>
          <w:sz w:val="24"/>
          <w:szCs w:val="24"/>
        </w:rPr>
        <w:t>–</w:t>
      </w:r>
      <w:r w:rsidRPr="00426753">
        <w:rPr>
          <w:bCs/>
          <w:color w:val="000000" w:themeColor="text1"/>
          <w:sz w:val="24"/>
          <w:szCs w:val="24"/>
        </w:rPr>
        <w:t xml:space="preserve"> </w:t>
      </w:r>
      <w:r w:rsidRPr="00426753">
        <w:rPr>
          <w:color w:val="000000" w:themeColor="text1"/>
          <w:sz w:val="24"/>
          <w:szCs w:val="24"/>
        </w:rPr>
        <w:t>A intimação dos atos referidos no inciso I do subitem 1</w:t>
      </w:r>
      <w:r w:rsidR="00063694" w:rsidRPr="00426753">
        <w:rPr>
          <w:color w:val="000000" w:themeColor="text1"/>
          <w:sz w:val="24"/>
          <w:szCs w:val="24"/>
        </w:rPr>
        <w:t>5</w:t>
      </w:r>
      <w:r w:rsidRPr="00426753">
        <w:rPr>
          <w:color w:val="000000" w:themeColor="text1"/>
          <w:sz w:val="24"/>
          <w:szCs w:val="24"/>
        </w:rPr>
        <w:t>.9, excluindo-se as penas de advertência e multa de mora, e no inciso III, será feita mediante publicação no órgão oficial do Município.</w:t>
      </w:r>
    </w:p>
    <w:p w:rsidR="00D4244D" w:rsidRPr="00426753" w:rsidRDefault="00856D79" w:rsidP="00636525">
      <w:pPr>
        <w:pStyle w:val="Cabealho"/>
        <w:tabs>
          <w:tab w:val="clear" w:pos="4419"/>
          <w:tab w:val="clear" w:pos="8838"/>
        </w:tabs>
        <w:spacing w:before="120" w:after="120"/>
        <w:jc w:val="both"/>
        <w:rPr>
          <w:b/>
          <w:color w:val="000000" w:themeColor="text1"/>
          <w:sz w:val="24"/>
          <w:szCs w:val="24"/>
        </w:rPr>
      </w:pPr>
      <w:r w:rsidRPr="00426753">
        <w:rPr>
          <w:b/>
          <w:color w:val="000000" w:themeColor="text1"/>
          <w:sz w:val="24"/>
          <w:szCs w:val="24"/>
          <w:lang w:val="pt-BR"/>
        </w:rPr>
        <w:t>16</w:t>
      </w:r>
      <w:r w:rsidR="00D4244D" w:rsidRPr="00426753">
        <w:rPr>
          <w:b/>
          <w:color w:val="000000" w:themeColor="text1"/>
          <w:sz w:val="24"/>
          <w:szCs w:val="24"/>
        </w:rPr>
        <w:t xml:space="preserve"> – DO CANCELAMENTO DO REGISTRO DE PREÇOS</w:t>
      </w:r>
    </w:p>
    <w:p w:rsidR="00D4244D" w:rsidRPr="00426753" w:rsidRDefault="00D4244D" w:rsidP="003975FD">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856D79" w:rsidRPr="00426753">
        <w:rPr>
          <w:color w:val="000000" w:themeColor="text1"/>
          <w:sz w:val="24"/>
          <w:szCs w:val="24"/>
          <w:lang w:val="pt-BR"/>
        </w:rPr>
        <w:t>6</w:t>
      </w:r>
      <w:r w:rsidRPr="00426753">
        <w:rPr>
          <w:color w:val="000000" w:themeColor="text1"/>
          <w:sz w:val="24"/>
          <w:szCs w:val="24"/>
        </w:rPr>
        <w:t>.1 – O fornecedor registrado poderá ter o seu registro cancelado, por intermédio de processo administrativo, assegurado o contraditório e ampla defesa.</w:t>
      </w:r>
    </w:p>
    <w:p w:rsidR="00D4244D" w:rsidRPr="00426753" w:rsidRDefault="00856D79" w:rsidP="003975FD">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lang w:val="pt-BR"/>
        </w:rPr>
        <w:t>16</w:t>
      </w:r>
      <w:r w:rsidR="00D4244D" w:rsidRPr="00426753">
        <w:rPr>
          <w:color w:val="000000" w:themeColor="text1"/>
          <w:sz w:val="24"/>
          <w:szCs w:val="24"/>
        </w:rPr>
        <w:t>.2 – O cancelamento de seu registro poderá ser:</w:t>
      </w:r>
    </w:p>
    <w:p w:rsidR="00D4244D" w:rsidRPr="00426753" w:rsidRDefault="00856D79" w:rsidP="003975FD">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lang w:val="pt-BR"/>
        </w:rPr>
        <w:lastRenderedPageBreak/>
        <w:t>16</w:t>
      </w:r>
      <w:r w:rsidR="00D4244D" w:rsidRPr="00426753">
        <w:rPr>
          <w:color w:val="000000" w:themeColor="text1"/>
          <w:sz w:val="24"/>
          <w:szCs w:val="24"/>
        </w:rPr>
        <w:t>.2.1 – a pedido do próprio, quando comprovar estar impossibilitado de cumprir as exigências da ata, pela ocorrência de fato superveniente que venha comprometer a perfeita execução contratual, decorrente de caso fortuito ou de força maior devidamente comprovado.</w:t>
      </w:r>
    </w:p>
    <w:p w:rsidR="00D4244D" w:rsidRPr="008075F4" w:rsidRDefault="00856D79" w:rsidP="003975FD">
      <w:pPr>
        <w:pStyle w:val="Cabealho"/>
        <w:tabs>
          <w:tab w:val="clear" w:pos="4419"/>
          <w:tab w:val="clear" w:pos="8838"/>
        </w:tabs>
        <w:spacing w:before="120" w:after="120"/>
        <w:jc w:val="both"/>
        <w:rPr>
          <w:sz w:val="24"/>
          <w:szCs w:val="24"/>
        </w:rPr>
      </w:pPr>
      <w:r w:rsidRPr="00426753">
        <w:rPr>
          <w:color w:val="000000" w:themeColor="text1"/>
          <w:sz w:val="24"/>
          <w:szCs w:val="24"/>
          <w:lang w:val="pt-BR"/>
        </w:rPr>
        <w:t>16</w:t>
      </w:r>
      <w:r w:rsidR="00D4244D" w:rsidRPr="00426753">
        <w:rPr>
          <w:color w:val="000000" w:themeColor="text1"/>
          <w:sz w:val="24"/>
          <w:szCs w:val="24"/>
        </w:rPr>
        <w:t xml:space="preserve">.2.2 – por iniciativa </w:t>
      </w:r>
      <w:r w:rsidR="004A69A5" w:rsidRPr="008075F4">
        <w:rPr>
          <w:sz w:val="24"/>
          <w:szCs w:val="24"/>
          <w:lang w:val="pt-BR"/>
        </w:rPr>
        <w:t>do Município de Bom Jardim e dos Fundos Municipais</w:t>
      </w:r>
      <w:r w:rsidR="00D4244D" w:rsidRPr="008075F4">
        <w:rPr>
          <w:sz w:val="24"/>
          <w:szCs w:val="24"/>
        </w:rPr>
        <w:t>:</w:t>
      </w:r>
    </w:p>
    <w:p w:rsidR="00D4244D" w:rsidRPr="00426753" w:rsidRDefault="00D4244D" w:rsidP="003975FD">
      <w:pPr>
        <w:pStyle w:val="Cabealho"/>
        <w:numPr>
          <w:ilvl w:val="0"/>
          <w:numId w:val="20"/>
        </w:numPr>
        <w:tabs>
          <w:tab w:val="clear" w:pos="4419"/>
          <w:tab w:val="clear" w:pos="8838"/>
        </w:tabs>
        <w:spacing w:before="120" w:after="120"/>
        <w:jc w:val="both"/>
        <w:rPr>
          <w:color w:val="000000" w:themeColor="text1"/>
          <w:sz w:val="24"/>
          <w:szCs w:val="24"/>
        </w:rPr>
      </w:pPr>
      <w:r w:rsidRPr="00426753">
        <w:rPr>
          <w:color w:val="000000" w:themeColor="text1"/>
          <w:sz w:val="24"/>
          <w:szCs w:val="24"/>
        </w:rPr>
        <w:t>se o fornecedor não aceitar reduzir o preço registrado, na hipótese de este se tornar superior aqueles praticados no mercado;</w:t>
      </w:r>
    </w:p>
    <w:p w:rsidR="00D4244D" w:rsidRPr="00426753" w:rsidRDefault="00D4244D" w:rsidP="003975FD">
      <w:pPr>
        <w:pStyle w:val="Cabealho"/>
        <w:numPr>
          <w:ilvl w:val="0"/>
          <w:numId w:val="20"/>
        </w:numPr>
        <w:tabs>
          <w:tab w:val="clear" w:pos="4419"/>
          <w:tab w:val="clear" w:pos="8838"/>
        </w:tabs>
        <w:spacing w:before="120" w:after="120"/>
        <w:jc w:val="both"/>
        <w:rPr>
          <w:color w:val="000000" w:themeColor="text1"/>
          <w:sz w:val="24"/>
          <w:szCs w:val="24"/>
        </w:rPr>
      </w:pPr>
      <w:r w:rsidRPr="00426753">
        <w:rPr>
          <w:color w:val="000000" w:themeColor="text1"/>
          <w:sz w:val="24"/>
          <w:szCs w:val="24"/>
        </w:rPr>
        <w:t>se o fornecedor perder qualquer condição de habilitação ou qualificação técnica exigida no processo licitatório;</w:t>
      </w:r>
    </w:p>
    <w:p w:rsidR="00410B23" w:rsidRPr="00426753" w:rsidRDefault="00D4244D" w:rsidP="003975FD">
      <w:pPr>
        <w:pStyle w:val="Cabealho"/>
        <w:numPr>
          <w:ilvl w:val="0"/>
          <w:numId w:val="20"/>
        </w:numPr>
        <w:tabs>
          <w:tab w:val="clear" w:pos="4419"/>
          <w:tab w:val="clear" w:pos="8838"/>
        </w:tabs>
        <w:spacing w:before="120" w:after="120"/>
        <w:jc w:val="both"/>
        <w:rPr>
          <w:color w:val="000000" w:themeColor="text1"/>
          <w:sz w:val="24"/>
          <w:szCs w:val="24"/>
        </w:rPr>
      </w:pPr>
      <w:r w:rsidRPr="00426753">
        <w:rPr>
          <w:color w:val="000000" w:themeColor="text1"/>
          <w:sz w:val="24"/>
          <w:szCs w:val="24"/>
        </w:rPr>
        <w:t>se o fornecedor deixar de retirar a respectiva nota de empenho ou instrumento equivalente, no prazo estabelecido pela administração, sem justificativa aceitável;</w:t>
      </w:r>
    </w:p>
    <w:p w:rsidR="00410B23" w:rsidRPr="00426753" w:rsidRDefault="00410B23" w:rsidP="003975FD">
      <w:pPr>
        <w:pStyle w:val="Cabealho"/>
        <w:numPr>
          <w:ilvl w:val="0"/>
          <w:numId w:val="20"/>
        </w:numPr>
        <w:tabs>
          <w:tab w:val="clear" w:pos="4419"/>
          <w:tab w:val="clear" w:pos="8838"/>
        </w:tabs>
        <w:spacing w:before="120" w:after="120"/>
        <w:jc w:val="both"/>
        <w:rPr>
          <w:color w:val="000000" w:themeColor="text1"/>
          <w:sz w:val="24"/>
          <w:szCs w:val="24"/>
        </w:rPr>
      </w:pPr>
      <w:r w:rsidRPr="00426753">
        <w:rPr>
          <w:color w:val="000000" w:themeColor="text1"/>
          <w:sz w:val="24"/>
          <w:szCs w:val="24"/>
        </w:rPr>
        <w:t>Descumprir as condições da ata de registro de preços;</w:t>
      </w:r>
    </w:p>
    <w:p w:rsidR="00410B23" w:rsidRPr="00426753" w:rsidRDefault="00410B23" w:rsidP="003975FD">
      <w:pPr>
        <w:numPr>
          <w:ilvl w:val="0"/>
          <w:numId w:val="20"/>
        </w:numPr>
        <w:spacing w:before="120" w:after="120"/>
        <w:jc w:val="both"/>
        <w:rPr>
          <w:color w:val="000000" w:themeColor="text1"/>
          <w:sz w:val="24"/>
          <w:szCs w:val="24"/>
        </w:rPr>
      </w:pPr>
      <w:r w:rsidRPr="00426753">
        <w:rPr>
          <w:color w:val="000000" w:themeColor="text1"/>
          <w:sz w:val="24"/>
          <w:szCs w:val="24"/>
        </w:rPr>
        <w:t>Sofrer sanção administrativa cujo efeito torne-o proibido de celebrar contrato administrativo, alcançando o órgão gerenciador e órgão(s) participante(s).</w:t>
      </w:r>
    </w:p>
    <w:p w:rsidR="00D4244D" w:rsidRPr="00426753" w:rsidRDefault="00856D79" w:rsidP="003975FD">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lang w:val="pt-BR"/>
        </w:rPr>
        <w:t>16</w:t>
      </w:r>
      <w:r w:rsidR="00D4244D" w:rsidRPr="00426753">
        <w:rPr>
          <w:color w:val="000000" w:themeColor="text1"/>
          <w:sz w:val="24"/>
          <w:szCs w:val="24"/>
        </w:rPr>
        <w:t>.2.3 – por razões de interesse público, devidamente motivadas e justificadas.</w:t>
      </w:r>
    </w:p>
    <w:p w:rsidR="00410B23" w:rsidRPr="00426753" w:rsidRDefault="00856D79" w:rsidP="003975FD">
      <w:pPr>
        <w:spacing w:before="120" w:after="120"/>
        <w:jc w:val="both"/>
        <w:rPr>
          <w:color w:val="000000" w:themeColor="text1"/>
          <w:sz w:val="24"/>
          <w:szCs w:val="24"/>
        </w:rPr>
      </w:pPr>
      <w:r w:rsidRPr="00426753">
        <w:rPr>
          <w:color w:val="000000" w:themeColor="text1"/>
          <w:sz w:val="24"/>
          <w:szCs w:val="24"/>
        </w:rPr>
        <w:t>16</w:t>
      </w:r>
      <w:r w:rsidR="00410B23" w:rsidRPr="00426753">
        <w:rPr>
          <w:color w:val="000000" w:themeColor="text1"/>
          <w:sz w:val="24"/>
          <w:szCs w:val="24"/>
        </w:rPr>
        <w:t>.3 – O cancelamento de registros será formalizado por despacho da Administração, assegurado o contraditório e a ampla defesa.</w:t>
      </w:r>
    </w:p>
    <w:p w:rsidR="00410B23" w:rsidRPr="00426753" w:rsidRDefault="00856D79" w:rsidP="003975FD">
      <w:pPr>
        <w:spacing w:before="120" w:after="120"/>
        <w:jc w:val="both"/>
        <w:rPr>
          <w:color w:val="000000" w:themeColor="text1"/>
          <w:sz w:val="24"/>
          <w:szCs w:val="24"/>
        </w:rPr>
      </w:pPr>
      <w:r w:rsidRPr="00426753">
        <w:rPr>
          <w:color w:val="000000" w:themeColor="text1"/>
          <w:sz w:val="24"/>
          <w:szCs w:val="24"/>
        </w:rPr>
        <w:t>16</w:t>
      </w:r>
      <w:r w:rsidR="00410B23" w:rsidRPr="00426753">
        <w:rPr>
          <w:color w:val="000000" w:themeColor="text1"/>
          <w:sz w:val="24"/>
          <w:szCs w:val="24"/>
        </w:rPr>
        <w:t xml:space="preserve">.4 – O cancelamento do registro de preços poderá ocorrer por fato superveniente, decorrente de caso fortuito ou força maior, que prejudique o cumprimento da ata, devidamente comprovados e justificados por razão de interesse público ou a pedido do fornecedor. </w:t>
      </w:r>
    </w:p>
    <w:p w:rsidR="00D4244D" w:rsidRPr="00426753" w:rsidRDefault="00856D79" w:rsidP="003975FD">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lang w:val="pt-BR"/>
        </w:rPr>
        <w:t>16</w:t>
      </w:r>
      <w:r w:rsidR="00D4244D" w:rsidRPr="00426753">
        <w:rPr>
          <w:color w:val="000000" w:themeColor="text1"/>
          <w:sz w:val="24"/>
          <w:szCs w:val="24"/>
        </w:rPr>
        <w:t>.</w:t>
      </w:r>
      <w:r w:rsidR="00410B23" w:rsidRPr="00426753">
        <w:rPr>
          <w:color w:val="000000" w:themeColor="text1"/>
          <w:sz w:val="24"/>
          <w:szCs w:val="24"/>
          <w:lang w:val="pt-BR"/>
        </w:rPr>
        <w:t>5</w:t>
      </w:r>
      <w:r w:rsidR="00D4244D" w:rsidRPr="00426753">
        <w:rPr>
          <w:color w:val="000000" w:themeColor="text1"/>
          <w:sz w:val="24"/>
          <w:szCs w:val="24"/>
        </w:rPr>
        <w:t xml:space="preserve"> – Em qualquer das hipóteses acima, concluído o processo, a CPLC fará o devido </w:t>
      </w:r>
      <w:proofErr w:type="spellStart"/>
      <w:r w:rsidR="00D4244D" w:rsidRPr="00426753">
        <w:rPr>
          <w:color w:val="000000" w:themeColor="text1"/>
          <w:sz w:val="24"/>
          <w:szCs w:val="24"/>
        </w:rPr>
        <w:t>apostilamento</w:t>
      </w:r>
      <w:proofErr w:type="spellEnd"/>
      <w:r w:rsidR="00D4244D" w:rsidRPr="00426753">
        <w:rPr>
          <w:color w:val="000000" w:themeColor="text1"/>
          <w:sz w:val="24"/>
          <w:szCs w:val="24"/>
        </w:rPr>
        <w:t xml:space="preserve"> na ata de registro de preços e informará aos proponentes a nova ordem de registro.</w:t>
      </w:r>
    </w:p>
    <w:p w:rsidR="00D4244D" w:rsidRPr="00426753" w:rsidRDefault="00D4244D" w:rsidP="00636525">
      <w:pPr>
        <w:pStyle w:val="Cabealho"/>
        <w:tabs>
          <w:tab w:val="clear" w:pos="4419"/>
          <w:tab w:val="clear" w:pos="8838"/>
        </w:tabs>
        <w:spacing w:before="120" w:after="120"/>
        <w:jc w:val="both"/>
        <w:rPr>
          <w:b/>
          <w:color w:val="000000" w:themeColor="text1"/>
          <w:sz w:val="24"/>
          <w:szCs w:val="24"/>
        </w:rPr>
      </w:pPr>
      <w:r w:rsidRPr="00426753">
        <w:rPr>
          <w:b/>
          <w:color w:val="000000" w:themeColor="text1"/>
          <w:sz w:val="24"/>
          <w:szCs w:val="24"/>
        </w:rPr>
        <w:t>1</w:t>
      </w:r>
      <w:r w:rsidR="00856D79" w:rsidRPr="00426753">
        <w:rPr>
          <w:b/>
          <w:color w:val="000000" w:themeColor="text1"/>
          <w:sz w:val="24"/>
          <w:szCs w:val="24"/>
          <w:lang w:val="pt-BR"/>
        </w:rPr>
        <w:t>7</w:t>
      </w:r>
      <w:r w:rsidRPr="00426753">
        <w:rPr>
          <w:b/>
          <w:color w:val="000000" w:themeColor="text1"/>
          <w:sz w:val="24"/>
          <w:szCs w:val="24"/>
        </w:rPr>
        <w:t xml:space="preserve"> – DA REVOGAÇÃO DA ATA DE REGISTRO DE PREÇOS</w:t>
      </w:r>
    </w:p>
    <w:p w:rsidR="00D4244D" w:rsidRPr="008075F4" w:rsidRDefault="00856D79" w:rsidP="00636525">
      <w:pPr>
        <w:pStyle w:val="Cabealho"/>
        <w:tabs>
          <w:tab w:val="clear" w:pos="4419"/>
          <w:tab w:val="clear" w:pos="8838"/>
        </w:tabs>
        <w:spacing w:before="120" w:after="120"/>
        <w:jc w:val="both"/>
        <w:rPr>
          <w:sz w:val="24"/>
          <w:szCs w:val="24"/>
        </w:rPr>
      </w:pPr>
      <w:r w:rsidRPr="00426753">
        <w:rPr>
          <w:color w:val="000000" w:themeColor="text1"/>
          <w:sz w:val="24"/>
          <w:szCs w:val="24"/>
          <w:lang w:val="pt-BR"/>
        </w:rPr>
        <w:t>17</w:t>
      </w:r>
      <w:r w:rsidR="00D4244D" w:rsidRPr="00426753">
        <w:rPr>
          <w:color w:val="000000" w:themeColor="text1"/>
          <w:sz w:val="24"/>
          <w:szCs w:val="24"/>
        </w:rPr>
        <w:t xml:space="preserve">.1 – A ata de registro de preços poderá ser revogada </w:t>
      </w:r>
      <w:r w:rsidR="00D4244D" w:rsidRPr="008075F4">
        <w:rPr>
          <w:sz w:val="24"/>
          <w:szCs w:val="24"/>
        </w:rPr>
        <w:t>pel</w:t>
      </w:r>
      <w:r w:rsidR="004A69A5" w:rsidRPr="008075F4">
        <w:rPr>
          <w:sz w:val="24"/>
          <w:szCs w:val="24"/>
          <w:lang w:val="pt-BR"/>
        </w:rPr>
        <w:t>o</w:t>
      </w:r>
      <w:r w:rsidR="00D4244D" w:rsidRPr="008075F4">
        <w:rPr>
          <w:sz w:val="24"/>
          <w:szCs w:val="24"/>
        </w:rPr>
        <w:t xml:space="preserve"> </w:t>
      </w:r>
      <w:r w:rsidR="004A69A5" w:rsidRPr="008075F4">
        <w:rPr>
          <w:sz w:val="24"/>
          <w:szCs w:val="24"/>
          <w:lang w:val="pt-BR"/>
        </w:rPr>
        <w:t>do Município de Bom Jardim e dos Fundos Municipais</w:t>
      </w:r>
      <w:r w:rsidR="00D4244D" w:rsidRPr="008075F4">
        <w:rPr>
          <w:sz w:val="24"/>
          <w:szCs w:val="24"/>
        </w:rPr>
        <w:t>:</w:t>
      </w:r>
    </w:p>
    <w:p w:rsidR="00D4244D" w:rsidRPr="00426753" w:rsidRDefault="00D4244D"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856D79" w:rsidRPr="00426753">
        <w:rPr>
          <w:color w:val="000000" w:themeColor="text1"/>
          <w:sz w:val="24"/>
          <w:szCs w:val="24"/>
          <w:lang w:val="pt-BR"/>
        </w:rPr>
        <w:t>7</w:t>
      </w:r>
      <w:r w:rsidRPr="00426753">
        <w:rPr>
          <w:color w:val="000000" w:themeColor="text1"/>
          <w:sz w:val="24"/>
          <w:szCs w:val="24"/>
        </w:rPr>
        <w:t>.1.1 – por decurso de prazo de vigência;</w:t>
      </w:r>
    </w:p>
    <w:p w:rsidR="00D4244D" w:rsidRPr="00426753" w:rsidRDefault="00856D79" w:rsidP="0063652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lang w:val="pt-BR"/>
        </w:rPr>
        <w:t>17</w:t>
      </w:r>
      <w:r w:rsidR="00D4244D" w:rsidRPr="00426753">
        <w:rPr>
          <w:color w:val="000000" w:themeColor="text1"/>
          <w:sz w:val="24"/>
          <w:szCs w:val="24"/>
        </w:rPr>
        <w:t>.1.2 – quando não restarem fornecedores registrados;</w:t>
      </w:r>
    </w:p>
    <w:p w:rsidR="00D4244D" w:rsidRPr="00426753" w:rsidRDefault="00856D79" w:rsidP="00636525">
      <w:pPr>
        <w:pStyle w:val="Cabealho"/>
        <w:tabs>
          <w:tab w:val="clear" w:pos="4419"/>
          <w:tab w:val="clear" w:pos="8838"/>
        </w:tabs>
        <w:spacing w:before="120" w:after="120"/>
        <w:jc w:val="both"/>
        <w:rPr>
          <w:color w:val="000000" w:themeColor="text1"/>
          <w:sz w:val="24"/>
          <w:szCs w:val="24"/>
          <w:lang w:val="pt-BR"/>
        </w:rPr>
      </w:pPr>
      <w:r w:rsidRPr="00426753">
        <w:rPr>
          <w:color w:val="000000" w:themeColor="text1"/>
          <w:sz w:val="24"/>
          <w:szCs w:val="24"/>
          <w:lang w:val="pt-BR"/>
        </w:rPr>
        <w:t>17</w:t>
      </w:r>
      <w:r w:rsidR="00D4244D" w:rsidRPr="00426753">
        <w:rPr>
          <w:color w:val="000000" w:themeColor="text1"/>
          <w:sz w:val="24"/>
          <w:szCs w:val="24"/>
        </w:rPr>
        <w:t>.1.3 – pel</w:t>
      </w:r>
      <w:r w:rsidR="00D4244D" w:rsidRPr="00426753">
        <w:rPr>
          <w:bCs/>
          <w:color w:val="000000" w:themeColor="text1"/>
          <w:sz w:val="24"/>
          <w:szCs w:val="24"/>
        </w:rPr>
        <w:t>o</w:t>
      </w:r>
      <w:r w:rsidR="00B678FE" w:rsidRPr="00426753">
        <w:rPr>
          <w:bCs/>
          <w:color w:val="000000" w:themeColor="text1"/>
          <w:sz w:val="24"/>
          <w:szCs w:val="24"/>
          <w:lang w:val="pt-BR"/>
        </w:rPr>
        <w:t>s</w:t>
      </w:r>
      <w:r w:rsidR="00D4244D" w:rsidRPr="00426753">
        <w:rPr>
          <w:bCs/>
          <w:color w:val="000000" w:themeColor="text1"/>
          <w:sz w:val="24"/>
          <w:szCs w:val="24"/>
        </w:rPr>
        <w:t xml:space="preserve"> </w:t>
      </w:r>
      <w:r w:rsidR="005A4B91" w:rsidRPr="00426753">
        <w:rPr>
          <w:bCs/>
          <w:color w:val="000000" w:themeColor="text1"/>
          <w:sz w:val="24"/>
          <w:szCs w:val="24"/>
          <w:lang w:val="pt-BR"/>
        </w:rPr>
        <w:t>Fundo</w:t>
      </w:r>
      <w:r w:rsidR="00B678FE" w:rsidRPr="00426753">
        <w:rPr>
          <w:bCs/>
          <w:color w:val="000000" w:themeColor="text1"/>
          <w:sz w:val="24"/>
          <w:szCs w:val="24"/>
          <w:lang w:val="pt-BR"/>
        </w:rPr>
        <w:t>s</w:t>
      </w:r>
      <w:r w:rsidR="005A4B91" w:rsidRPr="00426753">
        <w:rPr>
          <w:bCs/>
          <w:color w:val="000000" w:themeColor="text1"/>
          <w:sz w:val="24"/>
          <w:szCs w:val="24"/>
          <w:lang w:val="pt-BR"/>
        </w:rPr>
        <w:t xml:space="preserve"> Municipa</w:t>
      </w:r>
      <w:r w:rsidR="00B678FE" w:rsidRPr="00426753">
        <w:rPr>
          <w:bCs/>
          <w:color w:val="000000" w:themeColor="text1"/>
          <w:sz w:val="24"/>
          <w:szCs w:val="24"/>
          <w:lang w:val="pt-BR"/>
        </w:rPr>
        <w:t>is</w:t>
      </w:r>
      <w:r w:rsidR="00D4244D" w:rsidRPr="00426753">
        <w:rPr>
          <w:color w:val="000000" w:themeColor="text1"/>
          <w:sz w:val="24"/>
          <w:szCs w:val="24"/>
        </w:rPr>
        <w:t>, quando caracterizado o interesse público.</w:t>
      </w:r>
    </w:p>
    <w:p w:rsidR="00856D79" w:rsidRPr="00426753" w:rsidRDefault="00856D79" w:rsidP="005A4B91">
      <w:pPr>
        <w:pStyle w:val="Cabealho"/>
        <w:tabs>
          <w:tab w:val="clear" w:pos="4419"/>
          <w:tab w:val="clear" w:pos="8838"/>
        </w:tabs>
        <w:spacing w:before="80" w:after="80"/>
        <w:jc w:val="both"/>
        <w:rPr>
          <w:b/>
          <w:color w:val="000000" w:themeColor="text1"/>
          <w:sz w:val="24"/>
          <w:szCs w:val="24"/>
          <w:u w:val="single"/>
          <w:lang w:val="pt-BR"/>
        </w:rPr>
      </w:pPr>
      <w:r w:rsidRPr="00426753">
        <w:rPr>
          <w:b/>
          <w:color w:val="000000" w:themeColor="text1"/>
          <w:sz w:val="24"/>
          <w:szCs w:val="24"/>
          <w:lang w:val="pt-BR"/>
        </w:rPr>
        <w:t>18</w:t>
      </w:r>
      <w:r w:rsidR="00941E25" w:rsidRPr="00426753">
        <w:rPr>
          <w:b/>
          <w:color w:val="000000" w:themeColor="text1"/>
          <w:sz w:val="24"/>
          <w:szCs w:val="24"/>
        </w:rPr>
        <w:t xml:space="preserve"> –</w:t>
      </w:r>
      <w:proofErr w:type="gramStart"/>
      <w:r w:rsidR="008D5B53" w:rsidRPr="00426753">
        <w:rPr>
          <w:b/>
          <w:color w:val="000000" w:themeColor="text1"/>
          <w:sz w:val="24"/>
          <w:szCs w:val="24"/>
        </w:rPr>
        <w:t xml:space="preserve"> </w:t>
      </w:r>
      <w:r w:rsidR="00D014AE" w:rsidRPr="00426753">
        <w:rPr>
          <w:b/>
          <w:color w:val="000000" w:themeColor="text1"/>
          <w:sz w:val="24"/>
          <w:szCs w:val="24"/>
        </w:rPr>
        <w:t xml:space="preserve"> </w:t>
      </w:r>
      <w:proofErr w:type="gramEnd"/>
      <w:r w:rsidRPr="00426753">
        <w:rPr>
          <w:b/>
          <w:sz w:val="24"/>
          <w:szCs w:val="24"/>
        </w:rPr>
        <w:t>CONVOCAÇÃO PARA ASSINATURA DA ATA DE REGISTRO DE PREÇOS E CONTRATO</w:t>
      </w:r>
      <w:r w:rsidRPr="00426753">
        <w:rPr>
          <w:b/>
          <w:color w:val="000000" w:themeColor="text1"/>
          <w:sz w:val="24"/>
          <w:szCs w:val="24"/>
          <w:u w:val="single"/>
        </w:rPr>
        <w:t xml:space="preserve"> </w:t>
      </w:r>
    </w:p>
    <w:p w:rsidR="00203B9C" w:rsidRPr="00426753" w:rsidRDefault="000E2725" w:rsidP="005A4B91">
      <w:pPr>
        <w:pStyle w:val="Cabealho"/>
        <w:tabs>
          <w:tab w:val="clear" w:pos="4419"/>
          <w:tab w:val="clear" w:pos="8838"/>
        </w:tabs>
        <w:spacing w:before="80" w:after="80"/>
        <w:jc w:val="both"/>
        <w:rPr>
          <w:b/>
          <w:color w:val="000000" w:themeColor="text1"/>
          <w:sz w:val="24"/>
          <w:szCs w:val="24"/>
          <w:u w:val="single"/>
        </w:rPr>
      </w:pPr>
      <w:r w:rsidRPr="00426753">
        <w:rPr>
          <w:b/>
          <w:color w:val="000000" w:themeColor="text1"/>
          <w:sz w:val="24"/>
          <w:szCs w:val="24"/>
          <w:u w:val="single"/>
        </w:rPr>
        <w:t>Vide termo</w:t>
      </w:r>
      <w:r w:rsidR="00203B9C" w:rsidRPr="00426753">
        <w:rPr>
          <w:b/>
          <w:color w:val="000000" w:themeColor="text1"/>
          <w:sz w:val="24"/>
          <w:szCs w:val="24"/>
          <w:u w:val="single"/>
        </w:rPr>
        <w:t xml:space="preserve"> de referência</w:t>
      </w:r>
    </w:p>
    <w:p w:rsidR="00D014AE" w:rsidRPr="00426753" w:rsidRDefault="00856D79" w:rsidP="00F57AEB">
      <w:pPr>
        <w:pStyle w:val="Cabealho"/>
        <w:tabs>
          <w:tab w:val="clear" w:pos="4419"/>
          <w:tab w:val="clear" w:pos="8838"/>
        </w:tabs>
        <w:spacing w:before="80" w:after="80"/>
        <w:jc w:val="both"/>
        <w:rPr>
          <w:b/>
          <w:color w:val="000000" w:themeColor="text1"/>
          <w:sz w:val="24"/>
          <w:szCs w:val="24"/>
        </w:rPr>
      </w:pPr>
      <w:r w:rsidRPr="00426753">
        <w:rPr>
          <w:b/>
          <w:color w:val="000000" w:themeColor="text1"/>
          <w:sz w:val="24"/>
          <w:szCs w:val="24"/>
          <w:lang w:val="pt-BR"/>
        </w:rPr>
        <w:t>19</w:t>
      </w:r>
      <w:r w:rsidR="00D014AE" w:rsidRPr="00426753">
        <w:rPr>
          <w:b/>
          <w:color w:val="000000" w:themeColor="text1"/>
          <w:sz w:val="24"/>
          <w:szCs w:val="24"/>
        </w:rPr>
        <w:t xml:space="preserve"> – </w:t>
      </w:r>
      <w:r w:rsidR="00D014AE" w:rsidRPr="00426753">
        <w:rPr>
          <w:b/>
          <w:color w:val="000000" w:themeColor="text1"/>
          <w:sz w:val="24"/>
          <w:szCs w:val="24"/>
          <w:lang w:val="pt-BR"/>
        </w:rPr>
        <w:t>PENALIDADES</w:t>
      </w:r>
    </w:p>
    <w:p w:rsidR="000E2725" w:rsidRPr="00426753" w:rsidRDefault="000E2725" w:rsidP="00F57AEB">
      <w:pPr>
        <w:spacing w:before="80" w:after="80"/>
        <w:jc w:val="both"/>
        <w:rPr>
          <w:b/>
          <w:color w:val="000000" w:themeColor="text1"/>
          <w:sz w:val="24"/>
          <w:szCs w:val="24"/>
          <w:u w:val="single"/>
        </w:rPr>
      </w:pPr>
      <w:r w:rsidRPr="00426753">
        <w:rPr>
          <w:b/>
          <w:color w:val="000000" w:themeColor="text1"/>
          <w:sz w:val="24"/>
          <w:szCs w:val="24"/>
          <w:u w:val="single"/>
        </w:rPr>
        <w:t>Vide termo de referência</w:t>
      </w:r>
    </w:p>
    <w:p w:rsidR="00D014AE" w:rsidRPr="00426753" w:rsidRDefault="00856D79" w:rsidP="00F57AEB">
      <w:pPr>
        <w:pStyle w:val="Cabealho"/>
        <w:tabs>
          <w:tab w:val="clear" w:pos="4419"/>
          <w:tab w:val="clear" w:pos="8838"/>
        </w:tabs>
        <w:spacing w:before="80" w:after="80"/>
        <w:jc w:val="both"/>
        <w:rPr>
          <w:b/>
          <w:color w:val="000000" w:themeColor="text1"/>
          <w:sz w:val="24"/>
          <w:szCs w:val="24"/>
        </w:rPr>
      </w:pPr>
      <w:r w:rsidRPr="00426753">
        <w:rPr>
          <w:b/>
          <w:color w:val="000000" w:themeColor="text1"/>
          <w:sz w:val="24"/>
          <w:szCs w:val="24"/>
          <w:lang w:val="pt-BR"/>
        </w:rPr>
        <w:t>20</w:t>
      </w:r>
      <w:r w:rsidR="00D014AE" w:rsidRPr="00426753">
        <w:rPr>
          <w:b/>
          <w:color w:val="000000" w:themeColor="text1"/>
          <w:sz w:val="24"/>
          <w:szCs w:val="24"/>
        </w:rPr>
        <w:t xml:space="preserve"> – </w:t>
      </w:r>
      <w:r w:rsidR="00D014AE" w:rsidRPr="00426753">
        <w:rPr>
          <w:b/>
          <w:color w:val="000000" w:themeColor="text1"/>
          <w:sz w:val="24"/>
          <w:szCs w:val="24"/>
          <w:lang w:val="pt-BR"/>
        </w:rPr>
        <w:t>FORMA DE PAGAMENTO</w:t>
      </w:r>
    </w:p>
    <w:p w:rsidR="000E2725" w:rsidRPr="00426753" w:rsidRDefault="000E2725" w:rsidP="00F57AEB">
      <w:pPr>
        <w:spacing w:before="80" w:after="80"/>
        <w:jc w:val="both"/>
        <w:rPr>
          <w:b/>
          <w:color w:val="000000" w:themeColor="text1"/>
          <w:sz w:val="24"/>
          <w:szCs w:val="24"/>
          <w:u w:val="single"/>
        </w:rPr>
      </w:pPr>
      <w:r w:rsidRPr="00426753">
        <w:rPr>
          <w:b/>
          <w:color w:val="000000" w:themeColor="text1"/>
          <w:sz w:val="24"/>
          <w:szCs w:val="24"/>
          <w:u w:val="single"/>
        </w:rPr>
        <w:t>Vide termo de referência</w:t>
      </w:r>
    </w:p>
    <w:p w:rsidR="00D014AE" w:rsidRPr="00426753" w:rsidRDefault="00856D79" w:rsidP="00F57AEB">
      <w:pPr>
        <w:pStyle w:val="Cabealho"/>
        <w:tabs>
          <w:tab w:val="clear" w:pos="4419"/>
          <w:tab w:val="clear" w:pos="8838"/>
        </w:tabs>
        <w:spacing w:before="80" w:after="80"/>
        <w:jc w:val="both"/>
        <w:rPr>
          <w:b/>
          <w:color w:val="000000" w:themeColor="text1"/>
          <w:sz w:val="24"/>
          <w:szCs w:val="24"/>
        </w:rPr>
      </w:pPr>
      <w:r w:rsidRPr="00426753">
        <w:rPr>
          <w:b/>
          <w:color w:val="000000" w:themeColor="text1"/>
          <w:sz w:val="24"/>
          <w:szCs w:val="24"/>
          <w:lang w:val="pt-BR"/>
        </w:rPr>
        <w:t>21</w:t>
      </w:r>
      <w:r w:rsidR="00D014AE" w:rsidRPr="00426753">
        <w:rPr>
          <w:b/>
          <w:color w:val="000000" w:themeColor="text1"/>
          <w:sz w:val="24"/>
          <w:szCs w:val="24"/>
        </w:rPr>
        <w:t>– GESTOR DA ATA DE REGISTRO DE PREÇOS E ATRIBUIÇÕES</w:t>
      </w:r>
    </w:p>
    <w:p w:rsidR="000E2725" w:rsidRPr="00426753" w:rsidRDefault="000E2725" w:rsidP="00F57AEB">
      <w:pPr>
        <w:spacing w:before="80" w:after="80"/>
        <w:jc w:val="both"/>
        <w:rPr>
          <w:b/>
          <w:color w:val="000000" w:themeColor="text1"/>
          <w:sz w:val="24"/>
          <w:szCs w:val="24"/>
          <w:u w:val="single"/>
        </w:rPr>
      </w:pPr>
      <w:r w:rsidRPr="00426753">
        <w:rPr>
          <w:b/>
          <w:color w:val="000000" w:themeColor="text1"/>
          <w:sz w:val="24"/>
          <w:szCs w:val="24"/>
          <w:u w:val="single"/>
        </w:rPr>
        <w:t>Vide termo de referência</w:t>
      </w:r>
    </w:p>
    <w:p w:rsidR="00D014AE" w:rsidRPr="00426753" w:rsidRDefault="00856D79" w:rsidP="00F57AEB">
      <w:pPr>
        <w:pStyle w:val="Cabealho"/>
        <w:tabs>
          <w:tab w:val="clear" w:pos="4419"/>
          <w:tab w:val="clear" w:pos="8838"/>
        </w:tabs>
        <w:spacing w:before="80" w:after="80"/>
        <w:jc w:val="both"/>
        <w:rPr>
          <w:b/>
          <w:color w:val="000000" w:themeColor="text1"/>
          <w:sz w:val="24"/>
          <w:szCs w:val="24"/>
          <w:u w:val="single"/>
        </w:rPr>
      </w:pPr>
      <w:r w:rsidRPr="00426753">
        <w:rPr>
          <w:b/>
          <w:color w:val="000000" w:themeColor="text1"/>
          <w:sz w:val="24"/>
          <w:szCs w:val="24"/>
          <w:lang w:val="pt-BR"/>
        </w:rPr>
        <w:t>22</w:t>
      </w:r>
      <w:r w:rsidR="00D014AE" w:rsidRPr="00426753">
        <w:rPr>
          <w:b/>
          <w:color w:val="000000" w:themeColor="text1"/>
          <w:sz w:val="24"/>
          <w:szCs w:val="24"/>
        </w:rPr>
        <w:t xml:space="preserve"> – FISCALIZAÇÃO DO CONTRATO E ATRIBUIÇÕES</w:t>
      </w:r>
      <w:r w:rsidR="00D014AE" w:rsidRPr="00426753">
        <w:rPr>
          <w:b/>
          <w:color w:val="000000" w:themeColor="text1"/>
          <w:sz w:val="24"/>
          <w:szCs w:val="24"/>
          <w:u w:val="single"/>
        </w:rPr>
        <w:t xml:space="preserve"> </w:t>
      </w:r>
    </w:p>
    <w:p w:rsidR="000E2725" w:rsidRPr="00426753" w:rsidRDefault="000E2725" w:rsidP="00F57AEB">
      <w:pPr>
        <w:spacing w:before="80" w:after="80"/>
        <w:jc w:val="both"/>
        <w:rPr>
          <w:b/>
          <w:color w:val="000000" w:themeColor="text1"/>
          <w:sz w:val="24"/>
          <w:szCs w:val="24"/>
          <w:u w:val="single"/>
        </w:rPr>
      </w:pPr>
      <w:r w:rsidRPr="00426753">
        <w:rPr>
          <w:b/>
          <w:color w:val="000000" w:themeColor="text1"/>
          <w:sz w:val="24"/>
          <w:szCs w:val="24"/>
          <w:u w:val="single"/>
        </w:rPr>
        <w:t>Vide termo de referência</w:t>
      </w:r>
    </w:p>
    <w:p w:rsidR="00765E7D" w:rsidRPr="00426753" w:rsidRDefault="00856D79" w:rsidP="00F57AEB">
      <w:pPr>
        <w:widowControl w:val="0"/>
        <w:tabs>
          <w:tab w:val="left" w:pos="-180"/>
          <w:tab w:val="left" w:pos="0"/>
        </w:tabs>
        <w:spacing w:before="80" w:after="80"/>
        <w:jc w:val="both"/>
        <w:rPr>
          <w:b/>
          <w:color w:val="000000" w:themeColor="text1"/>
          <w:sz w:val="24"/>
          <w:szCs w:val="24"/>
          <w:shd w:val="clear" w:color="auto" w:fill="FFFFFF"/>
        </w:rPr>
      </w:pPr>
      <w:r w:rsidRPr="00426753">
        <w:rPr>
          <w:b/>
          <w:color w:val="000000" w:themeColor="text1"/>
          <w:sz w:val="24"/>
          <w:szCs w:val="24"/>
          <w:shd w:val="clear" w:color="auto" w:fill="FFFFFF"/>
        </w:rPr>
        <w:t>23</w:t>
      </w:r>
      <w:r w:rsidR="00765E7D" w:rsidRPr="00426753">
        <w:rPr>
          <w:b/>
          <w:color w:val="000000" w:themeColor="text1"/>
          <w:sz w:val="24"/>
          <w:szCs w:val="24"/>
          <w:shd w:val="clear" w:color="auto" w:fill="FFFFFF"/>
        </w:rPr>
        <w:t xml:space="preserve"> – SUBCONTRATAÇÃO </w:t>
      </w:r>
    </w:p>
    <w:p w:rsidR="000E2725" w:rsidRPr="00426753" w:rsidRDefault="000E2725" w:rsidP="00F57AEB">
      <w:pPr>
        <w:spacing w:before="80" w:after="80"/>
        <w:jc w:val="both"/>
        <w:rPr>
          <w:b/>
          <w:color w:val="000000" w:themeColor="text1"/>
          <w:sz w:val="24"/>
          <w:szCs w:val="24"/>
          <w:u w:val="single"/>
        </w:rPr>
      </w:pPr>
      <w:r w:rsidRPr="00426753">
        <w:rPr>
          <w:b/>
          <w:color w:val="000000" w:themeColor="text1"/>
          <w:sz w:val="24"/>
          <w:szCs w:val="24"/>
          <w:u w:val="single"/>
        </w:rPr>
        <w:t>Vide termo de referência</w:t>
      </w:r>
    </w:p>
    <w:p w:rsidR="005F3CE7" w:rsidRPr="00426753" w:rsidRDefault="00856D79" w:rsidP="00F57AEB">
      <w:pPr>
        <w:widowControl w:val="0"/>
        <w:tabs>
          <w:tab w:val="left" w:pos="-180"/>
          <w:tab w:val="left" w:pos="0"/>
        </w:tabs>
        <w:spacing w:before="80" w:after="80"/>
        <w:jc w:val="both"/>
        <w:rPr>
          <w:b/>
          <w:color w:val="000000" w:themeColor="text1"/>
          <w:sz w:val="24"/>
          <w:szCs w:val="24"/>
          <w:shd w:val="clear" w:color="auto" w:fill="FFFFFF"/>
        </w:rPr>
      </w:pPr>
      <w:r w:rsidRPr="00426753">
        <w:rPr>
          <w:b/>
          <w:color w:val="000000" w:themeColor="text1"/>
          <w:sz w:val="24"/>
          <w:szCs w:val="24"/>
          <w:shd w:val="clear" w:color="auto" w:fill="FFFFFF"/>
        </w:rPr>
        <w:t>24</w:t>
      </w:r>
      <w:r w:rsidR="00D014AE" w:rsidRPr="00426753">
        <w:rPr>
          <w:b/>
          <w:color w:val="000000" w:themeColor="text1"/>
          <w:sz w:val="24"/>
          <w:szCs w:val="24"/>
          <w:shd w:val="clear" w:color="auto" w:fill="FFFFFF"/>
        </w:rPr>
        <w:t xml:space="preserve"> – GARANTIA DE EXECUÇÃO</w:t>
      </w:r>
    </w:p>
    <w:p w:rsidR="000E2725" w:rsidRPr="00426753" w:rsidRDefault="000E2725" w:rsidP="00F57AEB">
      <w:pPr>
        <w:spacing w:before="80" w:after="80"/>
        <w:jc w:val="both"/>
        <w:rPr>
          <w:b/>
          <w:color w:val="000000" w:themeColor="text1"/>
          <w:sz w:val="24"/>
          <w:szCs w:val="24"/>
          <w:u w:val="single"/>
        </w:rPr>
      </w:pPr>
      <w:r w:rsidRPr="00426753">
        <w:rPr>
          <w:b/>
          <w:color w:val="000000" w:themeColor="text1"/>
          <w:sz w:val="24"/>
          <w:szCs w:val="24"/>
          <w:u w:val="single"/>
        </w:rPr>
        <w:t>Vide termo de referência</w:t>
      </w:r>
    </w:p>
    <w:p w:rsidR="00534D14" w:rsidRPr="004A69A5" w:rsidRDefault="004B2582" w:rsidP="00F57AEB">
      <w:pPr>
        <w:pStyle w:val="Cabealho"/>
        <w:tabs>
          <w:tab w:val="clear" w:pos="4419"/>
          <w:tab w:val="clear" w:pos="8838"/>
        </w:tabs>
        <w:spacing w:before="60" w:after="60"/>
        <w:jc w:val="both"/>
        <w:rPr>
          <w:b/>
          <w:bCs/>
          <w:color w:val="FF0066"/>
          <w:sz w:val="24"/>
          <w:szCs w:val="24"/>
          <w:lang w:val="pt-BR"/>
        </w:rPr>
      </w:pPr>
      <w:r w:rsidRPr="00426753">
        <w:rPr>
          <w:b/>
          <w:bCs/>
          <w:color w:val="000000" w:themeColor="text1"/>
          <w:sz w:val="24"/>
          <w:szCs w:val="24"/>
        </w:rPr>
        <w:t>2</w:t>
      </w:r>
      <w:r w:rsidR="00856D79" w:rsidRPr="00426753">
        <w:rPr>
          <w:b/>
          <w:bCs/>
          <w:color w:val="000000" w:themeColor="text1"/>
          <w:sz w:val="24"/>
          <w:szCs w:val="24"/>
          <w:lang w:val="pt-BR"/>
        </w:rPr>
        <w:t>5</w:t>
      </w:r>
      <w:r w:rsidR="00534D14" w:rsidRPr="00426753">
        <w:rPr>
          <w:b/>
          <w:bCs/>
          <w:color w:val="000000" w:themeColor="text1"/>
          <w:sz w:val="24"/>
          <w:szCs w:val="24"/>
        </w:rPr>
        <w:t xml:space="preserve"> </w:t>
      </w:r>
      <w:r w:rsidR="00C335FF" w:rsidRPr="00426753">
        <w:rPr>
          <w:b/>
          <w:bCs/>
          <w:color w:val="000000" w:themeColor="text1"/>
          <w:sz w:val="24"/>
          <w:szCs w:val="24"/>
        </w:rPr>
        <w:t>–</w:t>
      </w:r>
      <w:r w:rsidR="00534D14" w:rsidRPr="00426753">
        <w:rPr>
          <w:b/>
          <w:bCs/>
          <w:color w:val="000000" w:themeColor="text1"/>
          <w:sz w:val="24"/>
          <w:szCs w:val="24"/>
        </w:rPr>
        <w:t xml:space="preserve"> DA IMPUGNAÇÃO DO ATO CONVOCATÓRIO</w:t>
      </w:r>
      <w:r w:rsidR="004A69A5">
        <w:rPr>
          <w:b/>
          <w:bCs/>
          <w:color w:val="000000" w:themeColor="text1"/>
          <w:sz w:val="24"/>
          <w:szCs w:val="24"/>
          <w:lang w:val="pt-BR"/>
        </w:rPr>
        <w:t xml:space="preserve"> </w:t>
      </w:r>
    </w:p>
    <w:p w:rsidR="00FE78E9" w:rsidRPr="00426753" w:rsidRDefault="00856D79" w:rsidP="00DC76F7">
      <w:pPr>
        <w:spacing w:before="120" w:after="120"/>
        <w:jc w:val="both"/>
        <w:rPr>
          <w:bCs/>
          <w:color w:val="000000" w:themeColor="text1"/>
          <w:sz w:val="24"/>
          <w:szCs w:val="24"/>
        </w:rPr>
      </w:pPr>
      <w:r w:rsidRPr="00426753">
        <w:rPr>
          <w:bCs/>
          <w:color w:val="000000" w:themeColor="text1"/>
          <w:sz w:val="24"/>
          <w:szCs w:val="24"/>
        </w:rPr>
        <w:lastRenderedPageBreak/>
        <w:t>25</w:t>
      </w:r>
      <w:r w:rsidR="00534D14" w:rsidRPr="00426753">
        <w:rPr>
          <w:bCs/>
          <w:color w:val="000000" w:themeColor="text1"/>
          <w:sz w:val="24"/>
          <w:szCs w:val="24"/>
        </w:rPr>
        <w:t>.1</w:t>
      </w:r>
      <w:r w:rsidR="00C335FF" w:rsidRPr="00426753">
        <w:rPr>
          <w:bCs/>
          <w:color w:val="000000" w:themeColor="text1"/>
          <w:sz w:val="24"/>
          <w:szCs w:val="24"/>
        </w:rPr>
        <w:t xml:space="preserve"> –</w:t>
      </w:r>
      <w:r w:rsidR="00534D14" w:rsidRPr="00426753">
        <w:rPr>
          <w:bCs/>
          <w:color w:val="000000" w:themeColor="text1"/>
          <w:sz w:val="24"/>
          <w:szCs w:val="24"/>
        </w:rPr>
        <w:t xml:space="preserve"> Qualquer empresa poderá solicitar esclarecimentos, providências ou impugnar o ato convocatório do presente pregão, protocolizando pedido em até 02 (dois) dias úteis antes da data fixada para o recebimento das propostas, no endereço: Praça Governador Roberto Silveira, 44, Centro, Bom Jardim - RJ, deste edital, cabendo </w:t>
      </w:r>
      <w:r w:rsidR="00E42A2F" w:rsidRPr="00426753">
        <w:rPr>
          <w:bCs/>
          <w:color w:val="000000" w:themeColor="text1"/>
          <w:sz w:val="24"/>
          <w:szCs w:val="24"/>
        </w:rPr>
        <w:t>ao</w:t>
      </w:r>
      <w:r w:rsidR="008075F4">
        <w:rPr>
          <w:bCs/>
          <w:color w:val="000000" w:themeColor="text1"/>
          <w:sz w:val="24"/>
          <w:szCs w:val="24"/>
        </w:rPr>
        <w:t>s</w:t>
      </w:r>
      <w:r w:rsidR="00E42A2F" w:rsidRPr="00426753">
        <w:rPr>
          <w:bCs/>
          <w:color w:val="000000" w:themeColor="text1"/>
          <w:sz w:val="24"/>
          <w:szCs w:val="24"/>
        </w:rPr>
        <w:t xml:space="preserve"> </w:t>
      </w:r>
      <w:r w:rsidR="00E42A2F" w:rsidRPr="00426753">
        <w:rPr>
          <w:color w:val="000000" w:themeColor="text1"/>
          <w:sz w:val="24"/>
          <w:szCs w:val="24"/>
        </w:rPr>
        <w:t>Secretário</w:t>
      </w:r>
      <w:r w:rsidR="008075F4">
        <w:rPr>
          <w:color w:val="000000" w:themeColor="text1"/>
          <w:sz w:val="24"/>
          <w:szCs w:val="24"/>
        </w:rPr>
        <w:t>s da</w:t>
      </w:r>
      <w:proofErr w:type="gramStart"/>
      <w:r w:rsidR="008075F4">
        <w:rPr>
          <w:color w:val="000000" w:themeColor="text1"/>
          <w:sz w:val="24"/>
          <w:szCs w:val="24"/>
        </w:rPr>
        <w:t xml:space="preserve"> </w:t>
      </w:r>
      <w:r w:rsidR="00E42A2F" w:rsidRPr="00426753">
        <w:rPr>
          <w:color w:val="000000" w:themeColor="text1"/>
          <w:sz w:val="24"/>
          <w:szCs w:val="24"/>
        </w:rPr>
        <w:t xml:space="preserve"> </w:t>
      </w:r>
      <w:proofErr w:type="gramEnd"/>
      <w:r w:rsidR="00DC76F7">
        <w:rPr>
          <w:b/>
          <w:sz w:val="24"/>
          <w:szCs w:val="24"/>
        </w:rPr>
        <w:t>Secretaria</w:t>
      </w:r>
      <w:r w:rsidR="008075F4" w:rsidRPr="00426753">
        <w:rPr>
          <w:b/>
          <w:sz w:val="24"/>
          <w:szCs w:val="24"/>
        </w:rPr>
        <w:t xml:space="preserve"> de Educação, Secretaria de Agricultura e Des. Agrário,</w:t>
      </w:r>
      <w:r w:rsidR="00DC76F7">
        <w:rPr>
          <w:b/>
          <w:sz w:val="24"/>
          <w:szCs w:val="24"/>
        </w:rPr>
        <w:t xml:space="preserve"> </w:t>
      </w:r>
      <w:r w:rsidR="008075F4" w:rsidRPr="00426753">
        <w:rPr>
          <w:b/>
          <w:sz w:val="24"/>
          <w:szCs w:val="24"/>
        </w:rPr>
        <w:t>Secretaria de Saúde, Secretaria de Obras e Infraestrutura,</w:t>
      </w:r>
      <w:r w:rsidR="00DC76F7">
        <w:rPr>
          <w:b/>
          <w:sz w:val="24"/>
          <w:szCs w:val="24"/>
        </w:rPr>
        <w:t xml:space="preserve"> </w:t>
      </w:r>
      <w:r w:rsidR="008075F4" w:rsidRPr="00426753">
        <w:rPr>
          <w:b/>
          <w:sz w:val="24"/>
          <w:szCs w:val="24"/>
        </w:rPr>
        <w:t>Secretaria de Trânsito e Defesa Civil</w:t>
      </w:r>
      <w:r w:rsidR="008075F4">
        <w:rPr>
          <w:b/>
          <w:sz w:val="24"/>
          <w:szCs w:val="24"/>
        </w:rPr>
        <w:t>,</w:t>
      </w:r>
      <w:r w:rsidR="008075F4" w:rsidRPr="00426753">
        <w:rPr>
          <w:b/>
          <w:sz w:val="24"/>
          <w:szCs w:val="24"/>
        </w:rPr>
        <w:t xml:space="preserve"> Secretaria de Fazenda</w:t>
      </w:r>
      <w:r w:rsidR="008075F4">
        <w:rPr>
          <w:b/>
          <w:sz w:val="24"/>
          <w:szCs w:val="24"/>
        </w:rPr>
        <w:t>,</w:t>
      </w:r>
      <w:r w:rsidR="00DC76F7">
        <w:rPr>
          <w:b/>
          <w:sz w:val="24"/>
          <w:szCs w:val="24"/>
        </w:rPr>
        <w:t xml:space="preserve"> </w:t>
      </w:r>
      <w:r w:rsidR="008075F4" w:rsidRPr="00426753">
        <w:rPr>
          <w:b/>
          <w:sz w:val="24"/>
          <w:szCs w:val="24"/>
        </w:rPr>
        <w:t xml:space="preserve">Secretaria de Assistência Social e Direitos Humanos </w:t>
      </w:r>
      <w:r w:rsidR="00E42A2F" w:rsidRPr="00426753">
        <w:rPr>
          <w:bCs/>
          <w:color w:val="000000" w:themeColor="text1"/>
          <w:sz w:val="24"/>
          <w:szCs w:val="24"/>
        </w:rPr>
        <w:t>decidir</w:t>
      </w:r>
      <w:r w:rsidR="008075F4">
        <w:rPr>
          <w:bCs/>
          <w:color w:val="000000" w:themeColor="text1"/>
          <w:sz w:val="24"/>
          <w:szCs w:val="24"/>
        </w:rPr>
        <w:t xml:space="preserve">em </w:t>
      </w:r>
      <w:r w:rsidR="00534D14" w:rsidRPr="00426753">
        <w:rPr>
          <w:bCs/>
          <w:color w:val="000000" w:themeColor="text1"/>
          <w:sz w:val="24"/>
          <w:szCs w:val="24"/>
        </w:rPr>
        <w:t>sobre a petição até o prazo de 03 (três) dias úteis, conforme Portaria Municipal nº 425/17, de 16 de novembro de 2017.</w:t>
      </w:r>
      <w:r w:rsidR="00115572" w:rsidRPr="00426753">
        <w:rPr>
          <w:bCs/>
          <w:color w:val="000000" w:themeColor="text1"/>
          <w:sz w:val="24"/>
          <w:szCs w:val="24"/>
        </w:rPr>
        <w:t xml:space="preserve"> </w:t>
      </w:r>
    </w:p>
    <w:p w:rsidR="00534D14" w:rsidRPr="00426753" w:rsidRDefault="00856D79" w:rsidP="00DC76F7">
      <w:pPr>
        <w:pStyle w:val="Cabealho"/>
        <w:tabs>
          <w:tab w:val="clear" w:pos="4419"/>
          <w:tab w:val="clear" w:pos="8838"/>
        </w:tabs>
        <w:spacing w:before="120" w:after="120"/>
        <w:jc w:val="both"/>
        <w:rPr>
          <w:bCs/>
          <w:color w:val="000000" w:themeColor="text1"/>
          <w:sz w:val="24"/>
          <w:szCs w:val="24"/>
        </w:rPr>
      </w:pPr>
      <w:r w:rsidRPr="00426753">
        <w:rPr>
          <w:bCs/>
          <w:color w:val="000000" w:themeColor="text1"/>
          <w:sz w:val="24"/>
          <w:szCs w:val="24"/>
          <w:lang w:val="pt-BR"/>
        </w:rPr>
        <w:t>25</w:t>
      </w:r>
      <w:r w:rsidR="00534D14" w:rsidRPr="00426753">
        <w:rPr>
          <w:bCs/>
          <w:color w:val="000000" w:themeColor="text1"/>
          <w:sz w:val="24"/>
          <w:szCs w:val="24"/>
        </w:rPr>
        <w:t xml:space="preserve">.2 </w:t>
      </w:r>
      <w:r w:rsidR="00C335FF" w:rsidRPr="00426753">
        <w:rPr>
          <w:bCs/>
          <w:color w:val="000000" w:themeColor="text1"/>
          <w:sz w:val="24"/>
          <w:szCs w:val="24"/>
        </w:rPr>
        <w:t>–</w:t>
      </w:r>
      <w:r w:rsidR="00534D14" w:rsidRPr="00426753">
        <w:rPr>
          <w:bCs/>
          <w:color w:val="000000" w:themeColor="text1"/>
          <w:sz w:val="24"/>
          <w:szCs w:val="24"/>
        </w:rPr>
        <w:t xml:space="preserve"> Caso seja acolhida a petição contra o ato convocatório, será designada nova data para realização do certame, exceto quando, inquestionavelmente, a alteração não afetar a formulação das propostas.</w:t>
      </w:r>
    </w:p>
    <w:p w:rsidR="002B03BD" w:rsidRPr="00426753" w:rsidRDefault="002B03BD" w:rsidP="00DC76F7">
      <w:pPr>
        <w:pStyle w:val="Cabealho"/>
        <w:tabs>
          <w:tab w:val="clear" w:pos="4419"/>
          <w:tab w:val="clear" w:pos="8838"/>
        </w:tabs>
        <w:spacing w:before="120" w:after="120"/>
        <w:jc w:val="both"/>
        <w:rPr>
          <w:b/>
          <w:color w:val="000000" w:themeColor="text1"/>
          <w:sz w:val="24"/>
          <w:szCs w:val="24"/>
        </w:rPr>
      </w:pPr>
      <w:r w:rsidRPr="00426753">
        <w:rPr>
          <w:b/>
          <w:color w:val="000000" w:themeColor="text1"/>
          <w:sz w:val="24"/>
          <w:szCs w:val="24"/>
        </w:rPr>
        <w:t>2</w:t>
      </w:r>
      <w:r w:rsidR="00856D79" w:rsidRPr="00426753">
        <w:rPr>
          <w:b/>
          <w:color w:val="000000" w:themeColor="text1"/>
          <w:sz w:val="24"/>
          <w:szCs w:val="24"/>
          <w:lang w:val="pt-BR"/>
        </w:rPr>
        <w:t>6</w:t>
      </w:r>
      <w:r w:rsidRPr="00426753">
        <w:rPr>
          <w:b/>
          <w:color w:val="000000" w:themeColor="text1"/>
          <w:sz w:val="24"/>
          <w:szCs w:val="24"/>
        </w:rPr>
        <w:t xml:space="preserve"> – DA DOTAÇÃO ORÇAMENTÁRIA</w:t>
      </w:r>
    </w:p>
    <w:p w:rsidR="00196B5E" w:rsidRPr="00426753" w:rsidRDefault="00856D79" w:rsidP="00DC76F7">
      <w:pPr>
        <w:pStyle w:val="Cabealho"/>
        <w:tabs>
          <w:tab w:val="clear" w:pos="4419"/>
          <w:tab w:val="clear" w:pos="8838"/>
        </w:tabs>
        <w:spacing w:before="120" w:after="120"/>
        <w:jc w:val="both"/>
        <w:rPr>
          <w:color w:val="000000" w:themeColor="text1"/>
          <w:sz w:val="24"/>
          <w:szCs w:val="24"/>
          <w:lang w:val="pt-BR"/>
        </w:rPr>
      </w:pPr>
      <w:r w:rsidRPr="00426753">
        <w:rPr>
          <w:color w:val="000000" w:themeColor="text1"/>
          <w:sz w:val="24"/>
          <w:szCs w:val="24"/>
          <w:lang w:val="pt-BR"/>
        </w:rPr>
        <w:t>26</w:t>
      </w:r>
      <w:r w:rsidR="00196B5E" w:rsidRPr="00426753">
        <w:rPr>
          <w:color w:val="000000" w:themeColor="text1"/>
          <w:sz w:val="24"/>
          <w:szCs w:val="24"/>
        </w:rPr>
        <w:t>.1 – Os créditos pelos quais as despesas relativas à presente licitação correrão por conta das seguintes dotações orçamentária.</w:t>
      </w:r>
      <w:r w:rsidR="00962BCD" w:rsidRPr="00426753">
        <w:rPr>
          <w:color w:val="000000" w:themeColor="text1"/>
          <w:sz w:val="24"/>
          <w:szCs w:val="24"/>
          <w:lang w:val="pt-BR"/>
        </w:rPr>
        <w:t xml:space="preserve"> </w:t>
      </w:r>
    </w:p>
    <w:p w:rsidR="00B678FE" w:rsidRPr="00426753" w:rsidRDefault="00B678FE" w:rsidP="005B1A34">
      <w:pPr>
        <w:pStyle w:val="Cabealho"/>
        <w:tabs>
          <w:tab w:val="clear" w:pos="4419"/>
          <w:tab w:val="clear" w:pos="8838"/>
        </w:tabs>
        <w:jc w:val="both"/>
        <w:rPr>
          <w:color w:val="000000" w:themeColor="text1"/>
          <w:sz w:val="24"/>
          <w:szCs w:val="24"/>
          <w:lang w:val="pt-BR"/>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8"/>
        <w:gridCol w:w="3181"/>
        <w:gridCol w:w="2209"/>
      </w:tblGrid>
      <w:tr w:rsidR="00221EFF" w:rsidRPr="00426753" w:rsidTr="00D4058B">
        <w:trPr>
          <w:trHeight w:val="321"/>
          <w:jc w:val="center"/>
        </w:trPr>
        <w:tc>
          <w:tcPr>
            <w:tcW w:w="3828" w:type="dxa"/>
            <w:shd w:val="clear" w:color="auto" w:fill="B8CCE4" w:themeFill="accent1" w:themeFillTint="66"/>
          </w:tcPr>
          <w:p w:rsidR="00221EFF" w:rsidRPr="00426753" w:rsidRDefault="004447E7" w:rsidP="004A69A5">
            <w:pPr>
              <w:pStyle w:val="Padro"/>
              <w:jc w:val="center"/>
              <w:rPr>
                <w:b/>
                <w:color w:val="000000" w:themeColor="text1"/>
                <w:szCs w:val="24"/>
              </w:rPr>
            </w:pPr>
            <w:r w:rsidRPr="00426753">
              <w:rPr>
                <w:b/>
                <w:color w:val="000000" w:themeColor="text1"/>
                <w:szCs w:val="24"/>
              </w:rPr>
              <w:t>SECRETARIAS</w:t>
            </w:r>
          </w:p>
        </w:tc>
        <w:tc>
          <w:tcPr>
            <w:tcW w:w="3181" w:type="dxa"/>
            <w:shd w:val="clear" w:color="auto" w:fill="B8CCE4" w:themeFill="accent1" w:themeFillTint="66"/>
          </w:tcPr>
          <w:p w:rsidR="00221EFF" w:rsidRPr="00426753" w:rsidRDefault="00221EFF" w:rsidP="004A69A5">
            <w:pPr>
              <w:pStyle w:val="Padro"/>
              <w:jc w:val="center"/>
              <w:rPr>
                <w:b/>
                <w:color w:val="000000" w:themeColor="text1"/>
                <w:szCs w:val="24"/>
              </w:rPr>
            </w:pPr>
            <w:r w:rsidRPr="00426753">
              <w:rPr>
                <w:b/>
                <w:color w:val="000000" w:themeColor="text1"/>
                <w:szCs w:val="24"/>
              </w:rPr>
              <w:t>PROG. DE TRABALHO</w:t>
            </w:r>
          </w:p>
        </w:tc>
        <w:tc>
          <w:tcPr>
            <w:tcW w:w="2209" w:type="dxa"/>
            <w:shd w:val="clear" w:color="auto" w:fill="B8CCE4" w:themeFill="accent1" w:themeFillTint="66"/>
          </w:tcPr>
          <w:p w:rsidR="00221EFF" w:rsidRPr="00426753" w:rsidRDefault="00221EFF" w:rsidP="004A69A5">
            <w:pPr>
              <w:pStyle w:val="Padro"/>
              <w:jc w:val="center"/>
              <w:rPr>
                <w:b/>
                <w:color w:val="000000" w:themeColor="text1"/>
                <w:szCs w:val="24"/>
              </w:rPr>
            </w:pPr>
            <w:r w:rsidRPr="00426753">
              <w:rPr>
                <w:b/>
                <w:color w:val="000000" w:themeColor="text1"/>
                <w:szCs w:val="24"/>
              </w:rPr>
              <w:t>NAT. DESPESA</w:t>
            </w:r>
          </w:p>
        </w:tc>
      </w:tr>
      <w:tr w:rsidR="00221EFF" w:rsidRPr="00426753" w:rsidTr="00D4058B">
        <w:trPr>
          <w:trHeight w:val="321"/>
          <w:jc w:val="center"/>
        </w:trPr>
        <w:tc>
          <w:tcPr>
            <w:tcW w:w="3828" w:type="dxa"/>
          </w:tcPr>
          <w:p w:rsidR="00221EFF" w:rsidRPr="00426753" w:rsidRDefault="00221EFF" w:rsidP="004A69A5">
            <w:pPr>
              <w:pStyle w:val="Padro"/>
              <w:jc w:val="center"/>
              <w:rPr>
                <w:color w:val="000000" w:themeColor="text1"/>
                <w:szCs w:val="24"/>
              </w:rPr>
            </w:pPr>
          </w:p>
          <w:p w:rsidR="004447E7" w:rsidRPr="00426753" w:rsidRDefault="004447E7" w:rsidP="004A69A5">
            <w:pPr>
              <w:pStyle w:val="Padro"/>
              <w:jc w:val="center"/>
              <w:rPr>
                <w:color w:val="000000" w:themeColor="text1"/>
                <w:szCs w:val="24"/>
              </w:rPr>
            </w:pPr>
            <w:r w:rsidRPr="00426753">
              <w:rPr>
                <w:color w:val="000000" w:themeColor="text1"/>
                <w:szCs w:val="24"/>
              </w:rPr>
              <w:t>SECRETARIA MUNICIPAL DE EDUCAÇÃO</w:t>
            </w:r>
          </w:p>
          <w:p w:rsidR="00221EFF" w:rsidRPr="00426753" w:rsidRDefault="00221EFF" w:rsidP="004A69A5">
            <w:pPr>
              <w:pStyle w:val="Padro"/>
              <w:jc w:val="center"/>
              <w:rPr>
                <w:color w:val="000000" w:themeColor="text1"/>
                <w:szCs w:val="24"/>
              </w:rPr>
            </w:pPr>
          </w:p>
        </w:tc>
        <w:tc>
          <w:tcPr>
            <w:tcW w:w="3181" w:type="dxa"/>
            <w:shd w:val="clear" w:color="auto" w:fill="auto"/>
            <w:vAlign w:val="center"/>
          </w:tcPr>
          <w:p w:rsidR="00221EFF" w:rsidRPr="00426753" w:rsidRDefault="004447E7" w:rsidP="004A69A5">
            <w:pPr>
              <w:pStyle w:val="Padro"/>
              <w:jc w:val="center"/>
              <w:rPr>
                <w:color w:val="000000" w:themeColor="text1"/>
                <w:szCs w:val="24"/>
              </w:rPr>
            </w:pPr>
            <w:r w:rsidRPr="00426753">
              <w:rPr>
                <w:color w:val="000000" w:themeColor="text1"/>
                <w:szCs w:val="24"/>
              </w:rPr>
              <w:t>3100.1236100522</w:t>
            </w:r>
            <w:r w:rsidR="004A69A5">
              <w:rPr>
                <w:color w:val="000000" w:themeColor="text1"/>
                <w:szCs w:val="24"/>
              </w:rPr>
              <w:t>.</w:t>
            </w:r>
            <w:r w:rsidRPr="00426753">
              <w:rPr>
                <w:color w:val="000000" w:themeColor="text1"/>
                <w:szCs w:val="24"/>
              </w:rPr>
              <w:t>060</w:t>
            </w:r>
          </w:p>
        </w:tc>
        <w:tc>
          <w:tcPr>
            <w:tcW w:w="2209" w:type="dxa"/>
            <w:shd w:val="clear" w:color="auto" w:fill="auto"/>
            <w:vAlign w:val="center"/>
          </w:tcPr>
          <w:p w:rsidR="00221EFF" w:rsidRPr="00426753" w:rsidRDefault="00221EFF" w:rsidP="004A69A5">
            <w:pPr>
              <w:pStyle w:val="Padro"/>
              <w:jc w:val="center"/>
              <w:rPr>
                <w:color w:val="000000" w:themeColor="text1"/>
                <w:szCs w:val="24"/>
              </w:rPr>
            </w:pPr>
            <w:r w:rsidRPr="00426753">
              <w:rPr>
                <w:color w:val="000000" w:themeColor="text1"/>
                <w:szCs w:val="24"/>
              </w:rPr>
              <w:t>3390.30.00</w:t>
            </w:r>
          </w:p>
        </w:tc>
      </w:tr>
      <w:tr w:rsidR="004447E7" w:rsidRPr="00426753" w:rsidTr="00D4058B">
        <w:trPr>
          <w:trHeight w:val="321"/>
          <w:jc w:val="center"/>
        </w:trPr>
        <w:tc>
          <w:tcPr>
            <w:tcW w:w="3828" w:type="dxa"/>
          </w:tcPr>
          <w:p w:rsidR="004447E7" w:rsidRPr="00426753" w:rsidRDefault="004447E7" w:rsidP="004A69A5">
            <w:pPr>
              <w:pStyle w:val="Padro"/>
              <w:jc w:val="center"/>
              <w:rPr>
                <w:color w:val="000000" w:themeColor="text1"/>
                <w:szCs w:val="24"/>
              </w:rPr>
            </w:pPr>
            <w:r w:rsidRPr="00426753">
              <w:rPr>
                <w:color w:val="000000" w:themeColor="text1"/>
                <w:szCs w:val="24"/>
              </w:rPr>
              <w:t>SECRETARIA MUNICIPAL DE OBRAS E INFRAESTRUTURA</w:t>
            </w:r>
          </w:p>
        </w:tc>
        <w:tc>
          <w:tcPr>
            <w:tcW w:w="3181" w:type="dxa"/>
            <w:shd w:val="clear" w:color="auto" w:fill="auto"/>
            <w:vAlign w:val="center"/>
          </w:tcPr>
          <w:p w:rsidR="004447E7" w:rsidRPr="00426753" w:rsidRDefault="004447E7" w:rsidP="004A69A5">
            <w:pPr>
              <w:pStyle w:val="Padro"/>
              <w:jc w:val="center"/>
              <w:rPr>
                <w:color w:val="000000" w:themeColor="text1"/>
                <w:szCs w:val="24"/>
              </w:rPr>
            </w:pPr>
            <w:r w:rsidRPr="00426753">
              <w:rPr>
                <w:color w:val="000000" w:themeColor="text1"/>
                <w:szCs w:val="24"/>
              </w:rPr>
              <w:t>0604.</w:t>
            </w:r>
            <w:r w:rsidRPr="008075F4">
              <w:rPr>
                <w:szCs w:val="24"/>
              </w:rPr>
              <w:t>2678200492.</w:t>
            </w:r>
            <w:r w:rsidR="004A69A5" w:rsidRPr="008075F4">
              <w:rPr>
                <w:szCs w:val="24"/>
              </w:rPr>
              <w:t>054</w:t>
            </w:r>
          </w:p>
        </w:tc>
        <w:tc>
          <w:tcPr>
            <w:tcW w:w="2209" w:type="dxa"/>
            <w:shd w:val="clear" w:color="auto" w:fill="auto"/>
            <w:vAlign w:val="center"/>
          </w:tcPr>
          <w:p w:rsidR="004447E7" w:rsidRPr="00426753" w:rsidRDefault="004447E7" w:rsidP="004A69A5">
            <w:pPr>
              <w:pStyle w:val="Padro"/>
              <w:jc w:val="center"/>
              <w:rPr>
                <w:color w:val="000000" w:themeColor="text1"/>
                <w:szCs w:val="24"/>
              </w:rPr>
            </w:pPr>
            <w:r w:rsidRPr="00426753">
              <w:rPr>
                <w:color w:val="000000" w:themeColor="text1"/>
                <w:szCs w:val="24"/>
              </w:rPr>
              <w:t>3390.30.00</w:t>
            </w:r>
          </w:p>
        </w:tc>
      </w:tr>
      <w:tr w:rsidR="004447E7" w:rsidRPr="00426753" w:rsidTr="00D4058B">
        <w:trPr>
          <w:trHeight w:val="321"/>
          <w:jc w:val="center"/>
        </w:trPr>
        <w:tc>
          <w:tcPr>
            <w:tcW w:w="3828" w:type="dxa"/>
          </w:tcPr>
          <w:p w:rsidR="004447E7" w:rsidRPr="00DC76F7" w:rsidRDefault="004447E7" w:rsidP="004A69A5">
            <w:pPr>
              <w:pStyle w:val="Padro"/>
              <w:jc w:val="center"/>
              <w:rPr>
                <w:color w:val="000000" w:themeColor="text1"/>
                <w:szCs w:val="24"/>
              </w:rPr>
            </w:pPr>
            <w:r w:rsidRPr="00DC76F7">
              <w:rPr>
                <w:color w:val="000000" w:themeColor="text1"/>
                <w:szCs w:val="24"/>
              </w:rPr>
              <w:t>SECRETARIA MUNICIPAL DE AGRICULTURA E DES. AGRÁRIO</w:t>
            </w:r>
          </w:p>
        </w:tc>
        <w:tc>
          <w:tcPr>
            <w:tcW w:w="3181" w:type="dxa"/>
            <w:shd w:val="clear" w:color="auto" w:fill="auto"/>
            <w:vAlign w:val="center"/>
          </w:tcPr>
          <w:p w:rsidR="004447E7" w:rsidRPr="00DC76F7" w:rsidRDefault="004447E7" w:rsidP="004A69A5">
            <w:pPr>
              <w:pStyle w:val="Padro"/>
              <w:jc w:val="center"/>
              <w:rPr>
                <w:color w:val="000000" w:themeColor="text1"/>
                <w:szCs w:val="24"/>
              </w:rPr>
            </w:pPr>
            <w:r w:rsidRPr="00DC76F7">
              <w:rPr>
                <w:color w:val="000000" w:themeColor="text1"/>
                <w:szCs w:val="24"/>
              </w:rPr>
              <w:t>1000.2012200772.102</w:t>
            </w:r>
          </w:p>
        </w:tc>
        <w:tc>
          <w:tcPr>
            <w:tcW w:w="2209" w:type="dxa"/>
            <w:shd w:val="clear" w:color="auto" w:fill="auto"/>
            <w:vAlign w:val="center"/>
          </w:tcPr>
          <w:p w:rsidR="004447E7" w:rsidRPr="00DC76F7" w:rsidRDefault="004447E7" w:rsidP="004A69A5">
            <w:pPr>
              <w:pStyle w:val="Padro"/>
              <w:jc w:val="center"/>
              <w:rPr>
                <w:color w:val="000000" w:themeColor="text1"/>
                <w:szCs w:val="24"/>
              </w:rPr>
            </w:pPr>
            <w:r w:rsidRPr="00DC76F7">
              <w:rPr>
                <w:color w:val="000000" w:themeColor="text1"/>
                <w:szCs w:val="24"/>
              </w:rPr>
              <w:t>3390.30.00</w:t>
            </w:r>
          </w:p>
        </w:tc>
      </w:tr>
      <w:tr w:rsidR="004447E7" w:rsidRPr="00426753" w:rsidTr="00D4058B">
        <w:trPr>
          <w:trHeight w:val="321"/>
          <w:jc w:val="center"/>
        </w:trPr>
        <w:tc>
          <w:tcPr>
            <w:tcW w:w="3828" w:type="dxa"/>
          </w:tcPr>
          <w:p w:rsidR="004447E7" w:rsidRPr="00DC76F7" w:rsidRDefault="00457C24" w:rsidP="004A69A5">
            <w:pPr>
              <w:pStyle w:val="Padro"/>
              <w:jc w:val="center"/>
              <w:rPr>
                <w:color w:val="000000" w:themeColor="text1"/>
                <w:szCs w:val="24"/>
              </w:rPr>
            </w:pPr>
            <w:r w:rsidRPr="00DC76F7">
              <w:rPr>
                <w:color w:val="000000" w:themeColor="text1"/>
                <w:szCs w:val="24"/>
              </w:rPr>
              <w:t>SECRETARIA MUNICIPAL DE TRÂNSITO E DEFESA CIVIL</w:t>
            </w:r>
          </w:p>
        </w:tc>
        <w:tc>
          <w:tcPr>
            <w:tcW w:w="3181" w:type="dxa"/>
            <w:shd w:val="clear" w:color="auto" w:fill="auto"/>
            <w:vAlign w:val="center"/>
          </w:tcPr>
          <w:p w:rsidR="004447E7" w:rsidRPr="00DC76F7" w:rsidRDefault="00457C24" w:rsidP="004A69A5">
            <w:pPr>
              <w:pStyle w:val="Padro"/>
              <w:jc w:val="center"/>
              <w:rPr>
                <w:color w:val="000000" w:themeColor="text1"/>
                <w:szCs w:val="24"/>
              </w:rPr>
            </w:pPr>
            <w:r w:rsidRPr="00DC76F7">
              <w:rPr>
                <w:color w:val="000000" w:themeColor="text1"/>
                <w:szCs w:val="24"/>
              </w:rPr>
              <w:t>1700.0618200922.125</w:t>
            </w:r>
          </w:p>
        </w:tc>
        <w:tc>
          <w:tcPr>
            <w:tcW w:w="2209" w:type="dxa"/>
            <w:shd w:val="clear" w:color="auto" w:fill="auto"/>
            <w:vAlign w:val="center"/>
          </w:tcPr>
          <w:p w:rsidR="004447E7" w:rsidRPr="00DC76F7" w:rsidRDefault="00457C24" w:rsidP="004A69A5">
            <w:pPr>
              <w:pStyle w:val="Padro"/>
              <w:jc w:val="center"/>
              <w:rPr>
                <w:color w:val="000000" w:themeColor="text1"/>
                <w:szCs w:val="24"/>
              </w:rPr>
            </w:pPr>
            <w:r w:rsidRPr="00DC76F7">
              <w:rPr>
                <w:color w:val="000000" w:themeColor="text1"/>
                <w:szCs w:val="24"/>
              </w:rPr>
              <w:t>3390.30.00</w:t>
            </w:r>
          </w:p>
        </w:tc>
      </w:tr>
      <w:tr w:rsidR="00457C24" w:rsidRPr="00426753" w:rsidTr="00D4058B">
        <w:trPr>
          <w:trHeight w:val="321"/>
          <w:jc w:val="center"/>
        </w:trPr>
        <w:tc>
          <w:tcPr>
            <w:tcW w:w="3828" w:type="dxa"/>
          </w:tcPr>
          <w:p w:rsidR="00457C24" w:rsidRPr="00DC76F7" w:rsidRDefault="00457C24" w:rsidP="004A69A5">
            <w:pPr>
              <w:jc w:val="both"/>
              <w:rPr>
                <w:sz w:val="24"/>
                <w:szCs w:val="24"/>
              </w:rPr>
            </w:pPr>
            <w:r w:rsidRPr="00DC76F7">
              <w:rPr>
                <w:sz w:val="24"/>
                <w:szCs w:val="24"/>
              </w:rPr>
              <w:t>SECRETARIA MUNICIPAL DE ASSISTÊNCIA SOCIAL E DIREITOS HUMANOS E SECRETARIA DE FAZENDA.</w:t>
            </w:r>
          </w:p>
          <w:p w:rsidR="00457C24" w:rsidRPr="00DC76F7" w:rsidRDefault="00457C24" w:rsidP="004A69A5">
            <w:pPr>
              <w:pStyle w:val="Padro"/>
              <w:jc w:val="center"/>
              <w:rPr>
                <w:color w:val="000000" w:themeColor="text1"/>
                <w:szCs w:val="24"/>
              </w:rPr>
            </w:pPr>
          </w:p>
        </w:tc>
        <w:tc>
          <w:tcPr>
            <w:tcW w:w="3181" w:type="dxa"/>
            <w:shd w:val="clear" w:color="auto" w:fill="auto"/>
            <w:vAlign w:val="center"/>
          </w:tcPr>
          <w:p w:rsidR="00457C24" w:rsidRPr="00DC76F7" w:rsidRDefault="00457C24" w:rsidP="004A69A5">
            <w:pPr>
              <w:pStyle w:val="Padro"/>
              <w:jc w:val="center"/>
              <w:rPr>
                <w:color w:val="000000" w:themeColor="text1"/>
                <w:szCs w:val="24"/>
              </w:rPr>
            </w:pPr>
            <w:r w:rsidRPr="00DC76F7">
              <w:rPr>
                <w:color w:val="000000" w:themeColor="text1"/>
                <w:szCs w:val="24"/>
              </w:rPr>
              <w:t>0900.0824400702.088</w:t>
            </w:r>
          </w:p>
        </w:tc>
        <w:tc>
          <w:tcPr>
            <w:tcW w:w="2209" w:type="dxa"/>
            <w:shd w:val="clear" w:color="auto" w:fill="auto"/>
            <w:vAlign w:val="center"/>
          </w:tcPr>
          <w:p w:rsidR="00457C24" w:rsidRPr="00DC76F7" w:rsidRDefault="00457C24" w:rsidP="004A69A5">
            <w:pPr>
              <w:pStyle w:val="Padro"/>
              <w:jc w:val="center"/>
              <w:rPr>
                <w:color w:val="000000" w:themeColor="text1"/>
                <w:szCs w:val="24"/>
              </w:rPr>
            </w:pPr>
            <w:r w:rsidRPr="00DC76F7">
              <w:rPr>
                <w:color w:val="000000" w:themeColor="text1"/>
                <w:szCs w:val="24"/>
              </w:rPr>
              <w:t>3390.30.00</w:t>
            </w:r>
          </w:p>
        </w:tc>
      </w:tr>
      <w:tr w:rsidR="004A69A5" w:rsidRPr="00426753" w:rsidTr="00D4058B">
        <w:trPr>
          <w:trHeight w:val="321"/>
          <w:jc w:val="center"/>
        </w:trPr>
        <w:tc>
          <w:tcPr>
            <w:tcW w:w="3828" w:type="dxa"/>
          </w:tcPr>
          <w:p w:rsidR="004A69A5" w:rsidRPr="00DC76F7" w:rsidRDefault="004A69A5" w:rsidP="004A69A5">
            <w:pPr>
              <w:jc w:val="both"/>
              <w:rPr>
                <w:color w:val="00B0F0"/>
                <w:sz w:val="24"/>
                <w:szCs w:val="24"/>
              </w:rPr>
            </w:pPr>
            <w:r w:rsidRPr="00DC76F7">
              <w:rPr>
                <w:sz w:val="24"/>
                <w:szCs w:val="24"/>
              </w:rPr>
              <w:t>SECRETARIA MUNICIPAL DE FAZENDA</w:t>
            </w:r>
          </w:p>
        </w:tc>
        <w:tc>
          <w:tcPr>
            <w:tcW w:w="3181" w:type="dxa"/>
            <w:shd w:val="clear" w:color="auto" w:fill="auto"/>
            <w:vAlign w:val="center"/>
          </w:tcPr>
          <w:p w:rsidR="004A69A5" w:rsidRPr="00DC76F7" w:rsidRDefault="00DC76F7" w:rsidP="004A69A5">
            <w:pPr>
              <w:pStyle w:val="Padro"/>
              <w:jc w:val="center"/>
              <w:rPr>
                <w:color w:val="000000" w:themeColor="text1"/>
                <w:szCs w:val="24"/>
              </w:rPr>
            </w:pPr>
            <w:r w:rsidRPr="00DC76F7">
              <w:rPr>
                <w:color w:val="000000" w:themeColor="text1"/>
                <w:szCs w:val="24"/>
              </w:rPr>
              <w:t>0500.0412300192.040</w:t>
            </w:r>
          </w:p>
        </w:tc>
        <w:tc>
          <w:tcPr>
            <w:tcW w:w="2209" w:type="dxa"/>
            <w:shd w:val="clear" w:color="auto" w:fill="auto"/>
            <w:vAlign w:val="center"/>
          </w:tcPr>
          <w:p w:rsidR="004A69A5" w:rsidRPr="00DC76F7" w:rsidRDefault="00DC76F7" w:rsidP="004A69A5">
            <w:pPr>
              <w:pStyle w:val="Padro"/>
              <w:jc w:val="center"/>
              <w:rPr>
                <w:color w:val="000000" w:themeColor="text1"/>
                <w:szCs w:val="24"/>
              </w:rPr>
            </w:pPr>
            <w:r w:rsidRPr="00DC76F7">
              <w:rPr>
                <w:color w:val="000000" w:themeColor="text1"/>
                <w:szCs w:val="24"/>
              </w:rPr>
              <w:t>3390.30.00</w:t>
            </w:r>
          </w:p>
        </w:tc>
      </w:tr>
      <w:tr w:rsidR="00457C24" w:rsidRPr="00426753" w:rsidTr="00D4058B">
        <w:trPr>
          <w:trHeight w:val="321"/>
          <w:jc w:val="center"/>
        </w:trPr>
        <w:tc>
          <w:tcPr>
            <w:tcW w:w="3828" w:type="dxa"/>
          </w:tcPr>
          <w:p w:rsidR="00457C24" w:rsidRPr="00426753" w:rsidRDefault="00457C24" w:rsidP="004A69A5">
            <w:pPr>
              <w:jc w:val="both"/>
              <w:rPr>
                <w:sz w:val="24"/>
                <w:szCs w:val="24"/>
              </w:rPr>
            </w:pPr>
            <w:r w:rsidRPr="00426753">
              <w:rPr>
                <w:sz w:val="24"/>
                <w:szCs w:val="24"/>
              </w:rPr>
              <w:t>SECRETARIA MUNICIPAL DE SAÚDE</w:t>
            </w:r>
          </w:p>
        </w:tc>
        <w:tc>
          <w:tcPr>
            <w:tcW w:w="3181" w:type="dxa"/>
            <w:shd w:val="clear" w:color="auto" w:fill="auto"/>
            <w:vAlign w:val="center"/>
          </w:tcPr>
          <w:p w:rsidR="00457C24" w:rsidRPr="00426753" w:rsidRDefault="00457C24" w:rsidP="004A69A5">
            <w:pPr>
              <w:pStyle w:val="Padro"/>
              <w:jc w:val="center"/>
              <w:rPr>
                <w:color w:val="000000" w:themeColor="text1"/>
                <w:szCs w:val="24"/>
              </w:rPr>
            </w:pPr>
            <w:r w:rsidRPr="00426753">
              <w:rPr>
                <w:color w:val="000000" w:themeColor="text1"/>
                <w:szCs w:val="24"/>
              </w:rPr>
              <w:t>0800.1030100652.075</w:t>
            </w:r>
          </w:p>
          <w:p w:rsidR="00457C24" w:rsidRPr="00426753" w:rsidRDefault="00457C24" w:rsidP="004A69A5">
            <w:pPr>
              <w:pStyle w:val="Padro"/>
              <w:jc w:val="center"/>
              <w:rPr>
                <w:color w:val="000000" w:themeColor="text1"/>
                <w:szCs w:val="24"/>
              </w:rPr>
            </w:pPr>
            <w:r w:rsidRPr="00426753">
              <w:rPr>
                <w:color w:val="000000" w:themeColor="text1"/>
                <w:szCs w:val="24"/>
              </w:rPr>
              <w:t>0800.1030100652.207</w:t>
            </w:r>
          </w:p>
        </w:tc>
        <w:tc>
          <w:tcPr>
            <w:tcW w:w="2209" w:type="dxa"/>
            <w:shd w:val="clear" w:color="auto" w:fill="auto"/>
            <w:vAlign w:val="center"/>
          </w:tcPr>
          <w:p w:rsidR="00457C24" w:rsidRPr="00426753" w:rsidRDefault="00457C24" w:rsidP="004A69A5">
            <w:pPr>
              <w:pStyle w:val="Padro"/>
              <w:jc w:val="center"/>
              <w:rPr>
                <w:color w:val="000000" w:themeColor="text1"/>
                <w:szCs w:val="24"/>
              </w:rPr>
            </w:pPr>
            <w:r w:rsidRPr="00426753">
              <w:rPr>
                <w:color w:val="000000" w:themeColor="text1"/>
                <w:szCs w:val="24"/>
              </w:rPr>
              <w:t>3390.30.00</w:t>
            </w:r>
          </w:p>
        </w:tc>
      </w:tr>
    </w:tbl>
    <w:p w:rsidR="00AB3B7F" w:rsidRPr="00426753" w:rsidRDefault="00856D79" w:rsidP="004A69A5">
      <w:pPr>
        <w:pStyle w:val="Cabealho"/>
        <w:widowControl w:val="0"/>
        <w:tabs>
          <w:tab w:val="left" w:pos="708"/>
        </w:tabs>
        <w:spacing w:before="120" w:after="120"/>
        <w:jc w:val="both"/>
        <w:rPr>
          <w:b/>
          <w:color w:val="000000" w:themeColor="text1"/>
          <w:sz w:val="24"/>
          <w:szCs w:val="24"/>
        </w:rPr>
      </w:pPr>
      <w:r w:rsidRPr="00426753">
        <w:rPr>
          <w:b/>
          <w:color w:val="000000" w:themeColor="text1"/>
          <w:sz w:val="24"/>
          <w:szCs w:val="24"/>
          <w:lang w:val="pt-BR"/>
        </w:rPr>
        <w:t>27</w:t>
      </w:r>
      <w:r w:rsidR="00AB3B7F" w:rsidRPr="00426753">
        <w:rPr>
          <w:b/>
          <w:color w:val="000000" w:themeColor="text1"/>
          <w:sz w:val="24"/>
          <w:szCs w:val="24"/>
          <w:lang w:val="pt-BR"/>
        </w:rPr>
        <w:t xml:space="preserve"> – </w:t>
      </w:r>
      <w:r w:rsidR="009C5770" w:rsidRPr="00426753">
        <w:rPr>
          <w:b/>
          <w:color w:val="000000" w:themeColor="text1"/>
          <w:sz w:val="24"/>
          <w:szCs w:val="24"/>
          <w:lang w:val="pt-BR"/>
        </w:rPr>
        <w:t>DO EDITAL</w:t>
      </w:r>
    </w:p>
    <w:p w:rsidR="009C5770" w:rsidRPr="00426753" w:rsidRDefault="005F6308" w:rsidP="004A69A5">
      <w:pPr>
        <w:spacing w:before="120" w:after="120"/>
        <w:jc w:val="both"/>
        <w:rPr>
          <w:color w:val="000000" w:themeColor="text1"/>
          <w:sz w:val="24"/>
          <w:szCs w:val="24"/>
        </w:rPr>
      </w:pPr>
      <w:r w:rsidRPr="00426753">
        <w:rPr>
          <w:color w:val="000000" w:themeColor="text1"/>
          <w:sz w:val="24"/>
          <w:szCs w:val="24"/>
        </w:rPr>
        <w:t>2</w:t>
      </w:r>
      <w:r w:rsidR="00856D79" w:rsidRPr="00426753">
        <w:rPr>
          <w:color w:val="000000" w:themeColor="text1"/>
          <w:sz w:val="24"/>
          <w:szCs w:val="24"/>
        </w:rPr>
        <w:t>7</w:t>
      </w:r>
      <w:r w:rsidRPr="00426753">
        <w:rPr>
          <w:color w:val="000000" w:themeColor="text1"/>
          <w:sz w:val="24"/>
          <w:szCs w:val="24"/>
        </w:rPr>
        <w:t>.</w:t>
      </w:r>
      <w:r w:rsidR="000E2725" w:rsidRPr="00426753">
        <w:rPr>
          <w:color w:val="000000" w:themeColor="text1"/>
          <w:sz w:val="24"/>
          <w:szCs w:val="24"/>
        </w:rPr>
        <w:t>1</w:t>
      </w:r>
      <w:r w:rsidRPr="00426753">
        <w:rPr>
          <w:color w:val="000000" w:themeColor="text1"/>
          <w:sz w:val="24"/>
          <w:szCs w:val="24"/>
        </w:rPr>
        <w:t xml:space="preserve"> – </w:t>
      </w:r>
      <w:r w:rsidR="00856D79" w:rsidRPr="00426753">
        <w:rPr>
          <w:color w:val="000000" w:themeColor="text1"/>
          <w:sz w:val="24"/>
          <w:szCs w:val="24"/>
        </w:rPr>
        <w:t xml:space="preserve"> </w:t>
      </w:r>
      <w:r w:rsidR="00782BF4" w:rsidRPr="00426753">
        <w:rPr>
          <w:sz w:val="24"/>
          <w:szCs w:val="24"/>
        </w:rPr>
        <w:t xml:space="preserve">O presente estará disponível aos interessados em participar do certame no Setor de Licitações do Município, situada na Praça Governador Roberto Silveira, nº 44, Centro – Bom Jardim (2° andar – Comissão Geral de Licitações e Compras), de segunda-feira a sexta-feira, das 09h às 12h e das 13h às 17h e na SECRETARIA MUNICIPAL DE OBRAS E </w:t>
      </w:r>
      <w:r w:rsidR="00782BF4" w:rsidRPr="004A69A5">
        <w:rPr>
          <w:sz w:val="24"/>
          <w:szCs w:val="24"/>
        </w:rPr>
        <w:t xml:space="preserve">INFRAESTRUTURA e SECRETARIA DE AGRICULTURA E DES. AGRÁRIO, Rua Humberto Neves, 28 – Bairro Maravilha, SECRETARIA MUNICPAL DE EDUCAÇÃO, Rua Mozart Serpa de Carvalho, 190 </w:t>
      </w:r>
      <w:r w:rsidR="004A69A5" w:rsidRPr="004A69A5">
        <w:rPr>
          <w:sz w:val="24"/>
          <w:szCs w:val="24"/>
        </w:rPr>
        <w:t>–</w:t>
      </w:r>
      <w:r w:rsidR="00782BF4" w:rsidRPr="004A69A5">
        <w:rPr>
          <w:sz w:val="24"/>
          <w:szCs w:val="24"/>
        </w:rPr>
        <w:t xml:space="preserve"> Centro</w:t>
      </w:r>
      <w:r w:rsidR="004A69A5" w:rsidRPr="004A69A5">
        <w:rPr>
          <w:sz w:val="24"/>
          <w:szCs w:val="24"/>
        </w:rPr>
        <w:t xml:space="preserve">, </w:t>
      </w:r>
      <w:r w:rsidR="00782BF4" w:rsidRPr="004A69A5">
        <w:rPr>
          <w:sz w:val="24"/>
          <w:szCs w:val="24"/>
        </w:rPr>
        <w:t xml:space="preserve"> SECRETARIA MUNICIPAL DE SAÚDE situado Praça Gov. Roberto Silveira, 44 – 3º andar – Centro, Bom Jardim /RJ, SECRETARIA</w:t>
      </w:r>
      <w:r w:rsidR="00782BF4" w:rsidRPr="00426753">
        <w:rPr>
          <w:sz w:val="24"/>
          <w:szCs w:val="24"/>
        </w:rPr>
        <w:t xml:space="preserve"> DE TRÂNSITO E DEFESA CIVIL, Praça João Almeida, s/n – Centro – Bom Jardim/RJ, SECRETARIA DE ASSISTÊNCIA SOCIAL E DIREITOS HUMANOS, Rua Miguel de Carvalho, 158 – Centro – Bom Jardim / RJ, e SECRETARIA DE FAZENDA, Praça Gov. Roberto Silveira, 44,  1º andar – Centro – Bom Jardim / RJ</w:t>
      </w:r>
      <w:r w:rsidR="009C5770" w:rsidRPr="00426753">
        <w:rPr>
          <w:color w:val="000000" w:themeColor="text1"/>
          <w:sz w:val="24"/>
          <w:szCs w:val="24"/>
        </w:rPr>
        <w:t xml:space="preserve">, </w:t>
      </w:r>
      <w:r w:rsidR="009C5770" w:rsidRPr="00426753">
        <w:rPr>
          <w:color w:val="000000" w:themeColor="text1"/>
          <w:sz w:val="24"/>
          <w:szCs w:val="24"/>
          <w:u w:val="single"/>
        </w:rPr>
        <w:t>www.bomjardim.rj.gov.br</w:t>
      </w:r>
      <w:r w:rsidR="009C5770" w:rsidRPr="00426753">
        <w:rPr>
          <w:color w:val="000000" w:themeColor="text1"/>
          <w:sz w:val="24"/>
          <w:szCs w:val="24"/>
        </w:rPr>
        <w:t xml:space="preserve">. </w:t>
      </w:r>
    </w:p>
    <w:p w:rsidR="00765E7D" w:rsidRPr="00426753" w:rsidRDefault="00856D79" w:rsidP="004A69A5">
      <w:pPr>
        <w:pStyle w:val="Cabealho"/>
        <w:widowControl w:val="0"/>
        <w:tabs>
          <w:tab w:val="left" w:pos="708"/>
        </w:tabs>
        <w:spacing w:before="120" w:after="120"/>
        <w:jc w:val="both"/>
        <w:rPr>
          <w:b/>
          <w:color w:val="000000" w:themeColor="text1"/>
          <w:sz w:val="24"/>
          <w:szCs w:val="24"/>
        </w:rPr>
      </w:pPr>
      <w:r w:rsidRPr="00426753">
        <w:rPr>
          <w:b/>
          <w:color w:val="000000" w:themeColor="text1"/>
          <w:sz w:val="24"/>
          <w:szCs w:val="24"/>
          <w:lang w:val="pt-BR"/>
        </w:rPr>
        <w:t>28</w:t>
      </w:r>
      <w:r w:rsidR="00AB3B7F" w:rsidRPr="00426753">
        <w:rPr>
          <w:b/>
          <w:color w:val="000000" w:themeColor="text1"/>
          <w:sz w:val="24"/>
          <w:szCs w:val="24"/>
        </w:rPr>
        <w:t xml:space="preserve"> – </w:t>
      </w:r>
      <w:r w:rsidR="00765E7D" w:rsidRPr="00426753">
        <w:rPr>
          <w:b/>
          <w:color w:val="000000" w:themeColor="text1"/>
          <w:sz w:val="24"/>
          <w:szCs w:val="24"/>
        </w:rPr>
        <w:t>PROTOCOLO DE COMUNICAÇÃO ENTRE AS PARTES</w:t>
      </w:r>
    </w:p>
    <w:p w:rsidR="005A4B91" w:rsidRPr="00426753" w:rsidRDefault="00856D79" w:rsidP="004A69A5">
      <w:pPr>
        <w:spacing w:before="120" w:after="120"/>
        <w:contextualSpacing/>
        <w:jc w:val="both"/>
        <w:rPr>
          <w:color w:val="000000" w:themeColor="text1"/>
          <w:sz w:val="24"/>
          <w:szCs w:val="24"/>
        </w:rPr>
      </w:pPr>
      <w:r w:rsidRPr="00426753">
        <w:rPr>
          <w:color w:val="000000" w:themeColor="text1"/>
          <w:sz w:val="24"/>
          <w:szCs w:val="24"/>
        </w:rPr>
        <w:lastRenderedPageBreak/>
        <w:t>28</w:t>
      </w:r>
      <w:r w:rsidR="005A4B91" w:rsidRPr="00426753">
        <w:rPr>
          <w:color w:val="000000" w:themeColor="text1"/>
          <w:sz w:val="24"/>
          <w:szCs w:val="24"/>
        </w:rPr>
        <w:t>.1 – Todas as comunicações entre a Administração e a CONTRATADA serão feitas por escrito, preferencialmente por meio eletrônico.</w:t>
      </w:r>
    </w:p>
    <w:p w:rsidR="005A4B91" w:rsidRPr="00426753" w:rsidRDefault="00856D79" w:rsidP="004A69A5">
      <w:pPr>
        <w:spacing w:before="120" w:after="120"/>
        <w:contextualSpacing/>
        <w:jc w:val="both"/>
        <w:rPr>
          <w:color w:val="000000" w:themeColor="text1"/>
          <w:sz w:val="24"/>
          <w:szCs w:val="24"/>
        </w:rPr>
      </w:pPr>
      <w:r w:rsidRPr="00426753">
        <w:rPr>
          <w:color w:val="000000" w:themeColor="text1"/>
          <w:sz w:val="24"/>
          <w:szCs w:val="24"/>
        </w:rPr>
        <w:t>28</w:t>
      </w:r>
      <w:r w:rsidR="005A4B91" w:rsidRPr="00426753">
        <w:rPr>
          <w:color w:val="000000" w:themeColor="text1"/>
          <w:sz w:val="24"/>
          <w:szCs w:val="24"/>
        </w:rPr>
        <w:t>.2 – A CONTRATADA, ao apresentar sua proposta comercial, deverá informar seu endereço para correio eletrônico, ou caso não disponha, o seu endereço comercial para recebimento das comunicações.</w:t>
      </w:r>
    </w:p>
    <w:p w:rsidR="005A4B91" w:rsidRPr="00426753" w:rsidRDefault="00856D79" w:rsidP="004A69A5">
      <w:pPr>
        <w:spacing w:before="120" w:after="120"/>
        <w:contextualSpacing/>
        <w:jc w:val="both"/>
        <w:rPr>
          <w:color w:val="000000" w:themeColor="text1"/>
          <w:sz w:val="24"/>
          <w:szCs w:val="24"/>
        </w:rPr>
      </w:pPr>
      <w:r w:rsidRPr="00426753">
        <w:rPr>
          <w:color w:val="000000" w:themeColor="text1"/>
          <w:sz w:val="24"/>
          <w:szCs w:val="24"/>
        </w:rPr>
        <w:t>28.</w:t>
      </w:r>
      <w:r w:rsidR="005A4B91" w:rsidRPr="00426753">
        <w:rPr>
          <w:color w:val="000000" w:themeColor="text1"/>
          <w:sz w:val="24"/>
          <w:szCs w:val="24"/>
        </w:rPr>
        <w:t>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5A4B91" w:rsidRPr="00426753" w:rsidRDefault="005A4B91" w:rsidP="004A69A5">
      <w:pPr>
        <w:spacing w:before="120" w:after="120"/>
        <w:contextualSpacing/>
        <w:jc w:val="both"/>
        <w:rPr>
          <w:color w:val="000000" w:themeColor="text1"/>
          <w:sz w:val="24"/>
          <w:szCs w:val="24"/>
        </w:rPr>
      </w:pPr>
      <w:r w:rsidRPr="00426753">
        <w:rPr>
          <w:color w:val="000000" w:themeColor="text1"/>
          <w:sz w:val="24"/>
          <w:szCs w:val="24"/>
        </w:rPr>
        <w:t>2</w:t>
      </w:r>
      <w:r w:rsidR="00856D79" w:rsidRPr="00426753">
        <w:rPr>
          <w:color w:val="000000" w:themeColor="text1"/>
          <w:sz w:val="24"/>
          <w:szCs w:val="24"/>
        </w:rPr>
        <w:t>8.</w:t>
      </w:r>
      <w:r w:rsidRPr="00426753">
        <w:rPr>
          <w:color w:val="000000" w:themeColor="text1"/>
          <w:sz w:val="24"/>
          <w:szCs w:val="24"/>
        </w:rPr>
        <w:t xml:space="preserve">4 – Fica facultado à Administração comunicar à Contratada, por meio de publicação em órgão da imprensa oficial, caso os métodos usuais não sejam efetivos, sem prejuízo do previsto no item </w:t>
      </w:r>
      <w:r w:rsidR="00856D79" w:rsidRPr="00426753">
        <w:rPr>
          <w:color w:val="000000" w:themeColor="text1"/>
          <w:sz w:val="24"/>
          <w:szCs w:val="24"/>
        </w:rPr>
        <w:t>28</w:t>
      </w:r>
      <w:r w:rsidRPr="00426753">
        <w:rPr>
          <w:color w:val="000000" w:themeColor="text1"/>
          <w:sz w:val="24"/>
          <w:szCs w:val="24"/>
        </w:rPr>
        <w:t xml:space="preserve">.3. </w:t>
      </w:r>
    </w:p>
    <w:p w:rsidR="00B678FE" w:rsidRPr="00426753" w:rsidRDefault="00B678FE" w:rsidP="004A69A5">
      <w:pPr>
        <w:spacing w:before="120" w:after="120"/>
        <w:contextualSpacing/>
        <w:jc w:val="both"/>
        <w:rPr>
          <w:color w:val="000000" w:themeColor="text1"/>
          <w:sz w:val="24"/>
          <w:szCs w:val="24"/>
        </w:rPr>
      </w:pPr>
    </w:p>
    <w:p w:rsidR="00534D14" w:rsidRPr="00426753" w:rsidRDefault="00856D79" w:rsidP="004A69A5">
      <w:pPr>
        <w:spacing w:before="120" w:after="120"/>
        <w:rPr>
          <w:b/>
          <w:sz w:val="24"/>
          <w:szCs w:val="24"/>
        </w:rPr>
      </w:pPr>
      <w:r w:rsidRPr="00426753">
        <w:rPr>
          <w:b/>
          <w:sz w:val="24"/>
          <w:szCs w:val="24"/>
        </w:rPr>
        <w:t>29</w:t>
      </w:r>
      <w:r w:rsidR="00C135F2" w:rsidRPr="00426753">
        <w:rPr>
          <w:b/>
          <w:sz w:val="24"/>
          <w:szCs w:val="24"/>
        </w:rPr>
        <w:t>–</w:t>
      </w:r>
      <w:r w:rsidR="00534D14" w:rsidRPr="00426753">
        <w:rPr>
          <w:b/>
          <w:sz w:val="24"/>
          <w:szCs w:val="24"/>
        </w:rPr>
        <w:t xml:space="preserve"> DAS DISPOSIÇÕES FINAIS:</w:t>
      </w:r>
    </w:p>
    <w:p w:rsidR="00534D14" w:rsidRPr="00426753" w:rsidRDefault="00856D79" w:rsidP="004A69A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lang w:val="pt-BR"/>
        </w:rPr>
        <w:t>29</w:t>
      </w:r>
      <w:r w:rsidR="00534D14" w:rsidRPr="00426753">
        <w:rPr>
          <w:color w:val="000000" w:themeColor="text1"/>
          <w:sz w:val="24"/>
          <w:szCs w:val="24"/>
        </w:rPr>
        <w:t xml:space="preserve">.1 – É facultado </w:t>
      </w:r>
      <w:r w:rsidR="00B67E15" w:rsidRPr="00426753">
        <w:rPr>
          <w:color w:val="000000" w:themeColor="text1"/>
          <w:sz w:val="24"/>
          <w:szCs w:val="24"/>
          <w:lang w:val="pt-BR"/>
        </w:rPr>
        <w:t>a Pregoeira</w:t>
      </w:r>
      <w:r w:rsidR="00534D14" w:rsidRPr="00426753">
        <w:rPr>
          <w:color w:val="000000" w:themeColor="text1"/>
          <w:sz w:val="24"/>
          <w:szCs w:val="24"/>
        </w:rPr>
        <w:t xml:space="preserve"> ou autoridade superior, em qualquer fase da licitação, promover diligência a esclarecer ou complementar a instrução do processo, vedada a inclusão posterior de documentos ou informação que deveria constar no ato da sessão pública.</w:t>
      </w:r>
    </w:p>
    <w:p w:rsidR="000E2725" w:rsidRPr="00426753" w:rsidRDefault="00856D79" w:rsidP="004A69A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lang w:val="pt-BR"/>
        </w:rPr>
        <w:t>29</w:t>
      </w:r>
      <w:r w:rsidR="006D32D4" w:rsidRPr="00426753">
        <w:rPr>
          <w:color w:val="000000" w:themeColor="text1"/>
          <w:sz w:val="24"/>
          <w:szCs w:val="24"/>
        </w:rPr>
        <w:t xml:space="preserve">.1.1 – </w:t>
      </w:r>
      <w:r w:rsidR="00B67E15" w:rsidRPr="00426753">
        <w:rPr>
          <w:color w:val="000000" w:themeColor="text1"/>
          <w:sz w:val="24"/>
          <w:szCs w:val="24"/>
          <w:lang w:val="pt-BR"/>
        </w:rPr>
        <w:t>A Pregoeira</w:t>
      </w:r>
      <w:r w:rsidR="006D32D4" w:rsidRPr="00426753">
        <w:rPr>
          <w:color w:val="000000" w:themeColor="text1"/>
          <w:sz w:val="24"/>
          <w:szCs w:val="24"/>
        </w:rPr>
        <w:t xml:space="preserve"> poderá a qualquer momento convocar funcionário competente da Prefeitura para esclarecer eventuais dúvidas técnicas relacionadas à especificação dos itens e a proposta apresentada pelas empresas.</w:t>
      </w:r>
    </w:p>
    <w:p w:rsidR="00534D14" w:rsidRPr="00426753" w:rsidRDefault="00856D79" w:rsidP="004A69A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lang w:val="pt-BR"/>
        </w:rPr>
        <w:t>29.</w:t>
      </w:r>
      <w:r w:rsidR="00534D14" w:rsidRPr="00426753">
        <w:rPr>
          <w:color w:val="000000" w:themeColor="text1"/>
          <w:sz w:val="24"/>
          <w:szCs w:val="24"/>
        </w:rPr>
        <w:t xml:space="preserve">2 – Os proponentes assumirão todos os custos de preparação e apresentação de suas propostas, não cabendo </w:t>
      </w:r>
      <w:r w:rsidR="00426753">
        <w:rPr>
          <w:color w:val="000000" w:themeColor="text1"/>
          <w:sz w:val="24"/>
          <w:szCs w:val="24"/>
          <w:lang w:val="pt-BR"/>
        </w:rPr>
        <w:t xml:space="preserve">ao </w:t>
      </w:r>
      <w:r w:rsidR="00426753" w:rsidRPr="00590965">
        <w:rPr>
          <w:color w:val="000000" w:themeColor="text1"/>
          <w:sz w:val="24"/>
          <w:szCs w:val="24"/>
          <w:lang w:val="pt-BR"/>
        </w:rPr>
        <w:t>Município</w:t>
      </w:r>
      <w:proofErr w:type="gramStart"/>
      <w:r w:rsidR="00426753" w:rsidRPr="00590965">
        <w:rPr>
          <w:color w:val="000000" w:themeColor="text1"/>
          <w:sz w:val="24"/>
          <w:szCs w:val="24"/>
          <w:lang w:val="pt-BR"/>
        </w:rPr>
        <w:t xml:space="preserve"> </w:t>
      </w:r>
      <w:r w:rsidR="00D82336" w:rsidRPr="00590965">
        <w:rPr>
          <w:color w:val="000000" w:themeColor="text1"/>
          <w:sz w:val="24"/>
          <w:szCs w:val="24"/>
          <w:lang w:val="pt-BR"/>
        </w:rPr>
        <w:t xml:space="preserve"> </w:t>
      </w:r>
      <w:proofErr w:type="gramEnd"/>
      <w:r w:rsidR="00D82336" w:rsidRPr="00590965">
        <w:rPr>
          <w:color w:val="000000" w:themeColor="text1"/>
          <w:sz w:val="24"/>
          <w:szCs w:val="24"/>
          <w:lang w:val="pt-BR"/>
        </w:rPr>
        <w:t xml:space="preserve">Bom Jardim e aos  </w:t>
      </w:r>
      <w:r w:rsidR="00534D14" w:rsidRPr="00590965">
        <w:rPr>
          <w:color w:val="000000" w:themeColor="text1"/>
          <w:sz w:val="24"/>
          <w:szCs w:val="24"/>
        </w:rPr>
        <w:t xml:space="preserve"> </w:t>
      </w:r>
      <w:r w:rsidR="006D305B" w:rsidRPr="00590965">
        <w:rPr>
          <w:color w:val="000000" w:themeColor="text1"/>
          <w:sz w:val="24"/>
          <w:szCs w:val="24"/>
          <w:lang w:val="pt-BR"/>
        </w:rPr>
        <w:t>Fundo</w:t>
      </w:r>
      <w:r w:rsidR="00D82336" w:rsidRPr="00590965">
        <w:rPr>
          <w:color w:val="000000" w:themeColor="text1"/>
          <w:sz w:val="24"/>
          <w:szCs w:val="24"/>
          <w:lang w:val="pt-BR"/>
        </w:rPr>
        <w:t>s</w:t>
      </w:r>
      <w:r w:rsidR="006D305B" w:rsidRPr="00590965">
        <w:rPr>
          <w:color w:val="000000" w:themeColor="text1"/>
          <w:sz w:val="24"/>
          <w:szCs w:val="24"/>
          <w:lang w:val="pt-BR"/>
        </w:rPr>
        <w:t xml:space="preserve"> Municipa</w:t>
      </w:r>
      <w:r w:rsidR="00D82336" w:rsidRPr="00590965">
        <w:rPr>
          <w:color w:val="000000" w:themeColor="text1"/>
          <w:sz w:val="24"/>
          <w:szCs w:val="24"/>
          <w:lang w:val="pt-BR"/>
        </w:rPr>
        <w:t>is</w:t>
      </w:r>
      <w:r w:rsidR="00D82336" w:rsidRPr="00426753">
        <w:rPr>
          <w:color w:val="000000" w:themeColor="text1"/>
          <w:sz w:val="24"/>
          <w:szCs w:val="24"/>
          <w:lang w:val="pt-BR"/>
        </w:rPr>
        <w:t xml:space="preserve"> a </w:t>
      </w:r>
      <w:r w:rsidR="00534D14" w:rsidRPr="00426753">
        <w:rPr>
          <w:color w:val="000000" w:themeColor="text1"/>
          <w:sz w:val="24"/>
          <w:szCs w:val="24"/>
        </w:rPr>
        <w:t>responsabilidade por qualquer custo, independente da condução ou do resultado do processo licitatório.</w:t>
      </w:r>
    </w:p>
    <w:p w:rsidR="00534D14" w:rsidRPr="00426753" w:rsidRDefault="00856D79" w:rsidP="004A69A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lang w:val="pt-BR"/>
        </w:rPr>
        <w:t>29</w:t>
      </w:r>
      <w:r w:rsidR="00534D14" w:rsidRPr="00426753">
        <w:rPr>
          <w:color w:val="000000" w:themeColor="text1"/>
          <w:sz w:val="24"/>
          <w:szCs w:val="24"/>
        </w:rPr>
        <w:t>.3 – Os proponentes são responsáveis pela fidelidade e legitimidade das informações e dos documentos apresentados em qualquer fase da licitação.</w:t>
      </w:r>
    </w:p>
    <w:p w:rsidR="00534D14" w:rsidRPr="00426753" w:rsidRDefault="008C4503" w:rsidP="004A69A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lang w:val="pt-BR"/>
        </w:rPr>
        <w:t>29</w:t>
      </w:r>
      <w:r w:rsidR="00534D14" w:rsidRPr="00426753">
        <w:rPr>
          <w:color w:val="000000" w:themeColor="text1"/>
          <w:sz w:val="24"/>
          <w:szCs w:val="24"/>
        </w:rPr>
        <w:t>.4 – Após a apresentação da proposta, não caberá desistência, salvo por motivo justo decorrente de fato superveniente e aceito pel</w:t>
      </w:r>
      <w:r w:rsidR="00B67E15" w:rsidRPr="00426753">
        <w:rPr>
          <w:color w:val="000000" w:themeColor="text1"/>
          <w:sz w:val="24"/>
          <w:szCs w:val="24"/>
          <w:lang w:val="pt-BR"/>
        </w:rPr>
        <w:t>a Pregoeira</w:t>
      </w:r>
      <w:r w:rsidR="00534D14" w:rsidRPr="00426753">
        <w:rPr>
          <w:color w:val="000000" w:themeColor="text1"/>
          <w:sz w:val="24"/>
          <w:szCs w:val="24"/>
        </w:rPr>
        <w:t>.</w:t>
      </w:r>
    </w:p>
    <w:p w:rsidR="00534D14" w:rsidRPr="00426753" w:rsidRDefault="008C4503" w:rsidP="004A69A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lang w:val="pt-BR"/>
        </w:rPr>
        <w:t>29</w:t>
      </w:r>
      <w:r w:rsidR="00534D14" w:rsidRPr="00426753">
        <w:rPr>
          <w:color w:val="000000" w:themeColor="text1"/>
          <w:sz w:val="24"/>
          <w:szCs w:val="24"/>
        </w:rPr>
        <w:t>.5 – Não havendo expediente ou ocorrendo qualquer fato superveniente que impeça a realização do certame na data marcada, a sessão será automaticamente transferida para o primeiro dia útil subseq</w:t>
      </w:r>
      <w:r w:rsidR="00C335FF" w:rsidRPr="00426753">
        <w:rPr>
          <w:color w:val="000000" w:themeColor="text1"/>
          <w:sz w:val="24"/>
          <w:szCs w:val="24"/>
        </w:rPr>
        <w:t>u</w:t>
      </w:r>
      <w:r w:rsidR="00534D14" w:rsidRPr="00426753">
        <w:rPr>
          <w:color w:val="000000" w:themeColor="text1"/>
          <w:sz w:val="24"/>
          <w:szCs w:val="24"/>
        </w:rPr>
        <w:t>ente, no mesmo horário e local estabelecidos, desde que não haja comunicação diversa por parte d</w:t>
      </w:r>
      <w:r w:rsidR="00B67E15" w:rsidRPr="00426753">
        <w:rPr>
          <w:color w:val="000000" w:themeColor="text1"/>
          <w:sz w:val="24"/>
          <w:szCs w:val="24"/>
          <w:lang w:val="pt-BR"/>
        </w:rPr>
        <w:t>a Pregoeira</w:t>
      </w:r>
      <w:r w:rsidR="00534D14" w:rsidRPr="00426753">
        <w:rPr>
          <w:color w:val="000000" w:themeColor="text1"/>
          <w:sz w:val="24"/>
          <w:szCs w:val="24"/>
        </w:rPr>
        <w:t>.</w:t>
      </w:r>
    </w:p>
    <w:p w:rsidR="000206D5" w:rsidRPr="00426753" w:rsidRDefault="008C4503" w:rsidP="004A69A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lang w:val="pt-BR"/>
        </w:rPr>
        <w:t>29</w:t>
      </w:r>
      <w:r w:rsidR="00534D14" w:rsidRPr="00426753">
        <w:rPr>
          <w:color w:val="000000" w:themeColor="text1"/>
          <w:sz w:val="24"/>
          <w:szCs w:val="24"/>
        </w:rPr>
        <w:t>.6 – Na contagem dos prazos estabelecidos neste edital, excluir-se-á o dia do início e incluir-se-á o do vencimento, iniciando-se os prazos em dias de expediente da Prefeitura Municipal de Bom Jardim.</w:t>
      </w:r>
    </w:p>
    <w:p w:rsidR="00534D14" w:rsidRPr="00426753" w:rsidRDefault="008C4503" w:rsidP="004A69A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lang w:val="pt-BR"/>
        </w:rPr>
        <w:t>29</w:t>
      </w:r>
      <w:r w:rsidR="00534D14" w:rsidRPr="00426753">
        <w:rPr>
          <w:color w:val="000000" w:themeColor="text1"/>
          <w:sz w:val="24"/>
          <w:szCs w:val="24"/>
        </w:rPr>
        <w:t xml:space="preserve">.7 – O desatendimento à exigências formais não essenciais e </w:t>
      </w:r>
      <w:proofErr w:type="spellStart"/>
      <w:r w:rsidR="00534D14" w:rsidRPr="00426753">
        <w:rPr>
          <w:color w:val="000000" w:themeColor="text1"/>
          <w:sz w:val="24"/>
          <w:szCs w:val="24"/>
        </w:rPr>
        <w:t>sanavéis</w:t>
      </w:r>
      <w:proofErr w:type="spellEnd"/>
      <w:r w:rsidR="00534D14" w:rsidRPr="00426753">
        <w:rPr>
          <w:color w:val="000000" w:themeColor="text1"/>
          <w:sz w:val="24"/>
          <w:szCs w:val="24"/>
        </w:rPr>
        <w:t xml:space="preserve"> não importará na exclusão do licitante, desde que seja possível a exata compreensão da sua proposta e a aferição da sua habilitação durante a realização da sessão pública de pregão.</w:t>
      </w:r>
    </w:p>
    <w:p w:rsidR="00534D14" w:rsidRPr="00426753" w:rsidRDefault="008C4503" w:rsidP="004A69A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lang w:val="pt-BR"/>
        </w:rPr>
        <w:t>29</w:t>
      </w:r>
      <w:r w:rsidR="00534D14" w:rsidRPr="00426753">
        <w:rPr>
          <w:color w:val="000000" w:themeColor="text1"/>
          <w:sz w:val="24"/>
          <w:szCs w:val="24"/>
        </w:rPr>
        <w:t>.8 – As normas que disciplinam este pregão serão sempre interpretadas em favor da ampliação da disputa entre os interessados, em comprometimento da segurança do futuro contrato.</w:t>
      </w:r>
    </w:p>
    <w:p w:rsidR="00534D14" w:rsidRPr="00426753" w:rsidRDefault="008C4503" w:rsidP="004A69A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lang w:val="pt-BR"/>
        </w:rPr>
        <w:t>29</w:t>
      </w:r>
      <w:r w:rsidR="00534D14" w:rsidRPr="00426753">
        <w:rPr>
          <w:color w:val="000000" w:themeColor="text1"/>
          <w:sz w:val="24"/>
          <w:szCs w:val="24"/>
        </w:rPr>
        <w:t>.9 – A homologação do resultado desta licitação não implicará direito à contratação.</w:t>
      </w:r>
    </w:p>
    <w:p w:rsidR="00534D14" w:rsidRPr="00426753" w:rsidRDefault="008C4503" w:rsidP="004A69A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lang w:val="pt-BR"/>
        </w:rPr>
        <w:t>29</w:t>
      </w:r>
      <w:r w:rsidR="00534D14" w:rsidRPr="00426753">
        <w:rPr>
          <w:color w:val="000000" w:themeColor="text1"/>
          <w:sz w:val="24"/>
          <w:szCs w:val="24"/>
        </w:rPr>
        <w:t>.10 – As disposições estabelecidas neste edital poderão ser alteradas, observadas as disposições do Parágrafo 4º do art. 21 da Lei 8.666/93.</w:t>
      </w:r>
    </w:p>
    <w:p w:rsidR="00534D14" w:rsidRPr="00426753" w:rsidRDefault="008C4503" w:rsidP="004A69A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lang w:val="pt-BR"/>
        </w:rPr>
        <w:t>29</w:t>
      </w:r>
      <w:r w:rsidR="00534D14" w:rsidRPr="00426753">
        <w:rPr>
          <w:color w:val="000000" w:themeColor="text1"/>
          <w:sz w:val="24"/>
          <w:szCs w:val="24"/>
        </w:rPr>
        <w:t>.11 – O recebimento dos envelopes não gera nenhum direito para o licitante perante o Município.</w:t>
      </w:r>
    </w:p>
    <w:p w:rsidR="00534D14" w:rsidRPr="00426753" w:rsidRDefault="008C4503" w:rsidP="004A69A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lang w:val="pt-BR"/>
        </w:rPr>
        <w:t>29</w:t>
      </w:r>
      <w:r w:rsidR="00AB3B7F" w:rsidRPr="00426753">
        <w:rPr>
          <w:color w:val="000000" w:themeColor="text1"/>
          <w:sz w:val="24"/>
          <w:szCs w:val="24"/>
          <w:lang w:val="pt-BR"/>
        </w:rPr>
        <w:t xml:space="preserve">.12 </w:t>
      </w:r>
      <w:r w:rsidR="00534D14" w:rsidRPr="00426753">
        <w:rPr>
          <w:color w:val="000000" w:themeColor="text1"/>
          <w:sz w:val="24"/>
          <w:szCs w:val="24"/>
        </w:rPr>
        <w:t>– Fica assegurado ao Município de Bom Jardim, sem que caiba aos licitantes indenizações:</w:t>
      </w:r>
    </w:p>
    <w:p w:rsidR="00534D14" w:rsidRPr="00426753" w:rsidRDefault="00534D14" w:rsidP="004A69A5">
      <w:pPr>
        <w:pStyle w:val="Cabealho"/>
        <w:numPr>
          <w:ilvl w:val="0"/>
          <w:numId w:val="13"/>
        </w:numPr>
        <w:tabs>
          <w:tab w:val="clear" w:pos="4419"/>
          <w:tab w:val="clear" w:pos="8838"/>
        </w:tabs>
        <w:spacing w:before="120" w:after="120"/>
        <w:jc w:val="both"/>
        <w:rPr>
          <w:color w:val="000000" w:themeColor="text1"/>
          <w:sz w:val="24"/>
          <w:szCs w:val="24"/>
        </w:rPr>
      </w:pPr>
      <w:r w:rsidRPr="00426753">
        <w:rPr>
          <w:color w:val="000000" w:themeColor="text1"/>
          <w:sz w:val="24"/>
          <w:szCs w:val="24"/>
        </w:rPr>
        <w:t>Adiar a data da abertura da presente licitação, dando disso conhecimento aos interessados, com antecedência mínima de 48(quarenta e oito) horas;</w:t>
      </w:r>
    </w:p>
    <w:p w:rsidR="00534D14" w:rsidRPr="00426753" w:rsidRDefault="00534D14" w:rsidP="004A69A5">
      <w:pPr>
        <w:pStyle w:val="Cabealho"/>
        <w:numPr>
          <w:ilvl w:val="0"/>
          <w:numId w:val="13"/>
        </w:numPr>
        <w:tabs>
          <w:tab w:val="clear" w:pos="4419"/>
          <w:tab w:val="clear" w:pos="8838"/>
        </w:tabs>
        <w:spacing w:before="120" w:after="120"/>
        <w:jc w:val="both"/>
        <w:rPr>
          <w:color w:val="000000" w:themeColor="text1"/>
          <w:sz w:val="24"/>
          <w:szCs w:val="24"/>
        </w:rPr>
      </w:pPr>
      <w:r w:rsidRPr="00426753">
        <w:rPr>
          <w:color w:val="000000" w:themeColor="text1"/>
          <w:sz w:val="24"/>
          <w:szCs w:val="24"/>
        </w:rPr>
        <w:lastRenderedPageBreak/>
        <w:t>Revogar, no todo ou em parte, a presente licitação, dando disso ciência aos interessados, anular a presente licitação, dando disso ciência aos interessados.</w:t>
      </w:r>
    </w:p>
    <w:p w:rsidR="00534D14" w:rsidRPr="00426753" w:rsidRDefault="008C4503" w:rsidP="004A69A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lang w:val="pt-BR"/>
        </w:rPr>
        <w:t>29</w:t>
      </w:r>
      <w:r w:rsidR="00534D14" w:rsidRPr="00426753">
        <w:rPr>
          <w:color w:val="000000" w:themeColor="text1"/>
          <w:sz w:val="24"/>
          <w:szCs w:val="24"/>
        </w:rPr>
        <w:t>.13</w:t>
      </w:r>
      <w:r w:rsidR="0044442D" w:rsidRPr="00426753">
        <w:rPr>
          <w:color w:val="000000" w:themeColor="text1"/>
          <w:sz w:val="24"/>
          <w:szCs w:val="24"/>
        </w:rPr>
        <w:t xml:space="preserve"> –</w:t>
      </w:r>
      <w:r w:rsidR="00534D14" w:rsidRPr="00426753">
        <w:rPr>
          <w:color w:val="000000" w:themeColor="text1"/>
          <w:sz w:val="24"/>
          <w:szCs w:val="24"/>
        </w:rPr>
        <w:t xml:space="preserve"> Fica eleito o foro da Comarca de Bom Jardim, para dirimir quaisquer questões ou controvérsias oriundas da presente licitação, com renúncia de qualquer outro por mais privilegiado que seja.</w:t>
      </w:r>
    </w:p>
    <w:p w:rsidR="00534D14" w:rsidRPr="00426753" w:rsidRDefault="008C4503" w:rsidP="004A69A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lang w:val="pt-BR"/>
        </w:rPr>
        <w:t>29</w:t>
      </w:r>
      <w:r w:rsidR="00534D14" w:rsidRPr="00426753">
        <w:rPr>
          <w:color w:val="000000" w:themeColor="text1"/>
          <w:sz w:val="24"/>
          <w:szCs w:val="24"/>
        </w:rPr>
        <w:t>.14 – A participação das empresas interessadas nesta licitação implicará no total conhecimento das condições estabelecidas neste Edital e em seus anexos, bem como das normas legais e regulamentares que regem a matéria, ficando consignado que na hipótese de ocorrência de casos omissos, estes serão solucionados à luz das disposições contidas</w:t>
      </w:r>
      <w:r w:rsidR="00534D14" w:rsidRPr="00426753">
        <w:rPr>
          <w:color w:val="000000" w:themeColor="text1"/>
          <w:sz w:val="24"/>
          <w:szCs w:val="24"/>
          <w:u w:val="single"/>
        </w:rPr>
        <w:t xml:space="preserve"> na Lei Federal nº 8.666/93 e alterações posteriores, na Lei Federal nº 10.520, no Decreto Municipal nº 1.393/05 e no Decreto Municipal nº 2156/10</w:t>
      </w:r>
      <w:r w:rsidR="00534D14" w:rsidRPr="00426753">
        <w:rPr>
          <w:color w:val="000000" w:themeColor="text1"/>
          <w:sz w:val="24"/>
          <w:szCs w:val="24"/>
        </w:rPr>
        <w:t>, e demais normas pertinentes.</w:t>
      </w:r>
    </w:p>
    <w:p w:rsidR="00534D14" w:rsidRPr="00426753" w:rsidRDefault="008C4503" w:rsidP="004A69A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lang w:val="pt-BR"/>
        </w:rPr>
        <w:t>29</w:t>
      </w:r>
      <w:r w:rsidR="00534D14" w:rsidRPr="00426753">
        <w:rPr>
          <w:color w:val="000000" w:themeColor="text1"/>
          <w:sz w:val="24"/>
          <w:szCs w:val="24"/>
        </w:rPr>
        <w:t>.1</w:t>
      </w:r>
      <w:r w:rsidR="002B03BD" w:rsidRPr="00426753">
        <w:rPr>
          <w:color w:val="000000" w:themeColor="text1"/>
          <w:sz w:val="24"/>
          <w:szCs w:val="24"/>
        </w:rPr>
        <w:t>5</w:t>
      </w:r>
      <w:r w:rsidR="007712CE" w:rsidRPr="00426753">
        <w:rPr>
          <w:color w:val="000000" w:themeColor="text1"/>
          <w:sz w:val="24"/>
          <w:szCs w:val="24"/>
        </w:rPr>
        <w:t xml:space="preserve"> –</w:t>
      </w:r>
      <w:r w:rsidR="00534D14" w:rsidRPr="00426753">
        <w:rPr>
          <w:color w:val="000000" w:themeColor="text1"/>
          <w:sz w:val="24"/>
          <w:szCs w:val="24"/>
        </w:rPr>
        <w:t xml:space="preserve"> </w:t>
      </w:r>
      <w:r w:rsidR="00524B90" w:rsidRPr="00426753">
        <w:rPr>
          <w:color w:val="000000" w:themeColor="text1"/>
          <w:sz w:val="24"/>
          <w:szCs w:val="24"/>
        </w:rPr>
        <w:t>Qualquer pedid</w:t>
      </w:r>
      <w:r w:rsidR="009E63F3" w:rsidRPr="00426753">
        <w:rPr>
          <w:color w:val="000000" w:themeColor="text1"/>
          <w:sz w:val="24"/>
          <w:szCs w:val="24"/>
        </w:rPr>
        <w:t xml:space="preserve">o de esclarecimento em relação </w:t>
      </w:r>
      <w:r w:rsidR="009E63F3" w:rsidRPr="00426753">
        <w:rPr>
          <w:color w:val="000000" w:themeColor="text1"/>
          <w:sz w:val="24"/>
          <w:szCs w:val="24"/>
          <w:lang w:val="pt-BR"/>
        </w:rPr>
        <w:t>a</w:t>
      </w:r>
      <w:r w:rsidR="00524B90" w:rsidRPr="00426753">
        <w:rPr>
          <w:color w:val="000000" w:themeColor="text1"/>
          <w:sz w:val="24"/>
          <w:szCs w:val="24"/>
        </w:rPr>
        <w:t xml:space="preserve"> eventuais dúvidas na interpretação do presente Edital e seus Anexos, deverão ser encaminhadas para o e-mail: licitacao.bomjardim@gmail.com, ou ainda, feitas pessoalmente </w:t>
      </w:r>
      <w:r w:rsidR="00B67E15" w:rsidRPr="00426753">
        <w:rPr>
          <w:color w:val="000000" w:themeColor="text1"/>
          <w:sz w:val="24"/>
          <w:szCs w:val="24"/>
          <w:lang w:val="pt-BR"/>
        </w:rPr>
        <w:t>a Pregoeira</w:t>
      </w:r>
      <w:r w:rsidR="00524B90" w:rsidRPr="00426753">
        <w:rPr>
          <w:color w:val="000000" w:themeColor="text1"/>
          <w:sz w:val="24"/>
          <w:szCs w:val="24"/>
        </w:rPr>
        <w:t xml:space="preserve">, no horário de 9:00 às 12:00 horas e 13h00min. às 17h00min., na Praça Governador Roberto Silveira nº 44 , 4º andar Centro, Bom Jardim- RJ onde poderá ser retirada cópia integral do Edital e seus anexos,  </w:t>
      </w:r>
      <w:proofErr w:type="spellStart"/>
      <w:r w:rsidR="00524B90" w:rsidRPr="00426753">
        <w:rPr>
          <w:color w:val="000000" w:themeColor="text1"/>
          <w:sz w:val="24"/>
          <w:szCs w:val="24"/>
        </w:rPr>
        <w:t>tel</w:t>
      </w:r>
      <w:proofErr w:type="spellEnd"/>
      <w:r w:rsidR="00524B90" w:rsidRPr="00426753">
        <w:rPr>
          <w:color w:val="000000" w:themeColor="text1"/>
          <w:sz w:val="24"/>
          <w:szCs w:val="24"/>
        </w:rPr>
        <w:t xml:space="preserve">  (22)  2566–2916 ou 2566–2316</w:t>
      </w:r>
      <w:r w:rsidR="00FE78E9" w:rsidRPr="00426753">
        <w:rPr>
          <w:color w:val="000000" w:themeColor="text1"/>
          <w:sz w:val="24"/>
          <w:szCs w:val="24"/>
          <w:lang w:val="pt-BR"/>
        </w:rPr>
        <w:t>.</w:t>
      </w:r>
    </w:p>
    <w:p w:rsidR="00FE78E9" w:rsidRPr="00426753" w:rsidRDefault="008C4503" w:rsidP="004A69A5">
      <w:pPr>
        <w:pStyle w:val="Cabealho"/>
        <w:tabs>
          <w:tab w:val="clear" w:pos="4419"/>
          <w:tab w:val="clear" w:pos="8838"/>
        </w:tabs>
        <w:spacing w:before="120" w:after="120"/>
        <w:jc w:val="both"/>
        <w:rPr>
          <w:color w:val="000000" w:themeColor="text1"/>
          <w:sz w:val="24"/>
          <w:szCs w:val="24"/>
          <w:lang w:val="pt-BR"/>
        </w:rPr>
      </w:pPr>
      <w:r w:rsidRPr="00426753">
        <w:rPr>
          <w:color w:val="000000" w:themeColor="text1"/>
          <w:sz w:val="24"/>
          <w:szCs w:val="24"/>
          <w:lang w:val="pt-BR"/>
        </w:rPr>
        <w:t>29</w:t>
      </w:r>
      <w:r w:rsidR="00FE78E9" w:rsidRPr="00426753">
        <w:rPr>
          <w:color w:val="000000" w:themeColor="text1"/>
          <w:sz w:val="24"/>
          <w:szCs w:val="24"/>
          <w:lang w:val="pt-BR"/>
        </w:rPr>
        <w:t xml:space="preserve">.16 – O Edital também estará disponível </w:t>
      </w:r>
      <w:r w:rsidR="00FE78E9" w:rsidRPr="00426753">
        <w:rPr>
          <w:color w:val="000000" w:themeColor="text1"/>
          <w:sz w:val="24"/>
          <w:szCs w:val="24"/>
        </w:rPr>
        <w:t xml:space="preserve">no site do Município, </w:t>
      </w:r>
      <w:hyperlink r:id="rId10" w:history="1">
        <w:r w:rsidR="004635B3" w:rsidRPr="00426753">
          <w:rPr>
            <w:rStyle w:val="Hyperlink"/>
            <w:sz w:val="24"/>
            <w:szCs w:val="24"/>
          </w:rPr>
          <w:t>www.bomjardim.rj.gov.br</w:t>
        </w:r>
      </w:hyperlink>
      <w:r w:rsidR="00FE78E9" w:rsidRPr="00426753">
        <w:rPr>
          <w:color w:val="000000" w:themeColor="text1"/>
          <w:sz w:val="24"/>
          <w:szCs w:val="24"/>
        </w:rPr>
        <w:t>.</w:t>
      </w:r>
      <w:r w:rsidR="00FE78E9" w:rsidRPr="00426753">
        <w:rPr>
          <w:color w:val="000000" w:themeColor="text1"/>
          <w:sz w:val="24"/>
          <w:szCs w:val="24"/>
          <w:lang w:val="pt-BR"/>
        </w:rPr>
        <w:t xml:space="preserve"> </w:t>
      </w:r>
    </w:p>
    <w:p w:rsidR="004635B3" w:rsidRPr="00426753" w:rsidRDefault="008C4503" w:rsidP="004A69A5">
      <w:pPr>
        <w:tabs>
          <w:tab w:val="left" w:pos="708"/>
          <w:tab w:val="center" w:pos="4419"/>
          <w:tab w:val="right" w:pos="8838"/>
        </w:tabs>
        <w:spacing w:before="120" w:after="120"/>
        <w:jc w:val="both"/>
        <w:rPr>
          <w:color w:val="000000" w:themeColor="text1"/>
          <w:sz w:val="24"/>
          <w:szCs w:val="24"/>
          <w:lang w:val="x-none" w:eastAsia="x-none"/>
        </w:rPr>
      </w:pPr>
      <w:r w:rsidRPr="00426753">
        <w:rPr>
          <w:color w:val="000000" w:themeColor="text1"/>
          <w:sz w:val="24"/>
          <w:szCs w:val="24"/>
          <w:lang w:eastAsia="x-none"/>
        </w:rPr>
        <w:t>29</w:t>
      </w:r>
      <w:r w:rsidR="004635B3" w:rsidRPr="00426753">
        <w:rPr>
          <w:color w:val="000000" w:themeColor="text1"/>
          <w:sz w:val="24"/>
          <w:szCs w:val="24"/>
          <w:lang w:val="x-none" w:eastAsia="x-none"/>
        </w:rPr>
        <w:t xml:space="preserve">.17 – Na hipótese da Licitante interessada em participar da presente licitação encaminhar qualquer tipo de correspondência, notadamente sua proposta de preços e documentos para habilitação do certame, deverá endereçar os documentos diretamente à sala da Chefia Geral de Licitação e Compras, localizada na Praça Governador Roberto Silveira nº 44 , 2º andar, Centro, Bom Jardim- RJ, devendo avisar ao setor de licitações e compras acerca da postagem dos mesmos, via e-mail, a saber, licitacao.bomjardim@gmail.com , indicando, ainda, o código de rastreio da postagem, sendo de total responsabilidade da empresa eventuais extravios e recebimento dos documentos pelo setor após a realização do certame. </w:t>
      </w:r>
    </w:p>
    <w:p w:rsidR="00534D14" w:rsidRPr="00426753" w:rsidRDefault="008C4503" w:rsidP="004A69A5">
      <w:pPr>
        <w:widowControl w:val="0"/>
        <w:spacing w:before="120" w:after="120"/>
        <w:jc w:val="both"/>
        <w:rPr>
          <w:b/>
          <w:bCs/>
          <w:color w:val="000000" w:themeColor="text1"/>
          <w:sz w:val="24"/>
          <w:szCs w:val="24"/>
        </w:rPr>
      </w:pPr>
      <w:r w:rsidRPr="00426753">
        <w:rPr>
          <w:b/>
          <w:bCs/>
          <w:color w:val="000000" w:themeColor="text1"/>
          <w:sz w:val="24"/>
          <w:szCs w:val="24"/>
        </w:rPr>
        <w:t>30</w:t>
      </w:r>
      <w:r w:rsidR="00E74408" w:rsidRPr="00426753">
        <w:rPr>
          <w:b/>
          <w:bCs/>
          <w:color w:val="000000" w:themeColor="text1"/>
          <w:sz w:val="24"/>
          <w:szCs w:val="24"/>
        </w:rPr>
        <w:t xml:space="preserve"> –</w:t>
      </w:r>
      <w:r w:rsidR="00534D14" w:rsidRPr="00426753">
        <w:rPr>
          <w:b/>
          <w:bCs/>
          <w:color w:val="000000" w:themeColor="text1"/>
          <w:sz w:val="24"/>
          <w:szCs w:val="24"/>
        </w:rPr>
        <w:t xml:space="preserve"> ANEXOS QUE INTEGRAM ESTE EDITAL</w:t>
      </w:r>
    </w:p>
    <w:p w:rsidR="00534D14" w:rsidRDefault="00534D14" w:rsidP="004A69A5">
      <w:pPr>
        <w:pStyle w:val="Cabealho"/>
        <w:tabs>
          <w:tab w:val="clear" w:pos="4419"/>
          <w:tab w:val="clear" w:pos="8838"/>
        </w:tabs>
        <w:spacing w:before="120" w:after="120"/>
        <w:jc w:val="both"/>
        <w:rPr>
          <w:color w:val="000000" w:themeColor="text1"/>
          <w:sz w:val="24"/>
          <w:szCs w:val="24"/>
          <w:lang w:val="pt-BR"/>
        </w:rPr>
      </w:pPr>
      <w:r w:rsidRPr="00426753">
        <w:rPr>
          <w:color w:val="000000" w:themeColor="text1"/>
          <w:sz w:val="24"/>
          <w:szCs w:val="24"/>
        </w:rPr>
        <w:t>Os anexos que integram este Edital, como partes inseparáveis, são os seguintes:</w:t>
      </w:r>
    </w:p>
    <w:p w:rsidR="00B21346" w:rsidRPr="00421F8E" w:rsidRDefault="00B21346" w:rsidP="004A69A5">
      <w:pPr>
        <w:pStyle w:val="Cabealho"/>
        <w:tabs>
          <w:tab w:val="clear" w:pos="4419"/>
          <w:tab w:val="clear" w:pos="8838"/>
        </w:tabs>
        <w:spacing w:before="120" w:after="120"/>
        <w:jc w:val="both"/>
        <w:rPr>
          <w:sz w:val="24"/>
          <w:szCs w:val="24"/>
        </w:rPr>
      </w:pPr>
      <w:r>
        <w:rPr>
          <w:sz w:val="24"/>
          <w:szCs w:val="24"/>
          <w:lang w:val="pt-BR"/>
        </w:rPr>
        <w:t>30</w:t>
      </w:r>
      <w:r w:rsidRPr="00421F8E">
        <w:rPr>
          <w:sz w:val="24"/>
          <w:szCs w:val="24"/>
        </w:rPr>
        <w:t>.1 – ANEXO I – Termo Referência</w:t>
      </w:r>
    </w:p>
    <w:p w:rsidR="00B21346" w:rsidRPr="00421F8E" w:rsidRDefault="00B21346" w:rsidP="004A69A5">
      <w:pPr>
        <w:pStyle w:val="Cabealho"/>
        <w:tabs>
          <w:tab w:val="clear" w:pos="4419"/>
          <w:tab w:val="clear" w:pos="8838"/>
        </w:tabs>
        <w:spacing w:before="120" w:after="120"/>
        <w:jc w:val="both"/>
        <w:rPr>
          <w:sz w:val="24"/>
          <w:szCs w:val="24"/>
        </w:rPr>
      </w:pPr>
      <w:r>
        <w:rPr>
          <w:sz w:val="24"/>
          <w:szCs w:val="24"/>
          <w:lang w:val="pt-BR"/>
        </w:rPr>
        <w:t>30</w:t>
      </w:r>
      <w:r w:rsidRPr="00421F8E">
        <w:rPr>
          <w:sz w:val="24"/>
          <w:szCs w:val="24"/>
        </w:rPr>
        <w:t>.2 – ANEXO II – Proposta de Preços</w:t>
      </w:r>
    </w:p>
    <w:p w:rsidR="00B21346" w:rsidRPr="00421F8E" w:rsidRDefault="00B21346" w:rsidP="004A69A5">
      <w:pPr>
        <w:pStyle w:val="Cabealho"/>
        <w:tabs>
          <w:tab w:val="clear" w:pos="4419"/>
          <w:tab w:val="clear" w:pos="8838"/>
        </w:tabs>
        <w:spacing w:before="120" w:after="120"/>
        <w:jc w:val="both"/>
        <w:rPr>
          <w:sz w:val="24"/>
          <w:szCs w:val="24"/>
          <w:lang w:val="pt-BR"/>
        </w:rPr>
      </w:pPr>
      <w:r>
        <w:rPr>
          <w:sz w:val="24"/>
          <w:szCs w:val="24"/>
          <w:lang w:val="pt-BR"/>
        </w:rPr>
        <w:t>30</w:t>
      </w:r>
      <w:r w:rsidRPr="00421F8E">
        <w:rPr>
          <w:sz w:val="24"/>
          <w:szCs w:val="24"/>
        </w:rPr>
        <w:t>.3 – ANEXO III – Minuta da Ata de Registro de Preços</w:t>
      </w:r>
    </w:p>
    <w:p w:rsidR="00B21346" w:rsidRPr="00421F8E" w:rsidRDefault="00B21346" w:rsidP="004A69A5">
      <w:pPr>
        <w:spacing w:before="120" w:after="120"/>
        <w:jc w:val="both"/>
        <w:rPr>
          <w:i/>
          <w:sz w:val="24"/>
          <w:szCs w:val="24"/>
        </w:rPr>
      </w:pPr>
      <w:r>
        <w:rPr>
          <w:sz w:val="24"/>
          <w:szCs w:val="24"/>
        </w:rPr>
        <w:t>30</w:t>
      </w:r>
      <w:r w:rsidRPr="00421F8E">
        <w:rPr>
          <w:sz w:val="24"/>
          <w:szCs w:val="24"/>
        </w:rPr>
        <w:t xml:space="preserve">.4 – ANEXO IV – Modelo de DECLARAÇÃO CONJUNTA de que Cumpre Rigorosamente o At, 7º da Constituição </w:t>
      </w:r>
      <w:proofErr w:type="spellStart"/>
      <w:proofErr w:type="gramStart"/>
      <w:r w:rsidRPr="00421F8E">
        <w:rPr>
          <w:sz w:val="24"/>
          <w:szCs w:val="24"/>
        </w:rPr>
        <w:t>Federal,</w:t>
      </w:r>
      <w:proofErr w:type="gramEnd"/>
      <w:r w:rsidRPr="00421F8E">
        <w:rPr>
          <w:i/>
          <w:sz w:val="24"/>
          <w:szCs w:val="24"/>
        </w:rPr>
        <w:t>de</w:t>
      </w:r>
      <w:proofErr w:type="spellEnd"/>
      <w:r w:rsidRPr="00421F8E">
        <w:rPr>
          <w:i/>
          <w:sz w:val="24"/>
          <w:szCs w:val="24"/>
        </w:rPr>
        <w:t xml:space="preserve"> Fatos Impeditivos, , ME ou EPP,  Atendimento aos Requisitos de Habilitação, Idoneidade e Não Parentesco.</w:t>
      </w:r>
    </w:p>
    <w:p w:rsidR="00B21346" w:rsidRPr="00421F8E" w:rsidRDefault="00B21346" w:rsidP="004A69A5">
      <w:pPr>
        <w:pStyle w:val="Cabealho"/>
        <w:tabs>
          <w:tab w:val="clear" w:pos="4419"/>
          <w:tab w:val="clear" w:pos="8838"/>
        </w:tabs>
        <w:spacing w:before="120" w:after="120"/>
        <w:jc w:val="both"/>
        <w:rPr>
          <w:sz w:val="24"/>
          <w:szCs w:val="24"/>
        </w:rPr>
      </w:pPr>
      <w:r>
        <w:rPr>
          <w:sz w:val="24"/>
          <w:szCs w:val="24"/>
          <w:lang w:val="pt-BR"/>
        </w:rPr>
        <w:t>30</w:t>
      </w:r>
      <w:r w:rsidRPr="00421F8E">
        <w:rPr>
          <w:sz w:val="24"/>
          <w:szCs w:val="24"/>
          <w:lang w:val="pt-BR"/>
        </w:rPr>
        <w:t>.5</w:t>
      </w:r>
      <w:r w:rsidRPr="00421F8E">
        <w:rPr>
          <w:sz w:val="24"/>
          <w:szCs w:val="24"/>
        </w:rPr>
        <w:t>.– ANEXO V – Modelo de Carta de Credenciamento</w:t>
      </w:r>
    </w:p>
    <w:p w:rsidR="00B21346" w:rsidRPr="00421F8E" w:rsidRDefault="00B21346" w:rsidP="004A69A5">
      <w:pPr>
        <w:pStyle w:val="Cabealho"/>
        <w:tabs>
          <w:tab w:val="clear" w:pos="4419"/>
          <w:tab w:val="clear" w:pos="8838"/>
        </w:tabs>
        <w:spacing w:before="120" w:after="120"/>
        <w:jc w:val="both"/>
        <w:rPr>
          <w:sz w:val="24"/>
          <w:szCs w:val="24"/>
          <w:lang w:val="pt-BR"/>
        </w:rPr>
      </w:pPr>
      <w:r>
        <w:rPr>
          <w:sz w:val="24"/>
          <w:szCs w:val="24"/>
          <w:lang w:val="pt-BR"/>
        </w:rPr>
        <w:t>30</w:t>
      </w:r>
      <w:r w:rsidRPr="00421F8E">
        <w:rPr>
          <w:sz w:val="24"/>
          <w:szCs w:val="24"/>
          <w:lang w:val="pt-BR"/>
        </w:rPr>
        <w:t>.6</w:t>
      </w:r>
      <w:r w:rsidRPr="00421F8E">
        <w:rPr>
          <w:sz w:val="24"/>
          <w:szCs w:val="24"/>
        </w:rPr>
        <w:t xml:space="preserve"> – ANEXO </w:t>
      </w:r>
      <w:r w:rsidRPr="00421F8E">
        <w:rPr>
          <w:sz w:val="24"/>
          <w:szCs w:val="24"/>
          <w:lang w:val="pt-BR"/>
        </w:rPr>
        <w:t>VI</w:t>
      </w:r>
      <w:r w:rsidRPr="00421F8E">
        <w:rPr>
          <w:sz w:val="24"/>
          <w:szCs w:val="24"/>
        </w:rPr>
        <w:t xml:space="preserve"> – Minuta de Contrato</w:t>
      </w:r>
      <w:r w:rsidRPr="00421F8E">
        <w:rPr>
          <w:sz w:val="24"/>
          <w:szCs w:val="24"/>
          <w:lang w:val="pt-BR"/>
        </w:rPr>
        <w:t>.</w:t>
      </w:r>
    </w:p>
    <w:p w:rsidR="00534D14" w:rsidRPr="00426753" w:rsidRDefault="00534D14" w:rsidP="00B344C2">
      <w:pPr>
        <w:pStyle w:val="Cabealho"/>
        <w:tabs>
          <w:tab w:val="clear" w:pos="4419"/>
          <w:tab w:val="clear" w:pos="8838"/>
        </w:tabs>
        <w:jc w:val="right"/>
        <w:rPr>
          <w:color w:val="000000" w:themeColor="text1"/>
          <w:sz w:val="24"/>
          <w:szCs w:val="24"/>
        </w:rPr>
      </w:pPr>
      <w:r w:rsidRPr="00426753">
        <w:rPr>
          <w:color w:val="000000" w:themeColor="text1"/>
          <w:sz w:val="24"/>
          <w:szCs w:val="24"/>
        </w:rPr>
        <w:t xml:space="preserve">Bom Jardim, </w:t>
      </w:r>
      <w:r w:rsidR="00590965">
        <w:rPr>
          <w:color w:val="000000" w:themeColor="text1"/>
          <w:sz w:val="24"/>
          <w:szCs w:val="24"/>
          <w:lang w:val="pt-BR"/>
        </w:rPr>
        <w:t>18</w:t>
      </w:r>
      <w:r w:rsidR="00AB1A00" w:rsidRPr="00426753">
        <w:rPr>
          <w:color w:val="000000" w:themeColor="text1"/>
          <w:sz w:val="24"/>
          <w:szCs w:val="24"/>
          <w:lang w:val="pt-BR"/>
        </w:rPr>
        <w:t xml:space="preserve"> </w:t>
      </w:r>
      <w:r w:rsidRPr="00426753">
        <w:rPr>
          <w:color w:val="000000" w:themeColor="text1"/>
          <w:sz w:val="24"/>
          <w:szCs w:val="24"/>
        </w:rPr>
        <w:t xml:space="preserve"> de </w:t>
      </w:r>
      <w:r w:rsidR="00590965">
        <w:rPr>
          <w:color w:val="000000" w:themeColor="text1"/>
          <w:sz w:val="24"/>
          <w:szCs w:val="24"/>
          <w:lang w:val="pt-BR"/>
        </w:rPr>
        <w:t>novembro</w:t>
      </w:r>
      <w:r w:rsidR="00AD5622" w:rsidRPr="00426753">
        <w:rPr>
          <w:color w:val="000000" w:themeColor="text1"/>
          <w:sz w:val="24"/>
          <w:szCs w:val="24"/>
          <w:lang w:val="pt-BR"/>
        </w:rPr>
        <w:t xml:space="preserve"> </w:t>
      </w:r>
      <w:r w:rsidRPr="00426753">
        <w:rPr>
          <w:color w:val="000000" w:themeColor="text1"/>
          <w:sz w:val="24"/>
          <w:szCs w:val="24"/>
        </w:rPr>
        <w:t>de 20</w:t>
      </w:r>
      <w:r w:rsidR="00402552" w:rsidRPr="00426753">
        <w:rPr>
          <w:color w:val="000000" w:themeColor="text1"/>
          <w:sz w:val="24"/>
          <w:szCs w:val="24"/>
        </w:rPr>
        <w:t>2</w:t>
      </w:r>
      <w:r w:rsidR="008570E5" w:rsidRPr="00426753">
        <w:rPr>
          <w:color w:val="000000" w:themeColor="text1"/>
          <w:sz w:val="24"/>
          <w:szCs w:val="24"/>
          <w:lang w:val="pt-BR"/>
        </w:rPr>
        <w:t>2</w:t>
      </w:r>
      <w:r w:rsidRPr="00426753">
        <w:rPr>
          <w:color w:val="000000" w:themeColor="text1"/>
          <w:sz w:val="24"/>
          <w:szCs w:val="24"/>
        </w:rPr>
        <w:t>.</w:t>
      </w:r>
    </w:p>
    <w:p w:rsidR="00B678FE" w:rsidRPr="00426753" w:rsidRDefault="00B678FE" w:rsidP="00C06F79">
      <w:pPr>
        <w:widowControl w:val="0"/>
        <w:tabs>
          <w:tab w:val="left" w:pos="0"/>
        </w:tabs>
        <w:jc w:val="center"/>
        <w:rPr>
          <w:b/>
          <w:color w:val="000000" w:themeColor="text1"/>
          <w:sz w:val="24"/>
          <w:szCs w:val="24"/>
        </w:rPr>
      </w:pPr>
    </w:p>
    <w:p w:rsidR="00B678FE" w:rsidRPr="00426753" w:rsidRDefault="00B678FE" w:rsidP="00C06F79">
      <w:pPr>
        <w:widowControl w:val="0"/>
        <w:tabs>
          <w:tab w:val="left" w:pos="0"/>
        </w:tabs>
        <w:jc w:val="center"/>
        <w:rPr>
          <w:b/>
          <w:color w:val="000000" w:themeColor="text1"/>
          <w:sz w:val="24"/>
          <w:szCs w:val="24"/>
        </w:rPr>
      </w:pPr>
    </w:p>
    <w:p w:rsidR="00B678FE" w:rsidRPr="00426753" w:rsidRDefault="00B678FE" w:rsidP="00C06F79">
      <w:pPr>
        <w:widowControl w:val="0"/>
        <w:tabs>
          <w:tab w:val="left" w:pos="0"/>
        </w:tabs>
        <w:jc w:val="center"/>
        <w:rPr>
          <w:b/>
          <w:color w:val="000000" w:themeColor="text1"/>
          <w:sz w:val="24"/>
          <w:szCs w:val="24"/>
        </w:rPr>
      </w:pPr>
    </w:p>
    <w:p w:rsidR="00B21346" w:rsidRPr="00426753" w:rsidRDefault="008C4503" w:rsidP="00B21346">
      <w:pPr>
        <w:jc w:val="center"/>
        <w:rPr>
          <w:b/>
          <w:sz w:val="24"/>
          <w:szCs w:val="24"/>
        </w:rPr>
      </w:pPr>
      <w:r w:rsidRPr="00426753">
        <w:rPr>
          <w:b/>
          <w:sz w:val="24"/>
          <w:szCs w:val="24"/>
        </w:rPr>
        <w:tab/>
      </w:r>
      <w:r w:rsidR="00B21346">
        <w:rPr>
          <w:b/>
          <w:sz w:val="24"/>
          <w:szCs w:val="24"/>
        </w:rPr>
        <w:tab/>
      </w:r>
      <w:r w:rsidR="00B21346" w:rsidRPr="00426753">
        <w:rPr>
          <w:b/>
          <w:sz w:val="24"/>
          <w:szCs w:val="24"/>
        </w:rPr>
        <w:t>José Cristóvão Raposo dos Santos</w:t>
      </w:r>
    </w:p>
    <w:p w:rsidR="00B21346" w:rsidRPr="00426753" w:rsidRDefault="00B21346" w:rsidP="00B21346">
      <w:pPr>
        <w:jc w:val="center"/>
        <w:rPr>
          <w:sz w:val="24"/>
          <w:szCs w:val="24"/>
        </w:rPr>
      </w:pPr>
      <w:r w:rsidRPr="00426753">
        <w:rPr>
          <w:sz w:val="24"/>
          <w:szCs w:val="24"/>
        </w:rPr>
        <w:t xml:space="preserve">Secretário Municipal de Obras e Infraestrutura </w:t>
      </w:r>
    </w:p>
    <w:p w:rsidR="00B21346" w:rsidRPr="00426753" w:rsidRDefault="00B21346" w:rsidP="00B21346">
      <w:pPr>
        <w:jc w:val="center"/>
        <w:rPr>
          <w:sz w:val="24"/>
          <w:szCs w:val="24"/>
        </w:rPr>
      </w:pPr>
      <w:r w:rsidRPr="00426753">
        <w:rPr>
          <w:sz w:val="24"/>
          <w:szCs w:val="24"/>
        </w:rPr>
        <w:t>Matrícula nº 41/6919</w:t>
      </w:r>
    </w:p>
    <w:p w:rsidR="00B21346" w:rsidRPr="00426753" w:rsidRDefault="00B21346" w:rsidP="00B21346">
      <w:pPr>
        <w:jc w:val="center"/>
        <w:rPr>
          <w:sz w:val="24"/>
          <w:szCs w:val="24"/>
        </w:rPr>
      </w:pPr>
      <w:r w:rsidRPr="00426753">
        <w:rPr>
          <w:sz w:val="24"/>
          <w:szCs w:val="24"/>
        </w:rPr>
        <w:t>CPF nº 246.735.447-49</w:t>
      </w:r>
    </w:p>
    <w:p w:rsidR="00B21346" w:rsidRPr="00426753" w:rsidRDefault="00B21346" w:rsidP="00B21346">
      <w:pPr>
        <w:spacing w:line="360" w:lineRule="auto"/>
        <w:jc w:val="both"/>
        <w:rPr>
          <w:sz w:val="24"/>
          <w:szCs w:val="24"/>
        </w:rPr>
      </w:pPr>
    </w:p>
    <w:p w:rsidR="00B21346" w:rsidRPr="00426753" w:rsidRDefault="00B21346" w:rsidP="00B21346">
      <w:pPr>
        <w:jc w:val="center"/>
        <w:rPr>
          <w:b/>
          <w:sz w:val="24"/>
          <w:szCs w:val="24"/>
        </w:rPr>
      </w:pPr>
      <w:proofErr w:type="spellStart"/>
      <w:r w:rsidRPr="00426753">
        <w:rPr>
          <w:b/>
          <w:sz w:val="24"/>
          <w:szCs w:val="24"/>
        </w:rPr>
        <w:t>Wueliton</w:t>
      </w:r>
      <w:proofErr w:type="spellEnd"/>
      <w:r w:rsidRPr="00426753">
        <w:rPr>
          <w:b/>
          <w:sz w:val="24"/>
          <w:szCs w:val="24"/>
        </w:rPr>
        <w:t xml:space="preserve"> Pires</w:t>
      </w:r>
    </w:p>
    <w:p w:rsidR="00B21346" w:rsidRPr="00426753" w:rsidRDefault="00B21346" w:rsidP="00B21346">
      <w:pPr>
        <w:jc w:val="center"/>
        <w:rPr>
          <w:sz w:val="24"/>
          <w:szCs w:val="24"/>
        </w:rPr>
      </w:pPr>
      <w:r w:rsidRPr="00426753">
        <w:rPr>
          <w:sz w:val="24"/>
          <w:szCs w:val="24"/>
        </w:rPr>
        <w:t>Secretário Municipal de Saúde</w:t>
      </w:r>
    </w:p>
    <w:p w:rsidR="00B21346" w:rsidRPr="00426753" w:rsidRDefault="00B21346" w:rsidP="00B21346">
      <w:pPr>
        <w:jc w:val="center"/>
        <w:rPr>
          <w:sz w:val="24"/>
          <w:szCs w:val="24"/>
        </w:rPr>
      </w:pPr>
      <w:r w:rsidRPr="00426753">
        <w:rPr>
          <w:sz w:val="24"/>
          <w:szCs w:val="24"/>
        </w:rPr>
        <w:lastRenderedPageBreak/>
        <w:t xml:space="preserve"> Matrícula nº 11/2035</w:t>
      </w:r>
    </w:p>
    <w:p w:rsidR="00B21346" w:rsidRPr="00426753" w:rsidRDefault="00B21346" w:rsidP="00B21346">
      <w:pPr>
        <w:jc w:val="center"/>
        <w:rPr>
          <w:sz w:val="24"/>
          <w:szCs w:val="24"/>
        </w:rPr>
      </w:pPr>
      <w:r w:rsidRPr="00426753">
        <w:rPr>
          <w:sz w:val="24"/>
          <w:szCs w:val="24"/>
        </w:rPr>
        <w:t>CPF nº 781.922.777-04</w:t>
      </w:r>
    </w:p>
    <w:p w:rsidR="00B21346" w:rsidRPr="00426753" w:rsidRDefault="00B21346" w:rsidP="00B21346">
      <w:pPr>
        <w:jc w:val="center"/>
        <w:rPr>
          <w:b/>
          <w:sz w:val="24"/>
          <w:szCs w:val="24"/>
        </w:rPr>
      </w:pPr>
    </w:p>
    <w:p w:rsidR="00B21346" w:rsidRPr="00426753" w:rsidRDefault="00B21346" w:rsidP="00B21346">
      <w:pPr>
        <w:jc w:val="center"/>
        <w:rPr>
          <w:b/>
          <w:sz w:val="24"/>
          <w:szCs w:val="24"/>
        </w:rPr>
      </w:pPr>
    </w:p>
    <w:p w:rsidR="00B21346" w:rsidRPr="00426753" w:rsidRDefault="00B21346" w:rsidP="00B21346">
      <w:pPr>
        <w:jc w:val="center"/>
        <w:rPr>
          <w:b/>
          <w:sz w:val="24"/>
          <w:szCs w:val="24"/>
        </w:rPr>
      </w:pPr>
      <w:r w:rsidRPr="00426753">
        <w:rPr>
          <w:b/>
          <w:sz w:val="24"/>
          <w:szCs w:val="24"/>
        </w:rPr>
        <w:t>Jonas Edinaldo da Silva</w:t>
      </w:r>
    </w:p>
    <w:p w:rsidR="00B21346" w:rsidRPr="00426753" w:rsidRDefault="00B21346" w:rsidP="00B21346">
      <w:pPr>
        <w:jc w:val="center"/>
        <w:rPr>
          <w:sz w:val="24"/>
          <w:szCs w:val="24"/>
        </w:rPr>
      </w:pPr>
      <w:r w:rsidRPr="00426753">
        <w:rPr>
          <w:sz w:val="24"/>
          <w:szCs w:val="24"/>
        </w:rPr>
        <w:t>Secretária Municipal de Educação</w:t>
      </w:r>
    </w:p>
    <w:p w:rsidR="00B21346" w:rsidRPr="00426753" w:rsidRDefault="00B21346" w:rsidP="00B21346">
      <w:pPr>
        <w:jc w:val="center"/>
        <w:rPr>
          <w:sz w:val="24"/>
          <w:szCs w:val="24"/>
        </w:rPr>
      </w:pPr>
      <w:r w:rsidRPr="00426753">
        <w:rPr>
          <w:sz w:val="24"/>
          <w:szCs w:val="24"/>
        </w:rPr>
        <w:t xml:space="preserve"> Matrícula nº 10/0958 </w:t>
      </w:r>
    </w:p>
    <w:p w:rsidR="00B21346" w:rsidRPr="00426753" w:rsidRDefault="00B21346" w:rsidP="00B21346">
      <w:pPr>
        <w:jc w:val="center"/>
        <w:rPr>
          <w:sz w:val="24"/>
          <w:szCs w:val="24"/>
        </w:rPr>
      </w:pPr>
      <w:r w:rsidRPr="00426753">
        <w:rPr>
          <w:sz w:val="24"/>
          <w:szCs w:val="24"/>
        </w:rPr>
        <w:t>CPF nº 955.884.267-20</w:t>
      </w:r>
    </w:p>
    <w:p w:rsidR="00B21346" w:rsidRPr="00426753" w:rsidRDefault="00B21346" w:rsidP="00B21346">
      <w:pPr>
        <w:jc w:val="center"/>
        <w:rPr>
          <w:sz w:val="24"/>
          <w:szCs w:val="24"/>
        </w:rPr>
      </w:pPr>
    </w:p>
    <w:p w:rsidR="00B21346" w:rsidRPr="00426753" w:rsidRDefault="00B21346" w:rsidP="00B21346">
      <w:pPr>
        <w:jc w:val="center"/>
        <w:rPr>
          <w:sz w:val="24"/>
          <w:szCs w:val="24"/>
        </w:rPr>
      </w:pPr>
    </w:p>
    <w:p w:rsidR="00B21346" w:rsidRPr="00426753" w:rsidRDefault="00B21346" w:rsidP="00B21346">
      <w:pPr>
        <w:jc w:val="center"/>
        <w:rPr>
          <w:b/>
          <w:sz w:val="24"/>
          <w:szCs w:val="24"/>
        </w:rPr>
      </w:pPr>
      <w:proofErr w:type="spellStart"/>
      <w:r w:rsidRPr="00426753">
        <w:rPr>
          <w:b/>
          <w:sz w:val="24"/>
          <w:szCs w:val="24"/>
        </w:rPr>
        <w:t>Valadar</w:t>
      </w:r>
      <w:proofErr w:type="spellEnd"/>
      <w:r w:rsidRPr="00426753">
        <w:rPr>
          <w:b/>
          <w:sz w:val="24"/>
          <w:szCs w:val="24"/>
        </w:rPr>
        <w:t xml:space="preserve"> Cardoso</w:t>
      </w:r>
    </w:p>
    <w:p w:rsidR="00B21346" w:rsidRPr="00426753" w:rsidRDefault="00B21346" w:rsidP="00B21346">
      <w:pPr>
        <w:jc w:val="center"/>
        <w:rPr>
          <w:sz w:val="24"/>
          <w:szCs w:val="24"/>
        </w:rPr>
      </w:pPr>
      <w:r w:rsidRPr="00426753">
        <w:rPr>
          <w:sz w:val="24"/>
          <w:szCs w:val="24"/>
        </w:rPr>
        <w:t>Secretário de Agricultura e Des. Agrário</w:t>
      </w:r>
    </w:p>
    <w:p w:rsidR="00B21346" w:rsidRPr="00426753" w:rsidRDefault="00B21346" w:rsidP="00B21346">
      <w:pPr>
        <w:jc w:val="center"/>
        <w:rPr>
          <w:sz w:val="24"/>
          <w:szCs w:val="24"/>
        </w:rPr>
      </w:pPr>
      <w:r w:rsidRPr="00426753">
        <w:rPr>
          <w:sz w:val="24"/>
          <w:szCs w:val="24"/>
        </w:rPr>
        <w:t>Matrícula nº 41/6922</w:t>
      </w:r>
    </w:p>
    <w:p w:rsidR="00B21346" w:rsidRPr="00426753" w:rsidRDefault="00B21346" w:rsidP="00B21346">
      <w:pPr>
        <w:jc w:val="center"/>
        <w:rPr>
          <w:sz w:val="24"/>
          <w:szCs w:val="24"/>
        </w:rPr>
      </w:pPr>
      <w:r w:rsidRPr="00426753">
        <w:rPr>
          <w:sz w:val="24"/>
          <w:szCs w:val="24"/>
        </w:rPr>
        <w:t>CPF nº 809.307.368-00</w:t>
      </w:r>
    </w:p>
    <w:p w:rsidR="00B21346" w:rsidRPr="00426753" w:rsidRDefault="00B21346" w:rsidP="00B21346">
      <w:pPr>
        <w:jc w:val="center"/>
        <w:rPr>
          <w:sz w:val="24"/>
          <w:szCs w:val="24"/>
        </w:rPr>
      </w:pPr>
    </w:p>
    <w:p w:rsidR="00B21346" w:rsidRPr="00426753" w:rsidRDefault="00B21346" w:rsidP="00B21346">
      <w:pPr>
        <w:jc w:val="center"/>
        <w:rPr>
          <w:sz w:val="24"/>
          <w:szCs w:val="24"/>
        </w:rPr>
      </w:pPr>
    </w:p>
    <w:p w:rsidR="00B21346" w:rsidRPr="00426753" w:rsidRDefault="00B21346" w:rsidP="00B21346">
      <w:pPr>
        <w:jc w:val="center"/>
        <w:rPr>
          <w:sz w:val="24"/>
          <w:szCs w:val="24"/>
        </w:rPr>
      </w:pPr>
    </w:p>
    <w:p w:rsidR="00B21346" w:rsidRPr="00426753" w:rsidRDefault="00B21346" w:rsidP="00B21346">
      <w:pPr>
        <w:jc w:val="center"/>
        <w:rPr>
          <w:b/>
          <w:sz w:val="24"/>
          <w:szCs w:val="24"/>
        </w:rPr>
      </w:pPr>
      <w:r w:rsidRPr="00426753">
        <w:rPr>
          <w:b/>
          <w:sz w:val="24"/>
          <w:szCs w:val="24"/>
        </w:rPr>
        <w:t xml:space="preserve">Álvaro Luiz de Aguiar </w:t>
      </w:r>
      <w:proofErr w:type="spellStart"/>
      <w:r w:rsidRPr="00426753">
        <w:rPr>
          <w:b/>
          <w:sz w:val="24"/>
          <w:szCs w:val="24"/>
        </w:rPr>
        <w:t>Cariello</w:t>
      </w:r>
      <w:proofErr w:type="spellEnd"/>
    </w:p>
    <w:p w:rsidR="00B21346" w:rsidRPr="00426753" w:rsidRDefault="00B21346" w:rsidP="00B21346">
      <w:pPr>
        <w:jc w:val="center"/>
        <w:rPr>
          <w:sz w:val="24"/>
          <w:szCs w:val="24"/>
        </w:rPr>
      </w:pPr>
      <w:r w:rsidRPr="00426753">
        <w:rPr>
          <w:sz w:val="24"/>
          <w:szCs w:val="24"/>
        </w:rPr>
        <w:t>Secretário de Trânsito e Defesa Civil</w:t>
      </w:r>
    </w:p>
    <w:p w:rsidR="00B21346" w:rsidRPr="00426753" w:rsidRDefault="00B21346" w:rsidP="00B21346">
      <w:pPr>
        <w:jc w:val="center"/>
        <w:rPr>
          <w:sz w:val="24"/>
          <w:szCs w:val="24"/>
        </w:rPr>
      </w:pPr>
      <w:r w:rsidRPr="00426753">
        <w:rPr>
          <w:sz w:val="24"/>
          <w:szCs w:val="24"/>
        </w:rPr>
        <w:t xml:space="preserve"> Matrícula nº 41/6920 </w:t>
      </w:r>
    </w:p>
    <w:p w:rsidR="00B21346" w:rsidRPr="00426753" w:rsidRDefault="00B21346" w:rsidP="00B21346">
      <w:pPr>
        <w:jc w:val="center"/>
        <w:rPr>
          <w:sz w:val="24"/>
          <w:szCs w:val="24"/>
        </w:rPr>
      </w:pPr>
      <w:r w:rsidRPr="00426753">
        <w:rPr>
          <w:sz w:val="24"/>
          <w:szCs w:val="24"/>
        </w:rPr>
        <w:t>CPF nº 514.517.277-01</w:t>
      </w:r>
    </w:p>
    <w:p w:rsidR="00B21346" w:rsidRPr="00426753" w:rsidRDefault="00B21346" w:rsidP="00B21346">
      <w:pPr>
        <w:jc w:val="center"/>
        <w:rPr>
          <w:sz w:val="24"/>
          <w:szCs w:val="24"/>
        </w:rPr>
      </w:pPr>
    </w:p>
    <w:p w:rsidR="00B21346" w:rsidRPr="00426753" w:rsidRDefault="00B21346" w:rsidP="00B21346">
      <w:pPr>
        <w:jc w:val="center"/>
        <w:rPr>
          <w:sz w:val="24"/>
          <w:szCs w:val="24"/>
        </w:rPr>
      </w:pPr>
    </w:p>
    <w:p w:rsidR="00B21346" w:rsidRPr="00426753" w:rsidRDefault="00B21346" w:rsidP="00B21346">
      <w:pPr>
        <w:jc w:val="center"/>
        <w:rPr>
          <w:b/>
          <w:sz w:val="24"/>
          <w:szCs w:val="24"/>
        </w:rPr>
      </w:pPr>
    </w:p>
    <w:p w:rsidR="00B21346" w:rsidRPr="00426753" w:rsidRDefault="00B21346" w:rsidP="00B21346">
      <w:pPr>
        <w:jc w:val="center"/>
        <w:rPr>
          <w:b/>
          <w:sz w:val="24"/>
          <w:szCs w:val="24"/>
        </w:rPr>
      </w:pPr>
      <w:r w:rsidRPr="00426753">
        <w:rPr>
          <w:b/>
          <w:sz w:val="24"/>
          <w:szCs w:val="24"/>
        </w:rPr>
        <w:t xml:space="preserve">Simone Cristina </w:t>
      </w:r>
      <w:proofErr w:type="spellStart"/>
      <w:r w:rsidRPr="00426753">
        <w:rPr>
          <w:b/>
          <w:sz w:val="24"/>
          <w:szCs w:val="24"/>
        </w:rPr>
        <w:t>Capozi</w:t>
      </w:r>
      <w:proofErr w:type="spellEnd"/>
      <w:r w:rsidRPr="00426753">
        <w:rPr>
          <w:b/>
          <w:sz w:val="24"/>
          <w:szCs w:val="24"/>
        </w:rPr>
        <w:t xml:space="preserve"> Machado Dutra</w:t>
      </w:r>
    </w:p>
    <w:p w:rsidR="00B21346" w:rsidRPr="00426753" w:rsidRDefault="00B21346" w:rsidP="00B21346">
      <w:pPr>
        <w:jc w:val="center"/>
        <w:rPr>
          <w:sz w:val="24"/>
          <w:szCs w:val="24"/>
        </w:rPr>
      </w:pPr>
      <w:r w:rsidRPr="00426753">
        <w:rPr>
          <w:sz w:val="24"/>
          <w:szCs w:val="24"/>
        </w:rPr>
        <w:t>Secretária de Assistência Social e Direitos Humanos</w:t>
      </w:r>
    </w:p>
    <w:p w:rsidR="00B21346" w:rsidRPr="00426753" w:rsidRDefault="00B21346" w:rsidP="00B21346">
      <w:pPr>
        <w:jc w:val="center"/>
        <w:rPr>
          <w:sz w:val="24"/>
          <w:szCs w:val="24"/>
        </w:rPr>
      </w:pPr>
      <w:r w:rsidRPr="00426753">
        <w:rPr>
          <w:sz w:val="24"/>
          <w:szCs w:val="24"/>
        </w:rPr>
        <w:t>CPF nº 047.982.217-40</w:t>
      </w:r>
    </w:p>
    <w:p w:rsidR="00B21346" w:rsidRPr="00426753" w:rsidRDefault="00B21346" w:rsidP="00B21346">
      <w:pPr>
        <w:jc w:val="center"/>
        <w:rPr>
          <w:sz w:val="24"/>
          <w:szCs w:val="24"/>
        </w:rPr>
      </w:pPr>
    </w:p>
    <w:p w:rsidR="00B21346" w:rsidRPr="00426753" w:rsidRDefault="00B21346" w:rsidP="00B21346">
      <w:pPr>
        <w:jc w:val="center"/>
        <w:rPr>
          <w:b/>
          <w:sz w:val="24"/>
          <w:szCs w:val="24"/>
        </w:rPr>
      </w:pPr>
      <w:r w:rsidRPr="00426753">
        <w:rPr>
          <w:b/>
          <w:sz w:val="24"/>
          <w:szCs w:val="24"/>
        </w:rPr>
        <w:t>Martina Gouveia Paiva</w:t>
      </w:r>
    </w:p>
    <w:p w:rsidR="00B21346" w:rsidRPr="00426753" w:rsidRDefault="00B21346" w:rsidP="00B21346">
      <w:pPr>
        <w:jc w:val="center"/>
        <w:rPr>
          <w:sz w:val="24"/>
          <w:szCs w:val="24"/>
        </w:rPr>
      </w:pPr>
      <w:r w:rsidRPr="00426753">
        <w:rPr>
          <w:sz w:val="24"/>
          <w:szCs w:val="24"/>
        </w:rPr>
        <w:t>Secretária de Fazenda</w:t>
      </w:r>
    </w:p>
    <w:p w:rsidR="00B21346" w:rsidRPr="00426753" w:rsidRDefault="00B21346" w:rsidP="00B21346">
      <w:pPr>
        <w:jc w:val="center"/>
        <w:rPr>
          <w:sz w:val="24"/>
          <w:szCs w:val="24"/>
        </w:rPr>
      </w:pPr>
      <w:r w:rsidRPr="00426753">
        <w:rPr>
          <w:sz w:val="24"/>
          <w:szCs w:val="24"/>
        </w:rPr>
        <w:t xml:space="preserve"> Matrícula nº 41/7224</w:t>
      </w:r>
    </w:p>
    <w:p w:rsidR="00B21346" w:rsidRDefault="00B21346" w:rsidP="00B21346">
      <w:pPr>
        <w:jc w:val="center"/>
        <w:rPr>
          <w:sz w:val="24"/>
          <w:szCs w:val="24"/>
        </w:rPr>
      </w:pPr>
      <w:r w:rsidRPr="00426753">
        <w:rPr>
          <w:sz w:val="24"/>
          <w:szCs w:val="24"/>
        </w:rPr>
        <w:t>CPF nº 161.346.357-07</w:t>
      </w:r>
    </w:p>
    <w:p w:rsidR="004A69A5" w:rsidRDefault="004A69A5" w:rsidP="00B21346">
      <w:pPr>
        <w:jc w:val="center"/>
        <w:rPr>
          <w:sz w:val="24"/>
          <w:szCs w:val="24"/>
        </w:rPr>
      </w:pPr>
    </w:p>
    <w:p w:rsidR="004A69A5" w:rsidRDefault="004A69A5" w:rsidP="00B21346">
      <w:pPr>
        <w:jc w:val="center"/>
        <w:rPr>
          <w:sz w:val="24"/>
          <w:szCs w:val="24"/>
        </w:rPr>
      </w:pPr>
    </w:p>
    <w:p w:rsidR="004A69A5" w:rsidRDefault="004A69A5" w:rsidP="00B21346">
      <w:pPr>
        <w:jc w:val="center"/>
        <w:rPr>
          <w:sz w:val="24"/>
          <w:szCs w:val="24"/>
        </w:rPr>
      </w:pPr>
    </w:p>
    <w:p w:rsidR="004A69A5" w:rsidRDefault="004A69A5" w:rsidP="00B21346">
      <w:pPr>
        <w:jc w:val="center"/>
        <w:rPr>
          <w:sz w:val="24"/>
          <w:szCs w:val="24"/>
        </w:rPr>
      </w:pPr>
    </w:p>
    <w:p w:rsidR="004A69A5" w:rsidRDefault="004A69A5" w:rsidP="00B21346">
      <w:pPr>
        <w:jc w:val="center"/>
        <w:rPr>
          <w:sz w:val="24"/>
          <w:szCs w:val="24"/>
        </w:rPr>
      </w:pPr>
    </w:p>
    <w:p w:rsidR="004A69A5" w:rsidRDefault="004A69A5" w:rsidP="00B21346">
      <w:pPr>
        <w:jc w:val="center"/>
        <w:rPr>
          <w:sz w:val="24"/>
          <w:szCs w:val="24"/>
        </w:rPr>
      </w:pPr>
    </w:p>
    <w:p w:rsidR="004A69A5" w:rsidRDefault="004A69A5" w:rsidP="00B21346">
      <w:pPr>
        <w:jc w:val="center"/>
        <w:rPr>
          <w:sz w:val="24"/>
          <w:szCs w:val="24"/>
        </w:rPr>
      </w:pPr>
    </w:p>
    <w:p w:rsidR="004A69A5" w:rsidRDefault="004A69A5" w:rsidP="00B21346">
      <w:pPr>
        <w:jc w:val="center"/>
        <w:rPr>
          <w:sz w:val="24"/>
          <w:szCs w:val="24"/>
        </w:rPr>
      </w:pPr>
    </w:p>
    <w:p w:rsidR="004A69A5" w:rsidRDefault="004A69A5" w:rsidP="00B21346">
      <w:pPr>
        <w:jc w:val="center"/>
        <w:rPr>
          <w:sz w:val="24"/>
          <w:szCs w:val="24"/>
        </w:rPr>
      </w:pPr>
    </w:p>
    <w:p w:rsidR="004A69A5" w:rsidRDefault="004A69A5" w:rsidP="00B21346">
      <w:pPr>
        <w:jc w:val="center"/>
        <w:rPr>
          <w:sz w:val="24"/>
          <w:szCs w:val="24"/>
        </w:rPr>
      </w:pPr>
    </w:p>
    <w:p w:rsidR="004A69A5" w:rsidRDefault="004A69A5" w:rsidP="00B21346">
      <w:pPr>
        <w:jc w:val="center"/>
        <w:rPr>
          <w:sz w:val="24"/>
          <w:szCs w:val="24"/>
        </w:rPr>
      </w:pPr>
    </w:p>
    <w:p w:rsidR="004A69A5" w:rsidRDefault="004A69A5" w:rsidP="00B21346">
      <w:pPr>
        <w:jc w:val="center"/>
        <w:rPr>
          <w:sz w:val="24"/>
          <w:szCs w:val="24"/>
        </w:rPr>
      </w:pPr>
    </w:p>
    <w:p w:rsidR="004A69A5" w:rsidRDefault="004A69A5" w:rsidP="00B21346">
      <w:pPr>
        <w:jc w:val="center"/>
        <w:rPr>
          <w:sz w:val="24"/>
          <w:szCs w:val="24"/>
        </w:rPr>
      </w:pPr>
    </w:p>
    <w:p w:rsidR="004A69A5" w:rsidRDefault="004A69A5" w:rsidP="00B21346">
      <w:pPr>
        <w:jc w:val="center"/>
        <w:rPr>
          <w:sz w:val="24"/>
          <w:szCs w:val="24"/>
        </w:rPr>
      </w:pPr>
    </w:p>
    <w:p w:rsidR="004A69A5" w:rsidRDefault="004A69A5" w:rsidP="00B21346">
      <w:pPr>
        <w:jc w:val="center"/>
        <w:rPr>
          <w:sz w:val="24"/>
          <w:szCs w:val="24"/>
        </w:rPr>
      </w:pPr>
    </w:p>
    <w:p w:rsidR="004A69A5" w:rsidRDefault="004A69A5" w:rsidP="00B21346">
      <w:pPr>
        <w:jc w:val="center"/>
        <w:rPr>
          <w:sz w:val="24"/>
          <w:szCs w:val="24"/>
        </w:rPr>
      </w:pPr>
    </w:p>
    <w:p w:rsidR="004A69A5" w:rsidRDefault="004A69A5" w:rsidP="00B21346">
      <w:pPr>
        <w:jc w:val="center"/>
        <w:rPr>
          <w:sz w:val="24"/>
          <w:szCs w:val="24"/>
        </w:rPr>
      </w:pPr>
    </w:p>
    <w:p w:rsidR="004A69A5" w:rsidRDefault="004A69A5" w:rsidP="00B21346">
      <w:pPr>
        <w:jc w:val="center"/>
        <w:rPr>
          <w:sz w:val="24"/>
          <w:szCs w:val="24"/>
        </w:rPr>
      </w:pPr>
    </w:p>
    <w:p w:rsidR="004A69A5" w:rsidRDefault="004A69A5" w:rsidP="00B21346">
      <w:pPr>
        <w:jc w:val="center"/>
        <w:rPr>
          <w:sz w:val="24"/>
          <w:szCs w:val="24"/>
        </w:rPr>
      </w:pPr>
    </w:p>
    <w:p w:rsidR="004A69A5" w:rsidRDefault="004A69A5" w:rsidP="00B21346">
      <w:pPr>
        <w:jc w:val="center"/>
        <w:rPr>
          <w:sz w:val="24"/>
          <w:szCs w:val="24"/>
        </w:rPr>
      </w:pPr>
    </w:p>
    <w:p w:rsidR="004A69A5" w:rsidRDefault="004A69A5" w:rsidP="00B21346">
      <w:pPr>
        <w:jc w:val="center"/>
        <w:rPr>
          <w:sz w:val="24"/>
          <w:szCs w:val="24"/>
        </w:rPr>
      </w:pPr>
    </w:p>
    <w:p w:rsidR="00B21346" w:rsidRPr="00426753" w:rsidRDefault="00B21346" w:rsidP="00B21346">
      <w:pPr>
        <w:tabs>
          <w:tab w:val="left" w:pos="3686"/>
        </w:tabs>
        <w:autoSpaceDE w:val="0"/>
        <w:autoSpaceDN w:val="0"/>
        <w:adjustRightInd w:val="0"/>
        <w:jc w:val="both"/>
        <w:rPr>
          <w:color w:val="FF0000"/>
          <w:sz w:val="24"/>
          <w:szCs w:val="24"/>
        </w:rPr>
      </w:pPr>
    </w:p>
    <w:p w:rsidR="00AB1A00" w:rsidRPr="00426753" w:rsidRDefault="00AB1A00" w:rsidP="004A69A5">
      <w:pPr>
        <w:tabs>
          <w:tab w:val="left" w:pos="4182"/>
        </w:tabs>
        <w:spacing w:line="360" w:lineRule="auto"/>
        <w:jc w:val="center"/>
        <w:rPr>
          <w:b/>
          <w:color w:val="000000" w:themeColor="text1"/>
          <w:sz w:val="24"/>
          <w:szCs w:val="24"/>
        </w:rPr>
      </w:pPr>
      <w:r w:rsidRPr="00426753">
        <w:rPr>
          <w:b/>
          <w:color w:val="000000" w:themeColor="text1"/>
          <w:sz w:val="24"/>
          <w:szCs w:val="24"/>
        </w:rPr>
        <w:lastRenderedPageBreak/>
        <w:t>EDITAL</w:t>
      </w:r>
    </w:p>
    <w:p w:rsidR="00AB1A00" w:rsidRPr="00426753" w:rsidRDefault="00AB1A00" w:rsidP="00AB1A00">
      <w:pPr>
        <w:pStyle w:val="Cabealho"/>
        <w:tabs>
          <w:tab w:val="clear" w:pos="4419"/>
          <w:tab w:val="clear" w:pos="8838"/>
        </w:tabs>
        <w:spacing w:before="60" w:after="60"/>
        <w:jc w:val="center"/>
        <w:rPr>
          <w:b/>
          <w:color w:val="000000" w:themeColor="text1"/>
          <w:sz w:val="24"/>
          <w:szCs w:val="24"/>
        </w:rPr>
      </w:pPr>
      <w:r w:rsidRPr="00426753">
        <w:rPr>
          <w:b/>
          <w:color w:val="000000" w:themeColor="text1"/>
          <w:sz w:val="24"/>
          <w:szCs w:val="24"/>
        </w:rPr>
        <w:t>PREGÃO PRESE</w:t>
      </w:r>
      <w:r w:rsidR="00590965">
        <w:rPr>
          <w:b/>
          <w:color w:val="000000" w:themeColor="text1"/>
          <w:sz w:val="24"/>
          <w:szCs w:val="24"/>
        </w:rPr>
        <w:t>NCIAL PARA REGISTRO DE PREÇOS N</w:t>
      </w:r>
      <w:r w:rsidR="00590965">
        <w:rPr>
          <w:b/>
          <w:color w:val="000000" w:themeColor="text1"/>
          <w:sz w:val="24"/>
          <w:szCs w:val="24"/>
          <w:lang w:val="pt-BR"/>
        </w:rPr>
        <w:t xml:space="preserve"> 097</w:t>
      </w:r>
      <w:r w:rsidRPr="00426753">
        <w:rPr>
          <w:b/>
          <w:color w:val="000000" w:themeColor="text1"/>
          <w:sz w:val="24"/>
          <w:szCs w:val="24"/>
        </w:rPr>
        <w:t>/202</w:t>
      </w:r>
      <w:r w:rsidRPr="00426753">
        <w:rPr>
          <w:b/>
          <w:color w:val="000000" w:themeColor="text1"/>
          <w:sz w:val="24"/>
          <w:szCs w:val="24"/>
          <w:lang w:val="pt-BR"/>
        </w:rPr>
        <w:t>2</w:t>
      </w:r>
    </w:p>
    <w:p w:rsidR="00AB1A00" w:rsidRPr="00426753" w:rsidRDefault="00AB1A00" w:rsidP="00AB1A00">
      <w:pPr>
        <w:pStyle w:val="Cabealho"/>
        <w:tabs>
          <w:tab w:val="clear" w:pos="4419"/>
          <w:tab w:val="clear" w:pos="8838"/>
        </w:tabs>
        <w:spacing w:before="60" w:after="60"/>
        <w:jc w:val="center"/>
        <w:rPr>
          <w:b/>
          <w:color w:val="000000" w:themeColor="text1"/>
          <w:spacing w:val="20"/>
          <w:sz w:val="24"/>
          <w:szCs w:val="24"/>
          <w:u w:val="single"/>
        </w:rPr>
      </w:pPr>
      <w:r w:rsidRPr="00426753">
        <w:rPr>
          <w:b/>
          <w:color w:val="000000" w:themeColor="text1"/>
          <w:sz w:val="24"/>
          <w:szCs w:val="24"/>
        </w:rPr>
        <w:t>ANEXO I</w:t>
      </w:r>
    </w:p>
    <w:p w:rsidR="00AB1A00" w:rsidRPr="00426753" w:rsidRDefault="00AB1A00" w:rsidP="004A69A5">
      <w:pPr>
        <w:spacing w:before="120" w:after="120"/>
        <w:jc w:val="center"/>
        <w:rPr>
          <w:b/>
          <w:sz w:val="24"/>
          <w:szCs w:val="24"/>
        </w:rPr>
      </w:pPr>
      <w:r w:rsidRPr="00426753">
        <w:rPr>
          <w:b/>
          <w:sz w:val="24"/>
          <w:szCs w:val="24"/>
        </w:rPr>
        <w:t>TERMO DE REFERÊNCIA UNIFICADO</w:t>
      </w:r>
    </w:p>
    <w:p w:rsidR="00AB1A00" w:rsidRPr="00426753" w:rsidRDefault="00AB1A00" w:rsidP="004A69A5">
      <w:pPr>
        <w:numPr>
          <w:ilvl w:val="1"/>
          <w:numId w:val="28"/>
        </w:numPr>
        <w:spacing w:before="120" w:after="120"/>
        <w:jc w:val="both"/>
        <w:rPr>
          <w:b/>
          <w:sz w:val="24"/>
          <w:szCs w:val="24"/>
        </w:rPr>
      </w:pPr>
      <w:r w:rsidRPr="00426753">
        <w:rPr>
          <w:sz w:val="24"/>
          <w:szCs w:val="24"/>
        </w:rPr>
        <w:t xml:space="preserve">– </w:t>
      </w:r>
      <w:r w:rsidRPr="00426753">
        <w:rPr>
          <w:b/>
          <w:sz w:val="24"/>
          <w:szCs w:val="24"/>
        </w:rPr>
        <w:t>DEFINIÇÃO DO OBJETO</w:t>
      </w:r>
    </w:p>
    <w:p w:rsidR="00AB1A00" w:rsidRPr="00426753" w:rsidRDefault="00AB1A00" w:rsidP="004A69A5">
      <w:pPr>
        <w:spacing w:before="120" w:after="120"/>
        <w:jc w:val="both"/>
        <w:rPr>
          <w:i/>
          <w:sz w:val="24"/>
          <w:szCs w:val="24"/>
        </w:rPr>
      </w:pPr>
      <w:r w:rsidRPr="00426753">
        <w:rPr>
          <w:sz w:val="24"/>
          <w:szCs w:val="24"/>
        </w:rPr>
        <w:t xml:space="preserve">1.1 – O presente Termo de Referência destina-se a estabelecer os parâmetros mínimos para eventual e futura aquisição de </w:t>
      </w:r>
      <w:r w:rsidRPr="00426753">
        <w:rPr>
          <w:b/>
          <w:sz w:val="24"/>
          <w:szCs w:val="24"/>
        </w:rPr>
        <w:t>BATERIAS</w:t>
      </w:r>
      <w:r w:rsidRPr="00426753">
        <w:rPr>
          <w:sz w:val="24"/>
          <w:szCs w:val="24"/>
        </w:rPr>
        <w:t xml:space="preserve"> para veículos, mediante o Sistema de Registro de Preços, para atender a demanda das</w:t>
      </w:r>
      <w:r w:rsidRPr="00426753">
        <w:rPr>
          <w:i/>
          <w:sz w:val="24"/>
          <w:szCs w:val="24"/>
        </w:rPr>
        <w:t xml:space="preserve"> Secretarias de Educação, Secretaria de Obras e Infraestrutura, Secretaria de Agricultura e Des. Agrário, Secretaria de Saúde, Secretaria de Trânsito e Defesa Civil, Secretaria de Assistência Social e Direitos Humanos e Secretaria de Fazenda.</w:t>
      </w:r>
    </w:p>
    <w:p w:rsidR="00AB1A00" w:rsidRPr="00426753" w:rsidRDefault="00AB1A00" w:rsidP="004A69A5">
      <w:pPr>
        <w:spacing w:before="120" w:after="120"/>
        <w:jc w:val="both"/>
        <w:rPr>
          <w:sz w:val="24"/>
          <w:szCs w:val="24"/>
        </w:rPr>
      </w:pPr>
      <w:r w:rsidRPr="00426753">
        <w:rPr>
          <w:sz w:val="24"/>
          <w:szCs w:val="24"/>
        </w:rPr>
        <w:t>1.2</w:t>
      </w:r>
      <w:proofErr w:type="gramStart"/>
      <w:r w:rsidRPr="00426753">
        <w:rPr>
          <w:sz w:val="24"/>
          <w:szCs w:val="24"/>
        </w:rPr>
        <w:t xml:space="preserve">  </w:t>
      </w:r>
      <w:proofErr w:type="gramEnd"/>
      <w:r w:rsidRPr="00426753">
        <w:rPr>
          <w:sz w:val="24"/>
          <w:szCs w:val="24"/>
        </w:rPr>
        <w:t>– DETALHAMENTO DO OBJETO</w:t>
      </w:r>
    </w:p>
    <w:p w:rsidR="00AB1A00" w:rsidRPr="00426753" w:rsidRDefault="00AB1A00" w:rsidP="004A69A5">
      <w:pPr>
        <w:spacing w:before="120" w:after="120"/>
        <w:jc w:val="both"/>
        <w:rPr>
          <w:b/>
          <w:sz w:val="24"/>
          <w:szCs w:val="24"/>
          <w:u w:val="single"/>
        </w:rPr>
      </w:pPr>
      <w:r w:rsidRPr="00426753">
        <w:rPr>
          <w:sz w:val="24"/>
          <w:szCs w:val="24"/>
        </w:rPr>
        <w:t>1.2.1 – Serão registrados os preços dos seguintes bens, em suas respectivas qualidades e quantidades:</w:t>
      </w:r>
      <w:r w:rsidRPr="00426753">
        <w:rPr>
          <w:b/>
          <w:sz w:val="24"/>
          <w:szCs w:val="24"/>
          <w:u w:val="single"/>
        </w:rPr>
        <w:t xml:space="preser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3220"/>
        <w:gridCol w:w="1144"/>
        <w:gridCol w:w="1134"/>
        <w:gridCol w:w="992"/>
        <w:gridCol w:w="992"/>
        <w:gridCol w:w="1134"/>
      </w:tblGrid>
      <w:tr w:rsidR="00AB1A00" w:rsidRPr="00426753" w:rsidTr="00DF350E">
        <w:tc>
          <w:tcPr>
            <w:tcW w:w="706" w:type="dxa"/>
            <w:shd w:val="clear" w:color="auto" w:fill="B4C6E7"/>
            <w:vAlign w:val="center"/>
          </w:tcPr>
          <w:p w:rsidR="00AB1A00" w:rsidRPr="00426753" w:rsidRDefault="00AB1A00" w:rsidP="004A69A5">
            <w:pPr>
              <w:contextualSpacing/>
              <w:jc w:val="center"/>
              <w:rPr>
                <w:sz w:val="24"/>
                <w:szCs w:val="24"/>
              </w:rPr>
            </w:pPr>
            <w:r w:rsidRPr="00426753">
              <w:rPr>
                <w:sz w:val="24"/>
                <w:szCs w:val="24"/>
              </w:rPr>
              <w:t>ITEM</w:t>
            </w:r>
          </w:p>
        </w:tc>
        <w:tc>
          <w:tcPr>
            <w:tcW w:w="3220" w:type="dxa"/>
            <w:shd w:val="clear" w:color="auto" w:fill="B4C6E7"/>
            <w:vAlign w:val="center"/>
          </w:tcPr>
          <w:p w:rsidR="00AB1A00" w:rsidRPr="00426753" w:rsidRDefault="00AB1A00" w:rsidP="004A69A5">
            <w:pPr>
              <w:contextualSpacing/>
              <w:jc w:val="center"/>
              <w:rPr>
                <w:sz w:val="24"/>
                <w:szCs w:val="24"/>
              </w:rPr>
            </w:pPr>
            <w:r w:rsidRPr="00426753">
              <w:rPr>
                <w:sz w:val="24"/>
                <w:szCs w:val="24"/>
              </w:rPr>
              <w:t>DESCRIÇÃO/ESPECIFICAÇÃO</w:t>
            </w:r>
          </w:p>
        </w:tc>
        <w:tc>
          <w:tcPr>
            <w:tcW w:w="1144" w:type="dxa"/>
            <w:shd w:val="clear" w:color="auto" w:fill="B4C6E7"/>
            <w:vAlign w:val="center"/>
          </w:tcPr>
          <w:p w:rsidR="00AB1A00" w:rsidRPr="00426753" w:rsidRDefault="00AB1A00" w:rsidP="004A69A5">
            <w:pPr>
              <w:contextualSpacing/>
              <w:jc w:val="center"/>
              <w:rPr>
                <w:sz w:val="24"/>
                <w:szCs w:val="24"/>
              </w:rPr>
            </w:pPr>
            <w:r w:rsidRPr="00426753">
              <w:rPr>
                <w:sz w:val="24"/>
                <w:szCs w:val="24"/>
              </w:rPr>
              <w:t>CATMAT</w:t>
            </w:r>
          </w:p>
        </w:tc>
        <w:tc>
          <w:tcPr>
            <w:tcW w:w="1134" w:type="dxa"/>
            <w:shd w:val="clear" w:color="auto" w:fill="B4C6E7"/>
            <w:vAlign w:val="center"/>
          </w:tcPr>
          <w:p w:rsidR="00AB1A00" w:rsidRPr="00426753" w:rsidRDefault="00AB1A00" w:rsidP="004A69A5">
            <w:pPr>
              <w:contextualSpacing/>
              <w:jc w:val="center"/>
              <w:rPr>
                <w:sz w:val="24"/>
                <w:szCs w:val="24"/>
              </w:rPr>
            </w:pPr>
            <w:r w:rsidRPr="00426753">
              <w:rPr>
                <w:sz w:val="24"/>
                <w:szCs w:val="24"/>
              </w:rPr>
              <w:t>UNIDADE DE MEDIDA</w:t>
            </w:r>
          </w:p>
        </w:tc>
        <w:tc>
          <w:tcPr>
            <w:tcW w:w="992" w:type="dxa"/>
            <w:shd w:val="clear" w:color="auto" w:fill="B4C6E7"/>
            <w:vAlign w:val="center"/>
          </w:tcPr>
          <w:p w:rsidR="00AB1A00" w:rsidRPr="00426753" w:rsidRDefault="00AB1A00" w:rsidP="004A69A5">
            <w:pPr>
              <w:contextualSpacing/>
              <w:jc w:val="center"/>
              <w:rPr>
                <w:sz w:val="24"/>
                <w:szCs w:val="24"/>
              </w:rPr>
            </w:pPr>
            <w:r w:rsidRPr="00426753">
              <w:rPr>
                <w:sz w:val="24"/>
                <w:szCs w:val="24"/>
              </w:rPr>
              <w:t>QUANT. MÍNIMA</w:t>
            </w:r>
          </w:p>
        </w:tc>
        <w:tc>
          <w:tcPr>
            <w:tcW w:w="992" w:type="dxa"/>
            <w:shd w:val="clear" w:color="auto" w:fill="B4C6E7"/>
            <w:vAlign w:val="center"/>
          </w:tcPr>
          <w:p w:rsidR="00AB1A00" w:rsidRPr="00426753" w:rsidRDefault="00AB1A00" w:rsidP="004A69A5">
            <w:pPr>
              <w:contextualSpacing/>
              <w:jc w:val="center"/>
              <w:rPr>
                <w:sz w:val="24"/>
                <w:szCs w:val="24"/>
              </w:rPr>
            </w:pPr>
            <w:r w:rsidRPr="00426753">
              <w:rPr>
                <w:sz w:val="24"/>
                <w:szCs w:val="24"/>
              </w:rPr>
              <w:t>QUANT. MÁXIMA</w:t>
            </w:r>
          </w:p>
        </w:tc>
        <w:tc>
          <w:tcPr>
            <w:tcW w:w="1134" w:type="dxa"/>
            <w:shd w:val="clear" w:color="auto" w:fill="B4C6E7"/>
          </w:tcPr>
          <w:p w:rsidR="00AB1A00" w:rsidRPr="00426753" w:rsidRDefault="00AB1A00" w:rsidP="004A69A5">
            <w:pPr>
              <w:contextualSpacing/>
              <w:jc w:val="center"/>
              <w:rPr>
                <w:sz w:val="24"/>
                <w:szCs w:val="24"/>
              </w:rPr>
            </w:pPr>
            <w:r w:rsidRPr="00426753">
              <w:rPr>
                <w:sz w:val="24"/>
                <w:szCs w:val="24"/>
              </w:rPr>
              <w:t>DEMANDA POR SECRETARIA</w:t>
            </w:r>
          </w:p>
        </w:tc>
      </w:tr>
      <w:tr w:rsidR="00AB1A00" w:rsidRPr="00426753" w:rsidTr="00DF350E">
        <w:trPr>
          <w:trHeight w:hRule="exact" w:val="1729"/>
        </w:trPr>
        <w:tc>
          <w:tcPr>
            <w:tcW w:w="706" w:type="dxa"/>
            <w:shd w:val="clear" w:color="auto" w:fill="auto"/>
          </w:tcPr>
          <w:p w:rsidR="00AB1A00" w:rsidRPr="00426753" w:rsidRDefault="00AB1A00" w:rsidP="004A69A5">
            <w:pPr>
              <w:contextualSpacing/>
              <w:jc w:val="center"/>
              <w:rPr>
                <w:sz w:val="24"/>
                <w:szCs w:val="24"/>
              </w:rPr>
            </w:pPr>
            <w:r w:rsidRPr="00426753">
              <w:rPr>
                <w:sz w:val="24"/>
                <w:szCs w:val="24"/>
              </w:rPr>
              <w:t>01</w:t>
            </w:r>
          </w:p>
        </w:tc>
        <w:tc>
          <w:tcPr>
            <w:tcW w:w="3220" w:type="dxa"/>
            <w:shd w:val="clear" w:color="auto" w:fill="auto"/>
          </w:tcPr>
          <w:p w:rsidR="00AB1A00" w:rsidRPr="00426753" w:rsidRDefault="00AB1A00" w:rsidP="004A69A5">
            <w:pPr>
              <w:contextualSpacing/>
              <w:jc w:val="center"/>
              <w:rPr>
                <w:sz w:val="24"/>
                <w:szCs w:val="24"/>
              </w:rPr>
            </w:pPr>
            <w:r w:rsidRPr="00426753">
              <w:rPr>
                <w:b/>
                <w:sz w:val="24"/>
                <w:szCs w:val="24"/>
                <w:u w:val="single"/>
              </w:rPr>
              <w:t>Bateria 150 amperes</w:t>
            </w:r>
            <w:r w:rsidRPr="00426753">
              <w:rPr>
                <w:sz w:val="24"/>
                <w:szCs w:val="24"/>
              </w:rPr>
              <w:t>, selada, livre de manutenção, garantia mínima de 12 meses, Com selo de certificação do INMETRO (portaria Inmetro nº 299 de 14 de junho de 2012)</w:t>
            </w:r>
          </w:p>
        </w:tc>
        <w:tc>
          <w:tcPr>
            <w:tcW w:w="1144" w:type="dxa"/>
          </w:tcPr>
          <w:p w:rsidR="00AB1A00" w:rsidRPr="00426753" w:rsidRDefault="00AB1A00" w:rsidP="004A69A5">
            <w:pPr>
              <w:contextualSpacing/>
              <w:jc w:val="center"/>
              <w:rPr>
                <w:sz w:val="24"/>
                <w:szCs w:val="24"/>
              </w:rPr>
            </w:pPr>
            <w:r w:rsidRPr="00426753">
              <w:rPr>
                <w:sz w:val="24"/>
                <w:szCs w:val="24"/>
              </w:rPr>
              <w:t>365727</w:t>
            </w:r>
          </w:p>
        </w:tc>
        <w:tc>
          <w:tcPr>
            <w:tcW w:w="1134" w:type="dxa"/>
            <w:shd w:val="clear" w:color="auto" w:fill="auto"/>
          </w:tcPr>
          <w:p w:rsidR="00AB1A00" w:rsidRPr="00426753" w:rsidRDefault="00AB1A00" w:rsidP="004A69A5">
            <w:pPr>
              <w:contextualSpacing/>
              <w:jc w:val="center"/>
              <w:rPr>
                <w:sz w:val="24"/>
                <w:szCs w:val="24"/>
              </w:rPr>
            </w:pPr>
            <w:r w:rsidRPr="00426753">
              <w:rPr>
                <w:sz w:val="24"/>
                <w:szCs w:val="24"/>
              </w:rPr>
              <w:t>Unidade</w:t>
            </w:r>
          </w:p>
        </w:tc>
        <w:tc>
          <w:tcPr>
            <w:tcW w:w="992" w:type="dxa"/>
            <w:shd w:val="clear" w:color="auto" w:fill="auto"/>
          </w:tcPr>
          <w:p w:rsidR="00AB1A00" w:rsidRPr="00426753" w:rsidRDefault="00AB1A00" w:rsidP="004A69A5">
            <w:pPr>
              <w:contextualSpacing/>
              <w:jc w:val="center"/>
              <w:rPr>
                <w:sz w:val="24"/>
                <w:szCs w:val="24"/>
              </w:rPr>
            </w:pPr>
            <w:r w:rsidRPr="00426753">
              <w:rPr>
                <w:sz w:val="24"/>
                <w:szCs w:val="24"/>
              </w:rPr>
              <w:t>08</w:t>
            </w:r>
          </w:p>
        </w:tc>
        <w:tc>
          <w:tcPr>
            <w:tcW w:w="992" w:type="dxa"/>
          </w:tcPr>
          <w:p w:rsidR="00AB1A00" w:rsidRPr="00426753" w:rsidRDefault="00AB1A00" w:rsidP="004A69A5">
            <w:pPr>
              <w:contextualSpacing/>
              <w:jc w:val="center"/>
              <w:rPr>
                <w:sz w:val="24"/>
                <w:szCs w:val="24"/>
              </w:rPr>
            </w:pPr>
            <w:r w:rsidRPr="00426753">
              <w:rPr>
                <w:sz w:val="24"/>
                <w:szCs w:val="24"/>
              </w:rPr>
              <w:t>24</w:t>
            </w:r>
          </w:p>
        </w:tc>
        <w:tc>
          <w:tcPr>
            <w:tcW w:w="1134" w:type="dxa"/>
          </w:tcPr>
          <w:p w:rsidR="00AB1A00" w:rsidRPr="00426753" w:rsidRDefault="00AB1A00" w:rsidP="004A69A5">
            <w:pPr>
              <w:contextualSpacing/>
              <w:jc w:val="center"/>
              <w:rPr>
                <w:sz w:val="24"/>
                <w:szCs w:val="24"/>
              </w:rPr>
            </w:pPr>
            <w:r w:rsidRPr="00426753">
              <w:rPr>
                <w:sz w:val="24"/>
                <w:szCs w:val="24"/>
              </w:rPr>
              <w:t>SMOI - 10</w:t>
            </w:r>
          </w:p>
          <w:p w:rsidR="00AB1A00" w:rsidRPr="00426753" w:rsidRDefault="00AB1A00" w:rsidP="004A69A5">
            <w:pPr>
              <w:contextualSpacing/>
              <w:jc w:val="center"/>
              <w:rPr>
                <w:sz w:val="24"/>
                <w:szCs w:val="24"/>
              </w:rPr>
            </w:pPr>
            <w:r w:rsidRPr="00426753">
              <w:rPr>
                <w:sz w:val="24"/>
                <w:szCs w:val="24"/>
              </w:rPr>
              <w:t>SMADA-02</w:t>
            </w:r>
          </w:p>
          <w:p w:rsidR="00AB1A00" w:rsidRPr="00426753" w:rsidRDefault="00AB1A00" w:rsidP="004A69A5">
            <w:pPr>
              <w:contextualSpacing/>
              <w:jc w:val="center"/>
              <w:rPr>
                <w:sz w:val="24"/>
                <w:szCs w:val="24"/>
              </w:rPr>
            </w:pPr>
            <w:r w:rsidRPr="00426753">
              <w:rPr>
                <w:sz w:val="24"/>
                <w:szCs w:val="24"/>
              </w:rPr>
              <w:t>SME - 12</w:t>
            </w:r>
          </w:p>
          <w:p w:rsidR="00AB1A00" w:rsidRPr="00426753" w:rsidRDefault="00AB1A00" w:rsidP="004A69A5">
            <w:pPr>
              <w:contextualSpacing/>
              <w:jc w:val="center"/>
              <w:rPr>
                <w:sz w:val="24"/>
                <w:szCs w:val="24"/>
              </w:rPr>
            </w:pPr>
          </w:p>
        </w:tc>
      </w:tr>
      <w:tr w:rsidR="00AB1A00" w:rsidRPr="00426753" w:rsidTr="00DF350E">
        <w:trPr>
          <w:trHeight w:hRule="exact" w:val="1711"/>
        </w:trPr>
        <w:tc>
          <w:tcPr>
            <w:tcW w:w="706" w:type="dxa"/>
            <w:shd w:val="clear" w:color="auto" w:fill="auto"/>
          </w:tcPr>
          <w:p w:rsidR="00AB1A00" w:rsidRPr="00426753" w:rsidRDefault="00AB1A00" w:rsidP="004A69A5">
            <w:pPr>
              <w:contextualSpacing/>
              <w:jc w:val="center"/>
              <w:rPr>
                <w:sz w:val="24"/>
                <w:szCs w:val="24"/>
              </w:rPr>
            </w:pPr>
            <w:r w:rsidRPr="00426753">
              <w:rPr>
                <w:sz w:val="24"/>
                <w:szCs w:val="24"/>
              </w:rPr>
              <w:t>02</w:t>
            </w:r>
          </w:p>
        </w:tc>
        <w:tc>
          <w:tcPr>
            <w:tcW w:w="3220" w:type="dxa"/>
            <w:shd w:val="clear" w:color="auto" w:fill="auto"/>
          </w:tcPr>
          <w:p w:rsidR="00AB1A00" w:rsidRPr="00426753" w:rsidRDefault="00AB1A00" w:rsidP="004A69A5">
            <w:pPr>
              <w:contextualSpacing/>
              <w:jc w:val="center"/>
              <w:rPr>
                <w:sz w:val="24"/>
                <w:szCs w:val="24"/>
              </w:rPr>
            </w:pPr>
            <w:r w:rsidRPr="00426753">
              <w:rPr>
                <w:b/>
                <w:sz w:val="24"/>
                <w:szCs w:val="24"/>
                <w:u w:val="single"/>
              </w:rPr>
              <w:t>Bateria 90 amperes</w:t>
            </w:r>
            <w:r w:rsidRPr="00426753">
              <w:rPr>
                <w:sz w:val="24"/>
                <w:szCs w:val="24"/>
              </w:rPr>
              <w:t>, selada, livre de manutenção, garantia mínima de 12 meses, Com selo de certificação do INMETRO (portaria Inmetro nº 299 de 14 de junho de 2012)</w:t>
            </w:r>
          </w:p>
        </w:tc>
        <w:tc>
          <w:tcPr>
            <w:tcW w:w="1144" w:type="dxa"/>
          </w:tcPr>
          <w:p w:rsidR="00AB1A00" w:rsidRPr="00426753" w:rsidRDefault="00AB1A00" w:rsidP="004A69A5">
            <w:pPr>
              <w:contextualSpacing/>
              <w:jc w:val="center"/>
              <w:rPr>
                <w:sz w:val="24"/>
                <w:szCs w:val="24"/>
              </w:rPr>
            </w:pPr>
            <w:r w:rsidRPr="00426753">
              <w:rPr>
                <w:sz w:val="24"/>
                <w:szCs w:val="24"/>
              </w:rPr>
              <w:t>245348</w:t>
            </w:r>
          </w:p>
        </w:tc>
        <w:tc>
          <w:tcPr>
            <w:tcW w:w="1134" w:type="dxa"/>
            <w:shd w:val="clear" w:color="auto" w:fill="auto"/>
          </w:tcPr>
          <w:p w:rsidR="00AB1A00" w:rsidRPr="00426753" w:rsidRDefault="00AB1A00" w:rsidP="004A69A5">
            <w:pPr>
              <w:contextualSpacing/>
              <w:jc w:val="center"/>
              <w:rPr>
                <w:sz w:val="24"/>
                <w:szCs w:val="24"/>
              </w:rPr>
            </w:pPr>
            <w:r w:rsidRPr="00426753">
              <w:rPr>
                <w:sz w:val="24"/>
                <w:szCs w:val="24"/>
              </w:rPr>
              <w:t>Unidade</w:t>
            </w:r>
          </w:p>
        </w:tc>
        <w:tc>
          <w:tcPr>
            <w:tcW w:w="992" w:type="dxa"/>
            <w:shd w:val="clear" w:color="auto" w:fill="auto"/>
          </w:tcPr>
          <w:p w:rsidR="00AB1A00" w:rsidRPr="00426753" w:rsidRDefault="00AB1A00" w:rsidP="004A69A5">
            <w:pPr>
              <w:contextualSpacing/>
              <w:jc w:val="center"/>
              <w:rPr>
                <w:sz w:val="24"/>
                <w:szCs w:val="24"/>
              </w:rPr>
            </w:pPr>
            <w:r w:rsidRPr="00426753">
              <w:rPr>
                <w:sz w:val="24"/>
                <w:szCs w:val="24"/>
              </w:rPr>
              <w:t>12</w:t>
            </w:r>
          </w:p>
        </w:tc>
        <w:tc>
          <w:tcPr>
            <w:tcW w:w="992" w:type="dxa"/>
          </w:tcPr>
          <w:p w:rsidR="00AB1A00" w:rsidRPr="00426753" w:rsidRDefault="00AB1A00" w:rsidP="004A69A5">
            <w:pPr>
              <w:contextualSpacing/>
              <w:jc w:val="center"/>
              <w:rPr>
                <w:sz w:val="24"/>
                <w:szCs w:val="24"/>
              </w:rPr>
            </w:pPr>
            <w:r w:rsidRPr="00426753">
              <w:rPr>
                <w:sz w:val="24"/>
                <w:szCs w:val="24"/>
              </w:rPr>
              <w:t>29</w:t>
            </w:r>
          </w:p>
        </w:tc>
        <w:tc>
          <w:tcPr>
            <w:tcW w:w="1134" w:type="dxa"/>
          </w:tcPr>
          <w:p w:rsidR="00AB1A00" w:rsidRPr="00426753" w:rsidRDefault="00AB1A00" w:rsidP="004A69A5">
            <w:pPr>
              <w:contextualSpacing/>
              <w:jc w:val="center"/>
              <w:rPr>
                <w:sz w:val="24"/>
                <w:szCs w:val="24"/>
              </w:rPr>
            </w:pPr>
            <w:r w:rsidRPr="00426753">
              <w:rPr>
                <w:sz w:val="24"/>
                <w:szCs w:val="24"/>
              </w:rPr>
              <w:t>SMOI – 15</w:t>
            </w:r>
          </w:p>
          <w:p w:rsidR="00AB1A00" w:rsidRPr="00426753" w:rsidRDefault="00AB1A00" w:rsidP="004A69A5">
            <w:pPr>
              <w:contextualSpacing/>
              <w:jc w:val="center"/>
              <w:rPr>
                <w:sz w:val="24"/>
                <w:szCs w:val="24"/>
              </w:rPr>
            </w:pPr>
            <w:r w:rsidRPr="00426753">
              <w:rPr>
                <w:sz w:val="24"/>
                <w:szCs w:val="24"/>
              </w:rPr>
              <w:t>SMADA - 14</w:t>
            </w:r>
          </w:p>
        </w:tc>
      </w:tr>
      <w:tr w:rsidR="00AB1A00" w:rsidRPr="00426753" w:rsidTr="00DF350E">
        <w:trPr>
          <w:trHeight w:hRule="exact" w:val="2100"/>
        </w:trPr>
        <w:tc>
          <w:tcPr>
            <w:tcW w:w="706" w:type="dxa"/>
            <w:shd w:val="clear" w:color="auto" w:fill="auto"/>
          </w:tcPr>
          <w:p w:rsidR="00AB1A00" w:rsidRPr="00426753" w:rsidRDefault="00AB1A00" w:rsidP="004A69A5">
            <w:pPr>
              <w:contextualSpacing/>
              <w:jc w:val="center"/>
              <w:rPr>
                <w:sz w:val="24"/>
                <w:szCs w:val="24"/>
              </w:rPr>
            </w:pPr>
            <w:r w:rsidRPr="00426753">
              <w:rPr>
                <w:sz w:val="24"/>
                <w:szCs w:val="24"/>
              </w:rPr>
              <w:t>03</w:t>
            </w:r>
          </w:p>
        </w:tc>
        <w:tc>
          <w:tcPr>
            <w:tcW w:w="3220" w:type="dxa"/>
            <w:shd w:val="clear" w:color="auto" w:fill="auto"/>
          </w:tcPr>
          <w:p w:rsidR="00AB1A00" w:rsidRPr="00426753" w:rsidRDefault="00AB1A00" w:rsidP="004A69A5">
            <w:pPr>
              <w:contextualSpacing/>
              <w:jc w:val="center"/>
              <w:rPr>
                <w:sz w:val="24"/>
                <w:szCs w:val="24"/>
              </w:rPr>
            </w:pPr>
            <w:r w:rsidRPr="00426753">
              <w:rPr>
                <w:b/>
                <w:sz w:val="24"/>
                <w:szCs w:val="24"/>
                <w:u w:val="single"/>
              </w:rPr>
              <w:t>Bateria 60 amperes</w:t>
            </w:r>
            <w:r w:rsidRPr="00426753">
              <w:rPr>
                <w:sz w:val="24"/>
                <w:szCs w:val="24"/>
              </w:rPr>
              <w:t>, selada, livre de manutenção, garantia mínima de 12 meses, Com selo de certificação do INMETRO (portaria Inmetro nº 299 de 14 de junho de 2012)</w:t>
            </w:r>
          </w:p>
        </w:tc>
        <w:tc>
          <w:tcPr>
            <w:tcW w:w="1144" w:type="dxa"/>
          </w:tcPr>
          <w:p w:rsidR="00AB1A00" w:rsidRPr="00426753" w:rsidRDefault="00AB1A00" w:rsidP="004A69A5">
            <w:pPr>
              <w:contextualSpacing/>
              <w:jc w:val="center"/>
              <w:rPr>
                <w:sz w:val="24"/>
                <w:szCs w:val="24"/>
              </w:rPr>
            </w:pPr>
            <w:r w:rsidRPr="00426753">
              <w:rPr>
                <w:sz w:val="24"/>
                <w:szCs w:val="24"/>
              </w:rPr>
              <w:t>421245</w:t>
            </w:r>
          </w:p>
        </w:tc>
        <w:tc>
          <w:tcPr>
            <w:tcW w:w="1134" w:type="dxa"/>
            <w:shd w:val="clear" w:color="auto" w:fill="auto"/>
          </w:tcPr>
          <w:p w:rsidR="00AB1A00" w:rsidRPr="00426753" w:rsidRDefault="00AB1A00" w:rsidP="004A69A5">
            <w:pPr>
              <w:contextualSpacing/>
              <w:jc w:val="center"/>
              <w:rPr>
                <w:sz w:val="24"/>
                <w:szCs w:val="24"/>
              </w:rPr>
            </w:pPr>
            <w:r w:rsidRPr="00426753">
              <w:rPr>
                <w:sz w:val="24"/>
                <w:szCs w:val="24"/>
              </w:rPr>
              <w:t>Unidade</w:t>
            </w:r>
          </w:p>
        </w:tc>
        <w:tc>
          <w:tcPr>
            <w:tcW w:w="992" w:type="dxa"/>
            <w:shd w:val="clear" w:color="auto" w:fill="auto"/>
          </w:tcPr>
          <w:p w:rsidR="00AB1A00" w:rsidRPr="00426753" w:rsidRDefault="00AB1A00" w:rsidP="004A69A5">
            <w:pPr>
              <w:contextualSpacing/>
              <w:jc w:val="center"/>
              <w:rPr>
                <w:sz w:val="24"/>
                <w:szCs w:val="24"/>
              </w:rPr>
            </w:pPr>
            <w:r w:rsidRPr="00426753">
              <w:rPr>
                <w:sz w:val="24"/>
                <w:szCs w:val="24"/>
              </w:rPr>
              <w:t>31</w:t>
            </w:r>
          </w:p>
        </w:tc>
        <w:tc>
          <w:tcPr>
            <w:tcW w:w="992" w:type="dxa"/>
          </w:tcPr>
          <w:p w:rsidR="00AB1A00" w:rsidRPr="00426753" w:rsidRDefault="00AB1A00" w:rsidP="004A69A5">
            <w:pPr>
              <w:contextualSpacing/>
              <w:jc w:val="center"/>
              <w:rPr>
                <w:sz w:val="24"/>
                <w:szCs w:val="24"/>
              </w:rPr>
            </w:pPr>
            <w:r w:rsidRPr="00426753">
              <w:rPr>
                <w:sz w:val="24"/>
                <w:szCs w:val="24"/>
              </w:rPr>
              <w:t>119</w:t>
            </w:r>
          </w:p>
        </w:tc>
        <w:tc>
          <w:tcPr>
            <w:tcW w:w="1134" w:type="dxa"/>
          </w:tcPr>
          <w:p w:rsidR="00AB1A00" w:rsidRPr="00426753" w:rsidRDefault="00AB1A00" w:rsidP="004A69A5">
            <w:pPr>
              <w:contextualSpacing/>
              <w:jc w:val="center"/>
              <w:rPr>
                <w:sz w:val="24"/>
                <w:szCs w:val="24"/>
                <w:lang w:val="en-US"/>
              </w:rPr>
            </w:pPr>
            <w:r w:rsidRPr="00426753">
              <w:rPr>
                <w:sz w:val="24"/>
                <w:szCs w:val="24"/>
                <w:lang w:val="en-US"/>
              </w:rPr>
              <w:t>SMOI – 10</w:t>
            </w:r>
          </w:p>
          <w:p w:rsidR="00AB1A00" w:rsidRPr="00426753" w:rsidRDefault="00AB1A00" w:rsidP="004A69A5">
            <w:pPr>
              <w:contextualSpacing/>
              <w:jc w:val="center"/>
              <w:rPr>
                <w:sz w:val="24"/>
                <w:szCs w:val="24"/>
                <w:lang w:val="en-US"/>
              </w:rPr>
            </w:pPr>
            <w:r w:rsidRPr="00426753">
              <w:rPr>
                <w:sz w:val="24"/>
                <w:szCs w:val="24"/>
                <w:lang w:val="en-US"/>
              </w:rPr>
              <w:t>SMADA-10</w:t>
            </w:r>
          </w:p>
          <w:p w:rsidR="00AB1A00" w:rsidRPr="00426753" w:rsidRDefault="00AB1A00" w:rsidP="004A69A5">
            <w:pPr>
              <w:contextualSpacing/>
              <w:jc w:val="center"/>
              <w:rPr>
                <w:sz w:val="24"/>
                <w:szCs w:val="24"/>
                <w:lang w:val="en-US"/>
              </w:rPr>
            </w:pPr>
            <w:r w:rsidRPr="00426753">
              <w:rPr>
                <w:sz w:val="24"/>
                <w:szCs w:val="24"/>
                <w:lang w:val="en-US"/>
              </w:rPr>
              <w:t>SME – 06</w:t>
            </w:r>
          </w:p>
          <w:p w:rsidR="00AB1A00" w:rsidRPr="00426753" w:rsidRDefault="00AB1A00" w:rsidP="004A69A5">
            <w:pPr>
              <w:contextualSpacing/>
              <w:jc w:val="center"/>
              <w:rPr>
                <w:sz w:val="24"/>
                <w:szCs w:val="24"/>
                <w:lang w:val="en-US"/>
              </w:rPr>
            </w:pPr>
            <w:r w:rsidRPr="00426753">
              <w:rPr>
                <w:sz w:val="24"/>
                <w:szCs w:val="24"/>
                <w:lang w:val="en-US"/>
              </w:rPr>
              <w:t>SMS - 70</w:t>
            </w:r>
          </w:p>
          <w:p w:rsidR="00AB1A00" w:rsidRPr="00426753" w:rsidRDefault="00AB1A00" w:rsidP="004A69A5">
            <w:pPr>
              <w:contextualSpacing/>
              <w:jc w:val="center"/>
              <w:rPr>
                <w:sz w:val="24"/>
                <w:szCs w:val="24"/>
                <w:lang w:val="en-US"/>
              </w:rPr>
            </w:pPr>
            <w:r w:rsidRPr="00426753">
              <w:rPr>
                <w:sz w:val="24"/>
                <w:szCs w:val="24"/>
                <w:lang w:val="en-US"/>
              </w:rPr>
              <w:t>SMASDH-14</w:t>
            </w:r>
          </w:p>
          <w:p w:rsidR="00AB1A00" w:rsidRPr="00426753" w:rsidRDefault="00AB1A00" w:rsidP="004A69A5">
            <w:pPr>
              <w:contextualSpacing/>
              <w:jc w:val="center"/>
              <w:rPr>
                <w:sz w:val="24"/>
                <w:szCs w:val="24"/>
                <w:lang w:val="en-US"/>
              </w:rPr>
            </w:pPr>
            <w:r w:rsidRPr="00426753">
              <w:rPr>
                <w:sz w:val="24"/>
                <w:szCs w:val="24"/>
                <w:lang w:val="en-US"/>
              </w:rPr>
              <w:t>SMTDC – 06</w:t>
            </w:r>
          </w:p>
          <w:p w:rsidR="00AB1A00" w:rsidRPr="00426753" w:rsidRDefault="00AB1A00" w:rsidP="004A69A5">
            <w:pPr>
              <w:contextualSpacing/>
              <w:jc w:val="center"/>
              <w:rPr>
                <w:sz w:val="24"/>
                <w:szCs w:val="24"/>
                <w:lang w:val="en-US"/>
              </w:rPr>
            </w:pPr>
            <w:r w:rsidRPr="00426753">
              <w:rPr>
                <w:sz w:val="24"/>
                <w:szCs w:val="24"/>
                <w:lang w:val="en-US"/>
              </w:rPr>
              <w:t>SMF - 03</w:t>
            </w:r>
          </w:p>
        </w:tc>
      </w:tr>
      <w:tr w:rsidR="00AB1A00" w:rsidRPr="00426753" w:rsidTr="00DF350E">
        <w:trPr>
          <w:trHeight w:hRule="exact" w:val="1821"/>
        </w:trPr>
        <w:tc>
          <w:tcPr>
            <w:tcW w:w="706" w:type="dxa"/>
            <w:shd w:val="clear" w:color="auto" w:fill="auto"/>
          </w:tcPr>
          <w:p w:rsidR="00AB1A00" w:rsidRPr="00426753" w:rsidRDefault="00AB1A00" w:rsidP="004A69A5">
            <w:pPr>
              <w:contextualSpacing/>
              <w:jc w:val="center"/>
              <w:rPr>
                <w:sz w:val="24"/>
                <w:szCs w:val="24"/>
              </w:rPr>
            </w:pPr>
            <w:r w:rsidRPr="00426753">
              <w:rPr>
                <w:sz w:val="24"/>
                <w:szCs w:val="24"/>
              </w:rPr>
              <w:t>04</w:t>
            </w:r>
          </w:p>
        </w:tc>
        <w:tc>
          <w:tcPr>
            <w:tcW w:w="3220" w:type="dxa"/>
            <w:shd w:val="clear" w:color="auto" w:fill="auto"/>
          </w:tcPr>
          <w:p w:rsidR="00AB1A00" w:rsidRPr="00426753" w:rsidRDefault="00AB1A00" w:rsidP="004A69A5">
            <w:pPr>
              <w:contextualSpacing/>
              <w:jc w:val="center"/>
              <w:rPr>
                <w:sz w:val="24"/>
                <w:szCs w:val="24"/>
              </w:rPr>
            </w:pPr>
            <w:r w:rsidRPr="00426753">
              <w:rPr>
                <w:b/>
                <w:sz w:val="24"/>
                <w:szCs w:val="24"/>
                <w:u w:val="single"/>
              </w:rPr>
              <w:t>Bateria 70 amperes</w:t>
            </w:r>
            <w:r w:rsidRPr="00426753">
              <w:rPr>
                <w:sz w:val="24"/>
                <w:szCs w:val="24"/>
              </w:rPr>
              <w:t>, selada, livre de manutenção, garantia mínima de 12 meses, Com selo de certificação do INMETRO (portaria Inmetro nº 299 de 14 de junho de 2012)</w:t>
            </w:r>
          </w:p>
        </w:tc>
        <w:tc>
          <w:tcPr>
            <w:tcW w:w="1144" w:type="dxa"/>
          </w:tcPr>
          <w:p w:rsidR="00AB1A00" w:rsidRPr="00426753" w:rsidRDefault="00AB1A00" w:rsidP="004A69A5">
            <w:pPr>
              <w:contextualSpacing/>
              <w:jc w:val="center"/>
              <w:rPr>
                <w:sz w:val="24"/>
                <w:szCs w:val="24"/>
              </w:rPr>
            </w:pPr>
            <w:r w:rsidRPr="00426753">
              <w:rPr>
                <w:sz w:val="24"/>
                <w:szCs w:val="24"/>
              </w:rPr>
              <w:t>314235</w:t>
            </w:r>
          </w:p>
        </w:tc>
        <w:tc>
          <w:tcPr>
            <w:tcW w:w="1134" w:type="dxa"/>
            <w:shd w:val="clear" w:color="auto" w:fill="auto"/>
          </w:tcPr>
          <w:p w:rsidR="00AB1A00" w:rsidRPr="00426753" w:rsidRDefault="00AB1A00" w:rsidP="004A69A5">
            <w:pPr>
              <w:contextualSpacing/>
              <w:jc w:val="center"/>
              <w:rPr>
                <w:sz w:val="24"/>
                <w:szCs w:val="24"/>
              </w:rPr>
            </w:pPr>
            <w:r w:rsidRPr="00426753">
              <w:rPr>
                <w:sz w:val="24"/>
                <w:szCs w:val="24"/>
              </w:rPr>
              <w:t>Unidade</w:t>
            </w:r>
          </w:p>
        </w:tc>
        <w:tc>
          <w:tcPr>
            <w:tcW w:w="992" w:type="dxa"/>
            <w:shd w:val="clear" w:color="auto" w:fill="auto"/>
          </w:tcPr>
          <w:p w:rsidR="00AB1A00" w:rsidRPr="00426753" w:rsidRDefault="00AB1A00" w:rsidP="004A69A5">
            <w:pPr>
              <w:contextualSpacing/>
              <w:jc w:val="center"/>
              <w:rPr>
                <w:sz w:val="24"/>
                <w:szCs w:val="24"/>
              </w:rPr>
            </w:pPr>
            <w:r w:rsidRPr="00426753">
              <w:rPr>
                <w:sz w:val="24"/>
                <w:szCs w:val="24"/>
              </w:rPr>
              <w:t>10</w:t>
            </w:r>
          </w:p>
        </w:tc>
        <w:tc>
          <w:tcPr>
            <w:tcW w:w="992" w:type="dxa"/>
          </w:tcPr>
          <w:p w:rsidR="00AB1A00" w:rsidRPr="00426753" w:rsidRDefault="00AB1A00" w:rsidP="004A69A5">
            <w:pPr>
              <w:contextualSpacing/>
              <w:jc w:val="center"/>
              <w:rPr>
                <w:sz w:val="24"/>
                <w:szCs w:val="24"/>
              </w:rPr>
            </w:pPr>
            <w:r w:rsidRPr="00426753">
              <w:rPr>
                <w:sz w:val="24"/>
                <w:szCs w:val="24"/>
              </w:rPr>
              <w:t>40</w:t>
            </w:r>
          </w:p>
        </w:tc>
        <w:tc>
          <w:tcPr>
            <w:tcW w:w="1134" w:type="dxa"/>
          </w:tcPr>
          <w:p w:rsidR="00AB1A00" w:rsidRPr="00426753" w:rsidRDefault="00AB1A00" w:rsidP="004A69A5">
            <w:pPr>
              <w:contextualSpacing/>
              <w:jc w:val="center"/>
              <w:rPr>
                <w:sz w:val="24"/>
                <w:szCs w:val="24"/>
              </w:rPr>
            </w:pPr>
            <w:r w:rsidRPr="00426753">
              <w:rPr>
                <w:sz w:val="24"/>
                <w:szCs w:val="24"/>
              </w:rPr>
              <w:t>SMOI – 10</w:t>
            </w:r>
          </w:p>
          <w:p w:rsidR="00AB1A00" w:rsidRPr="00426753" w:rsidRDefault="00AB1A00" w:rsidP="004A69A5">
            <w:pPr>
              <w:contextualSpacing/>
              <w:jc w:val="center"/>
              <w:rPr>
                <w:sz w:val="24"/>
                <w:szCs w:val="24"/>
              </w:rPr>
            </w:pPr>
            <w:r w:rsidRPr="00426753">
              <w:rPr>
                <w:sz w:val="24"/>
                <w:szCs w:val="24"/>
              </w:rPr>
              <w:t>SMS - 30</w:t>
            </w:r>
          </w:p>
        </w:tc>
      </w:tr>
      <w:tr w:rsidR="00AB1A00" w:rsidRPr="00426753" w:rsidTr="00DF350E">
        <w:trPr>
          <w:trHeight w:hRule="exact" w:val="1463"/>
        </w:trPr>
        <w:tc>
          <w:tcPr>
            <w:tcW w:w="706" w:type="dxa"/>
            <w:shd w:val="clear" w:color="auto" w:fill="auto"/>
          </w:tcPr>
          <w:p w:rsidR="00AB1A00" w:rsidRPr="00426753" w:rsidRDefault="00AB1A00" w:rsidP="004A69A5">
            <w:pPr>
              <w:contextualSpacing/>
              <w:jc w:val="center"/>
              <w:rPr>
                <w:sz w:val="24"/>
                <w:szCs w:val="24"/>
              </w:rPr>
            </w:pPr>
            <w:r w:rsidRPr="00426753">
              <w:rPr>
                <w:sz w:val="24"/>
                <w:szCs w:val="24"/>
              </w:rPr>
              <w:t>05</w:t>
            </w:r>
          </w:p>
        </w:tc>
        <w:tc>
          <w:tcPr>
            <w:tcW w:w="3220" w:type="dxa"/>
            <w:shd w:val="clear" w:color="auto" w:fill="auto"/>
          </w:tcPr>
          <w:p w:rsidR="00AB1A00" w:rsidRPr="00426753" w:rsidRDefault="00AB1A00" w:rsidP="004A69A5">
            <w:pPr>
              <w:contextualSpacing/>
              <w:jc w:val="center"/>
              <w:rPr>
                <w:sz w:val="24"/>
                <w:szCs w:val="24"/>
              </w:rPr>
            </w:pPr>
            <w:r w:rsidRPr="00426753">
              <w:rPr>
                <w:b/>
                <w:sz w:val="24"/>
                <w:szCs w:val="24"/>
                <w:u w:val="single"/>
              </w:rPr>
              <w:t>Bateria 95 amperes</w:t>
            </w:r>
            <w:r w:rsidRPr="00426753">
              <w:rPr>
                <w:sz w:val="24"/>
                <w:szCs w:val="24"/>
              </w:rPr>
              <w:t xml:space="preserve">, selada, livre de manutenção, garantia mínima de 12 meses, Com selo de certificação do INMETRO </w:t>
            </w:r>
          </w:p>
        </w:tc>
        <w:tc>
          <w:tcPr>
            <w:tcW w:w="1144" w:type="dxa"/>
          </w:tcPr>
          <w:p w:rsidR="00AB1A00" w:rsidRPr="00426753" w:rsidRDefault="00AB1A00" w:rsidP="004A69A5">
            <w:pPr>
              <w:contextualSpacing/>
              <w:jc w:val="center"/>
              <w:rPr>
                <w:sz w:val="24"/>
                <w:szCs w:val="24"/>
              </w:rPr>
            </w:pPr>
            <w:r w:rsidRPr="00426753">
              <w:rPr>
                <w:sz w:val="24"/>
                <w:szCs w:val="24"/>
              </w:rPr>
              <w:t>274006</w:t>
            </w:r>
          </w:p>
        </w:tc>
        <w:tc>
          <w:tcPr>
            <w:tcW w:w="1134" w:type="dxa"/>
            <w:shd w:val="clear" w:color="auto" w:fill="auto"/>
          </w:tcPr>
          <w:p w:rsidR="00AB1A00" w:rsidRPr="00426753" w:rsidRDefault="00AB1A00" w:rsidP="004A69A5">
            <w:pPr>
              <w:contextualSpacing/>
              <w:jc w:val="center"/>
              <w:rPr>
                <w:sz w:val="24"/>
                <w:szCs w:val="24"/>
              </w:rPr>
            </w:pPr>
            <w:r w:rsidRPr="00426753">
              <w:rPr>
                <w:sz w:val="24"/>
                <w:szCs w:val="24"/>
              </w:rPr>
              <w:t>Unidade</w:t>
            </w:r>
          </w:p>
        </w:tc>
        <w:tc>
          <w:tcPr>
            <w:tcW w:w="992" w:type="dxa"/>
            <w:shd w:val="clear" w:color="auto" w:fill="auto"/>
          </w:tcPr>
          <w:p w:rsidR="00AB1A00" w:rsidRPr="00426753" w:rsidRDefault="00AB1A00" w:rsidP="004A69A5">
            <w:pPr>
              <w:contextualSpacing/>
              <w:jc w:val="center"/>
              <w:rPr>
                <w:sz w:val="24"/>
                <w:szCs w:val="24"/>
              </w:rPr>
            </w:pPr>
            <w:r w:rsidRPr="00426753">
              <w:rPr>
                <w:sz w:val="24"/>
                <w:szCs w:val="24"/>
              </w:rPr>
              <w:t>05</w:t>
            </w:r>
          </w:p>
        </w:tc>
        <w:tc>
          <w:tcPr>
            <w:tcW w:w="992" w:type="dxa"/>
          </w:tcPr>
          <w:p w:rsidR="00AB1A00" w:rsidRPr="00426753" w:rsidRDefault="00AB1A00" w:rsidP="004A69A5">
            <w:pPr>
              <w:contextualSpacing/>
              <w:jc w:val="center"/>
              <w:rPr>
                <w:sz w:val="24"/>
                <w:szCs w:val="24"/>
              </w:rPr>
            </w:pPr>
            <w:r w:rsidRPr="00426753">
              <w:rPr>
                <w:sz w:val="24"/>
                <w:szCs w:val="24"/>
              </w:rPr>
              <w:t>18</w:t>
            </w:r>
          </w:p>
        </w:tc>
        <w:tc>
          <w:tcPr>
            <w:tcW w:w="1134" w:type="dxa"/>
          </w:tcPr>
          <w:p w:rsidR="00AB1A00" w:rsidRPr="00426753" w:rsidRDefault="00AB1A00" w:rsidP="004A69A5">
            <w:pPr>
              <w:contextualSpacing/>
              <w:jc w:val="center"/>
              <w:rPr>
                <w:sz w:val="24"/>
                <w:szCs w:val="24"/>
              </w:rPr>
            </w:pPr>
            <w:r w:rsidRPr="00426753">
              <w:rPr>
                <w:sz w:val="24"/>
                <w:szCs w:val="24"/>
              </w:rPr>
              <w:t>SMS – 10</w:t>
            </w:r>
          </w:p>
          <w:p w:rsidR="00AB1A00" w:rsidRPr="00426753" w:rsidRDefault="00AB1A00" w:rsidP="004A69A5">
            <w:pPr>
              <w:contextualSpacing/>
              <w:jc w:val="center"/>
              <w:rPr>
                <w:sz w:val="24"/>
                <w:szCs w:val="24"/>
              </w:rPr>
            </w:pPr>
            <w:r w:rsidRPr="00426753">
              <w:rPr>
                <w:sz w:val="24"/>
                <w:szCs w:val="24"/>
              </w:rPr>
              <w:t>SME - 08</w:t>
            </w:r>
          </w:p>
        </w:tc>
      </w:tr>
      <w:tr w:rsidR="00AB1A00" w:rsidRPr="00426753" w:rsidTr="00DF350E">
        <w:trPr>
          <w:trHeight w:hRule="exact" w:val="1823"/>
        </w:trPr>
        <w:tc>
          <w:tcPr>
            <w:tcW w:w="706" w:type="dxa"/>
            <w:shd w:val="clear" w:color="auto" w:fill="auto"/>
          </w:tcPr>
          <w:p w:rsidR="00AB1A00" w:rsidRPr="00426753" w:rsidRDefault="00AB1A00" w:rsidP="004A69A5">
            <w:pPr>
              <w:contextualSpacing/>
              <w:jc w:val="center"/>
              <w:rPr>
                <w:sz w:val="24"/>
                <w:szCs w:val="24"/>
              </w:rPr>
            </w:pPr>
            <w:r w:rsidRPr="00426753">
              <w:rPr>
                <w:sz w:val="24"/>
                <w:szCs w:val="24"/>
              </w:rPr>
              <w:lastRenderedPageBreak/>
              <w:t>06</w:t>
            </w:r>
          </w:p>
        </w:tc>
        <w:tc>
          <w:tcPr>
            <w:tcW w:w="3220" w:type="dxa"/>
            <w:shd w:val="clear" w:color="auto" w:fill="auto"/>
          </w:tcPr>
          <w:p w:rsidR="00AB1A00" w:rsidRPr="00426753" w:rsidRDefault="00AB1A00" w:rsidP="004A69A5">
            <w:pPr>
              <w:contextualSpacing/>
              <w:jc w:val="center"/>
              <w:rPr>
                <w:sz w:val="24"/>
                <w:szCs w:val="24"/>
              </w:rPr>
            </w:pPr>
            <w:r w:rsidRPr="00426753">
              <w:rPr>
                <w:b/>
                <w:sz w:val="24"/>
                <w:szCs w:val="24"/>
                <w:u w:val="single"/>
              </w:rPr>
              <w:t>Bateria 80 amperes</w:t>
            </w:r>
            <w:r w:rsidRPr="00426753">
              <w:rPr>
                <w:sz w:val="24"/>
                <w:szCs w:val="24"/>
              </w:rPr>
              <w:t xml:space="preserve">, tensão nominal: </w:t>
            </w:r>
            <w:proofErr w:type="gramStart"/>
            <w:r w:rsidRPr="00426753">
              <w:rPr>
                <w:sz w:val="24"/>
                <w:szCs w:val="24"/>
              </w:rPr>
              <w:t>12v</w:t>
            </w:r>
            <w:proofErr w:type="gramEnd"/>
            <w:r w:rsidRPr="00426753">
              <w:rPr>
                <w:sz w:val="24"/>
                <w:szCs w:val="24"/>
              </w:rPr>
              <w:t xml:space="preserve">,  C20(25c) selada, livre de manutenção, garantia mínima de 12 meses, Com selo de certificação do INMETRO </w:t>
            </w:r>
          </w:p>
        </w:tc>
        <w:tc>
          <w:tcPr>
            <w:tcW w:w="1144" w:type="dxa"/>
          </w:tcPr>
          <w:p w:rsidR="00AB1A00" w:rsidRPr="00426753" w:rsidRDefault="00AB1A00" w:rsidP="004A69A5">
            <w:pPr>
              <w:contextualSpacing/>
              <w:jc w:val="center"/>
              <w:rPr>
                <w:sz w:val="24"/>
                <w:szCs w:val="24"/>
              </w:rPr>
            </w:pPr>
            <w:r w:rsidRPr="00426753">
              <w:rPr>
                <w:sz w:val="24"/>
                <w:szCs w:val="24"/>
              </w:rPr>
              <w:t>240209</w:t>
            </w:r>
          </w:p>
        </w:tc>
        <w:tc>
          <w:tcPr>
            <w:tcW w:w="1134" w:type="dxa"/>
            <w:shd w:val="clear" w:color="auto" w:fill="auto"/>
          </w:tcPr>
          <w:p w:rsidR="00AB1A00" w:rsidRPr="00426753" w:rsidRDefault="00AB1A00" w:rsidP="004A69A5">
            <w:pPr>
              <w:contextualSpacing/>
              <w:jc w:val="center"/>
              <w:rPr>
                <w:sz w:val="24"/>
                <w:szCs w:val="24"/>
              </w:rPr>
            </w:pPr>
            <w:r w:rsidRPr="00426753">
              <w:rPr>
                <w:sz w:val="24"/>
                <w:szCs w:val="24"/>
              </w:rPr>
              <w:t>Unidade</w:t>
            </w:r>
          </w:p>
        </w:tc>
        <w:tc>
          <w:tcPr>
            <w:tcW w:w="992" w:type="dxa"/>
            <w:shd w:val="clear" w:color="auto" w:fill="auto"/>
          </w:tcPr>
          <w:p w:rsidR="00AB1A00" w:rsidRPr="00426753" w:rsidRDefault="00AB1A00" w:rsidP="004A69A5">
            <w:pPr>
              <w:contextualSpacing/>
              <w:jc w:val="center"/>
              <w:rPr>
                <w:sz w:val="24"/>
                <w:szCs w:val="24"/>
              </w:rPr>
            </w:pPr>
            <w:r w:rsidRPr="00426753">
              <w:rPr>
                <w:sz w:val="24"/>
                <w:szCs w:val="24"/>
              </w:rPr>
              <w:t>01</w:t>
            </w:r>
          </w:p>
        </w:tc>
        <w:tc>
          <w:tcPr>
            <w:tcW w:w="992" w:type="dxa"/>
          </w:tcPr>
          <w:p w:rsidR="00AB1A00" w:rsidRPr="00426753" w:rsidRDefault="00AB1A00" w:rsidP="004A69A5">
            <w:pPr>
              <w:contextualSpacing/>
              <w:jc w:val="center"/>
              <w:rPr>
                <w:sz w:val="24"/>
                <w:szCs w:val="24"/>
              </w:rPr>
            </w:pPr>
            <w:r w:rsidRPr="00426753">
              <w:rPr>
                <w:sz w:val="24"/>
                <w:szCs w:val="24"/>
              </w:rPr>
              <w:t>02</w:t>
            </w:r>
          </w:p>
        </w:tc>
        <w:tc>
          <w:tcPr>
            <w:tcW w:w="1134" w:type="dxa"/>
          </w:tcPr>
          <w:p w:rsidR="00AB1A00" w:rsidRPr="00426753" w:rsidRDefault="00AB1A00" w:rsidP="004A69A5">
            <w:pPr>
              <w:contextualSpacing/>
              <w:jc w:val="center"/>
              <w:rPr>
                <w:sz w:val="24"/>
                <w:szCs w:val="24"/>
              </w:rPr>
            </w:pPr>
            <w:r w:rsidRPr="00426753">
              <w:rPr>
                <w:sz w:val="24"/>
                <w:szCs w:val="24"/>
              </w:rPr>
              <w:t>SMTDC- 02</w:t>
            </w:r>
          </w:p>
        </w:tc>
      </w:tr>
      <w:tr w:rsidR="00AB1A00" w:rsidRPr="00426753" w:rsidTr="00DF350E">
        <w:trPr>
          <w:trHeight w:hRule="exact" w:val="1835"/>
        </w:trPr>
        <w:tc>
          <w:tcPr>
            <w:tcW w:w="706" w:type="dxa"/>
            <w:shd w:val="clear" w:color="auto" w:fill="auto"/>
          </w:tcPr>
          <w:p w:rsidR="00AB1A00" w:rsidRPr="00426753" w:rsidRDefault="00AB1A00" w:rsidP="004A69A5">
            <w:pPr>
              <w:contextualSpacing/>
              <w:jc w:val="center"/>
              <w:rPr>
                <w:sz w:val="24"/>
                <w:szCs w:val="24"/>
              </w:rPr>
            </w:pPr>
            <w:r w:rsidRPr="00426753">
              <w:rPr>
                <w:sz w:val="24"/>
                <w:szCs w:val="24"/>
              </w:rPr>
              <w:t>07</w:t>
            </w:r>
          </w:p>
        </w:tc>
        <w:tc>
          <w:tcPr>
            <w:tcW w:w="3220" w:type="dxa"/>
            <w:shd w:val="clear" w:color="auto" w:fill="auto"/>
          </w:tcPr>
          <w:p w:rsidR="00AB1A00" w:rsidRPr="00426753" w:rsidRDefault="00AB1A00" w:rsidP="004A69A5">
            <w:pPr>
              <w:contextualSpacing/>
              <w:jc w:val="center"/>
              <w:rPr>
                <w:sz w:val="24"/>
                <w:szCs w:val="24"/>
              </w:rPr>
            </w:pPr>
            <w:r w:rsidRPr="00426753">
              <w:rPr>
                <w:b/>
                <w:sz w:val="24"/>
                <w:szCs w:val="24"/>
                <w:u w:val="single"/>
              </w:rPr>
              <w:t>Bateria 6 amperes</w:t>
            </w:r>
            <w:r w:rsidRPr="00426753">
              <w:rPr>
                <w:sz w:val="24"/>
                <w:szCs w:val="24"/>
              </w:rPr>
              <w:t>, tensão nominal: 12v, selada, livre de manutenção, Motocicleta, garantia mínima de 12 meses, Com selo de certificação do INMETRO</w:t>
            </w:r>
          </w:p>
        </w:tc>
        <w:tc>
          <w:tcPr>
            <w:tcW w:w="1144" w:type="dxa"/>
          </w:tcPr>
          <w:p w:rsidR="00AB1A00" w:rsidRPr="00426753" w:rsidRDefault="00AB1A00" w:rsidP="004A69A5">
            <w:pPr>
              <w:contextualSpacing/>
              <w:jc w:val="center"/>
              <w:rPr>
                <w:sz w:val="24"/>
                <w:szCs w:val="24"/>
              </w:rPr>
            </w:pPr>
            <w:r w:rsidRPr="00426753">
              <w:rPr>
                <w:sz w:val="24"/>
                <w:szCs w:val="24"/>
              </w:rPr>
              <w:t>Não localizado</w:t>
            </w:r>
          </w:p>
        </w:tc>
        <w:tc>
          <w:tcPr>
            <w:tcW w:w="1134" w:type="dxa"/>
            <w:shd w:val="clear" w:color="auto" w:fill="auto"/>
          </w:tcPr>
          <w:p w:rsidR="00AB1A00" w:rsidRPr="00426753" w:rsidRDefault="00AB1A00" w:rsidP="004A69A5">
            <w:pPr>
              <w:contextualSpacing/>
              <w:jc w:val="center"/>
              <w:rPr>
                <w:sz w:val="24"/>
                <w:szCs w:val="24"/>
              </w:rPr>
            </w:pPr>
            <w:r w:rsidRPr="00426753">
              <w:rPr>
                <w:sz w:val="24"/>
                <w:szCs w:val="24"/>
              </w:rPr>
              <w:t>Unidade</w:t>
            </w:r>
          </w:p>
        </w:tc>
        <w:tc>
          <w:tcPr>
            <w:tcW w:w="992" w:type="dxa"/>
            <w:shd w:val="clear" w:color="auto" w:fill="auto"/>
          </w:tcPr>
          <w:p w:rsidR="00AB1A00" w:rsidRPr="00426753" w:rsidRDefault="00AB1A00" w:rsidP="004A69A5">
            <w:pPr>
              <w:contextualSpacing/>
              <w:jc w:val="center"/>
              <w:rPr>
                <w:sz w:val="24"/>
                <w:szCs w:val="24"/>
              </w:rPr>
            </w:pPr>
            <w:r w:rsidRPr="00426753">
              <w:rPr>
                <w:sz w:val="24"/>
                <w:szCs w:val="24"/>
              </w:rPr>
              <w:t>01</w:t>
            </w:r>
          </w:p>
        </w:tc>
        <w:tc>
          <w:tcPr>
            <w:tcW w:w="992" w:type="dxa"/>
          </w:tcPr>
          <w:p w:rsidR="00AB1A00" w:rsidRPr="00426753" w:rsidRDefault="00AB1A00" w:rsidP="004A69A5">
            <w:pPr>
              <w:contextualSpacing/>
              <w:jc w:val="center"/>
              <w:rPr>
                <w:sz w:val="24"/>
                <w:szCs w:val="24"/>
              </w:rPr>
            </w:pPr>
            <w:r w:rsidRPr="00426753">
              <w:rPr>
                <w:sz w:val="24"/>
                <w:szCs w:val="24"/>
              </w:rPr>
              <w:t>02</w:t>
            </w:r>
          </w:p>
        </w:tc>
        <w:tc>
          <w:tcPr>
            <w:tcW w:w="1134" w:type="dxa"/>
          </w:tcPr>
          <w:p w:rsidR="00AB1A00" w:rsidRPr="00426753" w:rsidRDefault="00AB1A00" w:rsidP="004A69A5">
            <w:pPr>
              <w:contextualSpacing/>
              <w:jc w:val="center"/>
              <w:rPr>
                <w:sz w:val="24"/>
                <w:szCs w:val="24"/>
              </w:rPr>
            </w:pPr>
            <w:r w:rsidRPr="00426753">
              <w:rPr>
                <w:sz w:val="24"/>
                <w:szCs w:val="24"/>
              </w:rPr>
              <w:t>SMTDC-02</w:t>
            </w:r>
          </w:p>
        </w:tc>
      </w:tr>
    </w:tbl>
    <w:p w:rsidR="00AB1A00" w:rsidRPr="00426753" w:rsidRDefault="00AB1A00" w:rsidP="00AB1A00">
      <w:pPr>
        <w:spacing w:line="360" w:lineRule="auto"/>
        <w:jc w:val="right"/>
        <w:rPr>
          <w:sz w:val="24"/>
          <w:szCs w:val="24"/>
        </w:rPr>
      </w:pPr>
    </w:p>
    <w:p w:rsidR="00AB1A00" w:rsidRPr="004A69A5" w:rsidRDefault="00AB1A00" w:rsidP="004A69A5">
      <w:pPr>
        <w:spacing w:before="120" w:after="120"/>
        <w:jc w:val="both"/>
        <w:rPr>
          <w:sz w:val="24"/>
          <w:szCs w:val="24"/>
        </w:rPr>
      </w:pPr>
      <w:r w:rsidRPr="004A69A5">
        <w:rPr>
          <w:sz w:val="24"/>
          <w:szCs w:val="24"/>
        </w:rPr>
        <w:t>1.2.2 – As quantidades máximas e mínimas ora dispostas são mera estimativa, elaboradas com intuito de orientar a empresa na apresentação de sua proposta, não obrigando a Administração a adquirir a quantidade integral dos bens;</w:t>
      </w:r>
    </w:p>
    <w:p w:rsidR="00AB1A00" w:rsidRPr="004A69A5" w:rsidRDefault="00AB1A00" w:rsidP="004A69A5">
      <w:pPr>
        <w:spacing w:before="120" w:after="120"/>
        <w:jc w:val="both"/>
        <w:rPr>
          <w:sz w:val="24"/>
          <w:szCs w:val="24"/>
        </w:rPr>
      </w:pPr>
      <w:r w:rsidRPr="004A69A5">
        <w:rPr>
          <w:sz w:val="24"/>
          <w:szCs w:val="24"/>
        </w:rPr>
        <w:t>1.2.3 – SMOI – Secretaria de Obras e Infraestrutura;</w:t>
      </w:r>
    </w:p>
    <w:p w:rsidR="00AB1A00" w:rsidRPr="004A69A5" w:rsidRDefault="00AB1A00" w:rsidP="004A69A5">
      <w:pPr>
        <w:spacing w:before="120" w:after="120"/>
        <w:jc w:val="both"/>
        <w:rPr>
          <w:sz w:val="24"/>
          <w:szCs w:val="24"/>
        </w:rPr>
      </w:pPr>
      <w:r w:rsidRPr="004A69A5">
        <w:rPr>
          <w:sz w:val="24"/>
          <w:szCs w:val="24"/>
        </w:rPr>
        <w:t xml:space="preserve"> </w:t>
      </w:r>
      <w:r w:rsidRPr="004A69A5">
        <w:rPr>
          <w:sz w:val="24"/>
          <w:szCs w:val="24"/>
        </w:rPr>
        <w:tab/>
        <w:t>SMADA – Secretaria de Agricultura e Des. Agrário;</w:t>
      </w:r>
    </w:p>
    <w:p w:rsidR="00AB1A00" w:rsidRPr="004A69A5" w:rsidRDefault="00AB1A00" w:rsidP="004A69A5">
      <w:pPr>
        <w:spacing w:before="120" w:after="120"/>
        <w:jc w:val="both"/>
        <w:rPr>
          <w:sz w:val="24"/>
          <w:szCs w:val="24"/>
        </w:rPr>
      </w:pPr>
      <w:r w:rsidRPr="004A69A5">
        <w:rPr>
          <w:sz w:val="24"/>
          <w:szCs w:val="24"/>
        </w:rPr>
        <w:t xml:space="preserve"> </w:t>
      </w:r>
      <w:r w:rsidRPr="004A69A5">
        <w:rPr>
          <w:sz w:val="24"/>
          <w:szCs w:val="24"/>
        </w:rPr>
        <w:tab/>
        <w:t>SME – Secretaria de Educação;</w:t>
      </w:r>
    </w:p>
    <w:p w:rsidR="00AB1A00" w:rsidRPr="004A69A5" w:rsidRDefault="00AB1A00" w:rsidP="004A69A5">
      <w:pPr>
        <w:spacing w:before="120" w:after="120"/>
        <w:jc w:val="both"/>
        <w:rPr>
          <w:sz w:val="24"/>
          <w:szCs w:val="24"/>
        </w:rPr>
      </w:pPr>
      <w:r w:rsidRPr="004A69A5">
        <w:rPr>
          <w:sz w:val="24"/>
          <w:szCs w:val="24"/>
        </w:rPr>
        <w:tab/>
        <w:t>SMS – Secretaria de Saúde;</w:t>
      </w:r>
    </w:p>
    <w:p w:rsidR="00AB1A00" w:rsidRPr="004A69A5" w:rsidRDefault="00AB1A00" w:rsidP="004A69A5">
      <w:pPr>
        <w:spacing w:before="120" w:after="120"/>
        <w:jc w:val="both"/>
        <w:rPr>
          <w:sz w:val="24"/>
          <w:szCs w:val="24"/>
        </w:rPr>
      </w:pPr>
      <w:r w:rsidRPr="004A69A5">
        <w:rPr>
          <w:sz w:val="24"/>
          <w:szCs w:val="24"/>
        </w:rPr>
        <w:t xml:space="preserve"> </w:t>
      </w:r>
      <w:r w:rsidRPr="004A69A5">
        <w:rPr>
          <w:sz w:val="24"/>
          <w:szCs w:val="24"/>
        </w:rPr>
        <w:tab/>
        <w:t>SMTDC – Secretaria Municipal de Trânsito e Defesa Civil;</w:t>
      </w:r>
    </w:p>
    <w:p w:rsidR="00AB1A00" w:rsidRPr="004A69A5" w:rsidRDefault="00AB1A00" w:rsidP="004A69A5">
      <w:pPr>
        <w:spacing w:before="120" w:after="120"/>
        <w:jc w:val="both"/>
        <w:rPr>
          <w:sz w:val="24"/>
          <w:szCs w:val="24"/>
        </w:rPr>
      </w:pPr>
      <w:r w:rsidRPr="004A69A5">
        <w:rPr>
          <w:sz w:val="24"/>
          <w:szCs w:val="24"/>
        </w:rPr>
        <w:t xml:space="preserve"> </w:t>
      </w:r>
      <w:r w:rsidRPr="004A69A5">
        <w:rPr>
          <w:sz w:val="24"/>
          <w:szCs w:val="24"/>
        </w:rPr>
        <w:tab/>
        <w:t>SMASDH – Secretaria Municipal de Assistência Social e Direitos Humanos;</w:t>
      </w:r>
    </w:p>
    <w:p w:rsidR="00AB1A00" w:rsidRPr="004A69A5" w:rsidRDefault="00AB1A00" w:rsidP="004A69A5">
      <w:pPr>
        <w:spacing w:before="120" w:after="120"/>
        <w:jc w:val="both"/>
        <w:rPr>
          <w:sz w:val="24"/>
          <w:szCs w:val="24"/>
        </w:rPr>
      </w:pPr>
      <w:r w:rsidRPr="004A69A5">
        <w:rPr>
          <w:sz w:val="24"/>
          <w:szCs w:val="24"/>
        </w:rPr>
        <w:t xml:space="preserve"> </w:t>
      </w:r>
      <w:r w:rsidRPr="004A69A5">
        <w:rPr>
          <w:sz w:val="24"/>
          <w:szCs w:val="24"/>
        </w:rPr>
        <w:tab/>
        <w:t>SMF – Secretaria Municipal de Fazenda.</w:t>
      </w:r>
    </w:p>
    <w:p w:rsidR="00AB1A00" w:rsidRPr="004A69A5" w:rsidRDefault="00AB1A00" w:rsidP="004A69A5">
      <w:pPr>
        <w:spacing w:before="120" w:after="120"/>
        <w:jc w:val="both"/>
        <w:rPr>
          <w:sz w:val="24"/>
          <w:szCs w:val="24"/>
        </w:rPr>
      </w:pPr>
      <w:r w:rsidRPr="004A69A5">
        <w:rPr>
          <w:sz w:val="24"/>
          <w:szCs w:val="24"/>
        </w:rPr>
        <w:t>1.3 – SITUAÇÃO QUE ORIGINA A DEMANDA</w:t>
      </w:r>
    </w:p>
    <w:p w:rsidR="00AB1A00" w:rsidRPr="004A69A5" w:rsidRDefault="00AB1A00" w:rsidP="004A69A5">
      <w:pPr>
        <w:spacing w:before="120" w:after="120"/>
        <w:jc w:val="both"/>
        <w:rPr>
          <w:sz w:val="24"/>
          <w:szCs w:val="24"/>
        </w:rPr>
      </w:pPr>
      <w:r w:rsidRPr="004A69A5">
        <w:rPr>
          <w:sz w:val="24"/>
          <w:szCs w:val="24"/>
        </w:rPr>
        <w:t xml:space="preserve"> A aquisição de BATERIAS se deve à necessidade de manter o regular funcionamento dos veículos utilizados no deslocamento dos servidores e no pronto atendimento das atividades inerentes à Administração quando em serviço, sem interrupção, ou seja, a fim de que possa ser mantida a continuidade da atividade essencial, sem prejuízo ao serviço público, bem como à população.</w:t>
      </w:r>
    </w:p>
    <w:p w:rsidR="00AB1A00" w:rsidRPr="004A69A5" w:rsidRDefault="00AB1A00" w:rsidP="004A69A5">
      <w:pPr>
        <w:spacing w:before="120" w:after="120"/>
        <w:jc w:val="both"/>
        <w:rPr>
          <w:sz w:val="24"/>
          <w:szCs w:val="24"/>
        </w:rPr>
      </w:pPr>
      <w:r w:rsidRPr="004A69A5">
        <w:rPr>
          <w:sz w:val="24"/>
          <w:szCs w:val="24"/>
        </w:rPr>
        <w:t>1.4 – ESTUDOS TÉCNICOS QUE EMBASAM A SOLUÇÃO</w:t>
      </w:r>
    </w:p>
    <w:p w:rsidR="00AB1A00" w:rsidRPr="004A69A5" w:rsidRDefault="00AB1A00" w:rsidP="004A69A5">
      <w:pPr>
        <w:spacing w:before="120" w:after="120"/>
        <w:jc w:val="both"/>
        <w:rPr>
          <w:sz w:val="24"/>
          <w:szCs w:val="24"/>
        </w:rPr>
      </w:pPr>
      <w:r w:rsidRPr="004A69A5">
        <w:rPr>
          <w:sz w:val="24"/>
          <w:szCs w:val="24"/>
        </w:rPr>
        <w:t>Este Termo de Referência foi elaborado em consonância com o Estudo Técnico Preliminar constante no Processo nº2489/22.</w:t>
      </w:r>
    </w:p>
    <w:p w:rsidR="00AB1A00" w:rsidRPr="004A69A5" w:rsidRDefault="00AB1A00" w:rsidP="004A69A5">
      <w:pPr>
        <w:spacing w:before="120" w:after="120"/>
        <w:jc w:val="both"/>
        <w:rPr>
          <w:sz w:val="24"/>
          <w:szCs w:val="24"/>
        </w:rPr>
      </w:pPr>
    </w:p>
    <w:p w:rsidR="00AB1A00" w:rsidRPr="004A69A5" w:rsidRDefault="00AB1A00" w:rsidP="004A69A5">
      <w:pPr>
        <w:spacing w:before="120" w:after="120"/>
        <w:jc w:val="both"/>
        <w:rPr>
          <w:sz w:val="24"/>
          <w:szCs w:val="24"/>
        </w:rPr>
      </w:pPr>
      <w:r w:rsidRPr="004A69A5">
        <w:rPr>
          <w:sz w:val="24"/>
          <w:szCs w:val="24"/>
        </w:rPr>
        <w:t>1.5 – JUSTIFICATIVA DA QUANTIDADE</w:t>
      </w:r>
    </w:p>
    <w:p w:rsidR="00AB1A00" w:rsidRPr="004A69A5" w:rsidRDefault="00AB1A00" w:rsidP="004A69A5">
      <w:pPr>
        <w:spacing w:before="120" w:after="120"/>
        <w:jc w:val="both"/>
        <w:rPr>
          <w:sz w:val="24"/>
          <w:szCs w:val="24"/>
        </w:rPr>
      </w:pPr>
      <w:r w:rsidRPr="004A69A5">
        <w:rPr>
          <w:sz w:val="24"/>
          <w:szCs w:val="24"/>
        </w:rPr>
        <w:t>O quantitativo solicitado foi baseado na média utilizada por cada secretaria municipal, conforme somatório de quantitativos adquiridos nos empenhos do exercício anterior e disponibilizados pelo setor de contabilidade.</w:t>
      </w:r>
    </w:p>
    <w:p w:rsidR="00AB1A00" w:rsidRPr="004A69A5" w:rsidRDefault="00AB1A00" w:rsidP="004A69A5">
      <w:pPr>
        <w:spacing w:before="120" w:after="120"/>
        <w:contextualSpacing/>
        <w:jc w:val="both"/>
        <w:rPr>
          <w:b/>
          <w:sz w:val="24"/>
          <w:szCs w:val="24"/>
          <w:u w:val="single"/>
        </w:rPr>
      </w:pPr>
      <w:r w:rsidRPr="004A69A5">
        <w:rPr>
          <w:b/>
          <w:sz w:val="24"/>
          <w:szCs w:val="24"/>
          <w:u w:val="single"/>
        </w:rPr>
        <w:t>Optou-se pelo Sistema de Registro de Preços, atendendo orientação contida no Estudo Técnico Preliminar, e considerando que o quantitativo solicitado será adquirido conforme demanda, no decorrer da vigência da Ata de Registro de Preços.</w:t>
      </w:r>
    </w:p>
    <w:p w:rsidR="00AB1A00" w:rsidRPr="004A69A5" w:rsidRDefault="00AB1A00" w:rsidP="004A69A5">
      <w:pPr>
        <w:spacing w:before="120" w:after="120"/>
        <w:jc w:val="both"/>
        <w:rPr>
          <w:sz w:val="24"/>
          <w:szCs w:val="24"/>
        </w:rPr>
      </w:pPr>
    </w:p>
    <w:p w:rsidR="00AB1A00" w:rsidRPr="004A69A5" w:rsidRDefault="00AB1A00" w:rsidP="004A69A5">
      <w:pPr>
        <w:spacing w:before="120" w:after="120"/>
        <w:jc w:val="both"/>
        <w:rPr>
          <w:sz w:val="24"/>
          <w:szCs w:val="24"/>
        </w:rPr>
      </w:pPr>
      <w:r w:rsidRPr="004A69A5">
        <w:rPr>
          <w:sz w:val="24"/>
          <w:szCs w:val="24"/>
        </w:rPr>
        <w:t>1.6 – JUSTIFICATIVA DO PARCELAMENTO</w:t>
      </w:r>
    </w:p>
    <w:p w:rsidR="00AB1A00" w:rsidRPr="004A69A5" w:rsidRDefault="00AB1A00" w:rsidP="004A69A5">
      <w:pPr>
        <w:spacing w:before="120" w:after="120"/>
        <w:jc w:val="both"/>
        <w:rPr>
          <w:sz w:val="24"/>
          <w:szCs w:val="24"/>
        </w:rPr>
      </w:pPr>
      <w:r w:rsidRPr="004A69A5">
        <w:rPr>
          <w:sz w:val="24"/>
          <w:szCs w:val="24"/>
        </w:rPr>
        <w:lastRenderedPageBreak/>
        <w:t>Tendo em vista o objetivo de propiciar a ampla participação dos licitantes, sem prejuízos ou perda de economia, fez-se a opção pelo PARCELAMENTO, com o julgamento pelo MENOR PREÇO POR ITEM.</w:t>
      </w:r>
    </w:p>
    <w:p w:rsidR="00AB1A00" w:rsidRPr="004A69A5" w:rsidRDefault="00AB1A00" w:rsidP="004A69A5">
      <w:pPr>
        <w:spacing w:before="120" w:after="120"/>
        <w:jc w:val="both"/>
        <w:rPr>
          <w:b/>
          <w:sz w:val="24"/>
          <w:szCs w:val="24"/>
        </w:rPr>
      </w:pPr>
      <w:r w:rsidRPr="004A69A5">
        <w:rPr>
          <w:b/>
          <w:sz w:val="24"/>
          <w:szCs w:val="24"/>
        </w:rPr>
        <w:t>2 – OBRIGAÇÕES DA CONTRATADA</w:t>
      </w:r>
    </w:p>
    <w:p w:rsidR="00AB1A00" w:rsidRPr="004A69A5" w:rsidRDefault="00AB1A00" w:rsidP="004A69A5">
      <w:pPr>
        <w:spacing w:before="120" w:after="120"/>
        <w:jc w:val="both"/>
        <w:rPr>
          <w:sz w:val="24"/>
          <w:szCs w:val="24"/>
        </w:rPr>
      </w:pPr>
      <w:r w:rsidRPr="004A69A5">
        <w:rPr>
          <w:sz w:val="24"/>
          <w:szCs w:val="24"/>
        </w:rPr>
        <w:t>2.1 – A CONTRATADA deve cumprir todas as obrigações constantes no instrumento convocatório, seus anexos e sua proposta, assumindo como exclusivamente seus os riscos e as despesas decorrentes da boa execução do objeto e, ainda:</w:t>
      </w:r>
    </w:p>
    <w:p w:rsidR="00AB1A00" w:rsidRPr="004A69A5" w:rsidRDefault="00AB1A00" w:rsidP="004A69A5">
      <w:pPr>
        <w:spacing w:before="120" w:after="120"/>
        <w:jc w:val="both"/>
        <w:rPr>
          <w:sz w:val="24"/>
          <w:szCs w:val="24"/>
        </w:rPr>
      </w:pPr>
      <w:r w:rsidRPr="004A69A5">
        <w:rPr>
          <w:sz w:val="24"/>
          <w:szCs w:val="24"/>
        </w:rPr>
        <w:t xml:space="preserve">2.1.1 – Efetuar a entrega do objeto em perfeitas condições, conforme especificações, prazo e local constantes no Termo de Referência e seus anexos, acompanhado da respectiva nota fiscal, na qual constarão as indicações referentes a: marca, fabricante, modelo e prazo de garantia; </w:t>
      </w:r>
    </w:p>
    <w:p w:rsidR="00AB1A00" w:rsidRPr="004A69A5" w:rsidRDefault="00AB1A00" w:rsidP="004A69A5">
      <w:pPr>
        <w:spacing w:before="120" w:after="120"/>
        <w:jc w:val="both"/>
        <w:rPr>
          <w:sz w:val="24"/>
          <w:szCs w:val="24"/>
        </w:rPr>
      </w:pPr>
      <w:r w:rsidRPr="004A69A5">
        <w:rPr>
          <w:sz w:val="24"/>
          <w:szCs w:val="24"/>
        </w:rPr>
        <w:t>2.1.2 – Responsabilizar-se pelos vícios e danos decorrentes do objeto, de acordo com o Código de Defesa do Consumidor (Lei nº 8.078/1990);</w:t>
      </w:r>
    </w:p>
    <w:p w:rsidR="00AB1A00" w:rsidRPr="004A69A5" w:rsidRDefault="00AB1A00" w:rsidP="004A69A5">
      <w:pPr>
        <w:spacing w:before="120" w:after="120"/>
        <w:jc w:val="both"/>
        <w:rPr>
          <w:sz w:val="24"/>
          <w:szCs w:val="24"/>
        </w:rPr>
      </w:pPr>
      <w:r w:rsidRPr="004A69A5">
        <w:rPr>
          <w:sz w:val="24"/>
          <w:szCs w:val="24"/>
        </w:rPr>
        <w:t>2.1.3 – Substituir, reparar ou corrigir, às suas expensas,</w:t>
      </w:r>
      <w:proofErr w:type="gramStart"/>
      <w:r w:rsidRPr="004A69A5">
        <w:rPr>
          <w:sz w:val="24"/>
          <w:szCs w:val="24"/>
        </w:rPr>
        <w:t xml:space="preserve">  </w:t>
      </w:r>
      <w:proofErr w:type="gramEnd"/>
      <w:r w:rsidRPr="004A69A5">
        <w:rPr>
          <w:sz w:val="24"/>
          <w:szCs w:val="24"/>
        </w:rPr>
        <w:t>em até 05 (cinco) dias úteis, o objeto com avarias ou defeitos;</w:t>
      </w:r>
    </w:p>
    <w:p w:rsidR="00AB1A00" w:rsidRPr="004A69A5" w:rsidRDefault="00AB1A00" w:rsidP="004A69A5">
      <w:pPr>
        <w:spacing w:before="120" w:after="120"/>
        <w:jc w:val="both"/>
        <w:rPr>
          <w:sz w:val="24"/>
          <w:szCs w:val="24"/>
        </w:rPr>
      </w:pPr>
      <w:r w:rsidRPr="004A69A5">
        <w:rPr>
          <w:sz w:val="24"/>
          <w:szCs w:val="24"/>
        </w:rPr>
        <w:t>2.1.4 – Comunicar à Administração, com antecedência mínima de 24 (vinte e quatro) horas que antecede a data da entrega, os motivos que impossibilitem o cumprimento do prazo previsto, com a devida comprovação;</w:t>
      </w:r>
    </w:p>
    <w:p w:rsidR="00AB1A00" w:rsidRPr="004A69A5" w:rsidRDefault="00AB1A00" w:rsidP="004A69A5">
      <w:pPr>
        <w:spacing w:before="120" w:after="120"/>
        <w:jc w:val="both"/>
        <w:rPr>
          <w:sz w:val="24"/>
          <w:szCs w:val="24"/>
        </w:rPr>
      </w:pPr>
      <w:r w:rsidRPr="004A69A5">
        <w:rPr>
          <w:sz w:val="24"/>
          <w:szCs w:val="24"/>
        </w:rPr>
        <w:t>2.1.5 – Manter, durante toda a execução do contrato, em compatibilidade com as obrigações assumidas, todas as condições de habilitação e qualificação exigidas na licitação;</w:t>
      </w:r>
    </w:p>
    <w:p w:rsidR="00AB1A00" w:rsidRPr="004A69A5" w:rsidRDefault="00AB1A00" w:rsidP="004A69A5">
      <w:pPr>
        <w:spacing w:before="120" w:after="120"/>
        <w:jc w:val="both"/>
        <w:rPr>
          <w:sz w:val="24"/>
          <w:szCs w:val="24"/>
        </w:rPr>
      </w:pPr>
      <w:r w:rsidRPr="004A69A5">
        <w:rPr>
          <w:sz w:val="24"/>
          <w:szCs w:val="24"/>
        </w:rPr>
        <w:t>2.1.6 – Indicar preposto para representá-la durante a execução do contrato;</w:t>
      </w:r>
    </w:p>
    <w:p w:rsidR="00AB1A00" w:rsidRPr="004A69A5" w:rsidRDefault="00AB1A00" w:rsidP="004A69A5">
      <w:pPr>
        <w:spacing w:before="120" w:after="120"/>
        <w:jc w:val="both"/>
        <w:rPr>
          <w:sz w:val="24"/>
          <w:szCs w:val="24"/>
        </w:rPr>
      </w:pPr>
      <w:r w:rsidRPr="004A69A5">
        <w:rPr>
          <w:sz w:val="24"/>
          <w:szCs w:val="24"/>
        </w:rPr>
        <w:t>2.1.7 – Comunicar à Administração sobre qualquer alteração no endereço, conta bancária ou outros dados necessários para recebimento de correspondência, enquanto perdurar os efeitos da contratação;</w:t>
      </w:r>
    </w:p>
    <w:p w:rsidR="00AB1A00" w:rsidRPr="004A69A5" w:rsidRDefault="00AB1A00" w:rsidP="004A69A5">
      <w:pPr>
        <w:spacing w:before="120" w:after="120"/>
        <w:jc w:val="both"/>
        <w:rPr>
          <w:sz w:val="24"/>
          <w:szCs w:val="24"/>
        </w:rPr>
      </w:pPr>
      <w:r w:rsidRPr="004A69A5">
        <w:rPr>
          <w:sz w:val="24"/>
          <w:szCs w:val="24"/>
        </w:rPr>
        <w:t>2.1.8 – Receber as comunicações da Administração e respondê-las ou atendê-las nos prazos específicos constantes da comunicação;</w:t>
      </w:r>
    </w:p>
    <w:p w:rsidR="00AB1A00" w:rsidRPr="004A69A5" w:rsidRDefault="00AB1A00" w:rsidP="004A69A5">
      <w:pPr>
        <w:spacing w:before="120" w:after="120"/>
        <w:jc w:val="both"/>
        <w:rPr>
          <w:sz w:val="24"/>
          <w:szCs w:val="24"/>
        </w:rPr>
      </w:pPr>
      <w:r w:rsidRPr="004A69A5">
        <w:rPr>
          <w:sz w:val="24"/>
          <w:szCs w:val="24"/>
        </w:rPr>
        <w:t>2.1.9 – Arcar com todas as despesas diretas e indiretas decorrentes do objeto, tais como tributos, encargos sociais e trabalhistas, transporte, depósito e entrega dos objetos.</w:t>
      </w:r>
    </w:p>
    <w:p w:rsidR="00AB1A00" w:rsidRPr="004A69A5" w:rsidRDefault="00AB1A00" w:rsidP="004A69A5">
      <w:pPr>
        <w:spacing w:before="120" w:after="120"/>
        <w:jc w:val="both"/>
        <w:rPr>
          <w:sz w:val="24"/>
          <w:szCs w:val="24"/>
        </w:rPr>
      </w:pPr>
      <w:r w:rsidRPr="004A69A5">
        <w:rPr>
          <w:sz w:val="24"/>
          <w:szCs w:val="24"/>
        </w:rPr>
        <w:t>2.1.10 – Fornecer Baterias com as informações e identificação do fabricante, bem como com validade não inferior a 04 (quatro) anos, que apresentem em seu rótulo o Selo de Identificação de Conformidade com o INMETRO (portaria Inmetro nº 299, de 14 de junho de 2012) e a identificação do OCP e o número de registro.</w:t>
      </w:r>
    </w:p>
    <w:p w:rsidR="00AB1A00" w:rsidRPr="004A69A5" w:rsidRDefault="00AB1A00" w:rsidP="004A69A5">
      <w:pPr>
        <w:spacing w:before="120" w:after="120"/>
        <w:jc w:val="both"/>
        <w:rPr>
          <w:b/>
          <w:sz w:val="24"/>
          <w:szCs w:val="24"/>
        </w:rPr>
      </w:pPr>
      <w:r w:rsidRPr="004A69A5">
        <w:rPr>
          <w:b/>
          <w:sz w:val="24"/>
          <w:szCs w:val="24"/>
        </w:rPr>
        <w:t>2.1.11 – Promover o descarte das baterias usadas, entregues pela Administração, de acordo com o Art. 19 da Resolução CONAMA nº 401/2008, que estabelece o descarte em pontos de recolhimento adequados, sendo proibido o manejo conjuntamente com resíduos sólidos.</w:t>
      </w:r>
    </w:p>
    <w:p w:rsidR="00AB1A00" w:rsidRPr="004A69A5" w:rsidRDefault="00AB1A00" w:rsidP="004A69A5">
      <w:pPr>
        <w:spacing w:before="120" w:after="120"/>
        <w:jc w:val="both"/>
        <w:rPr>
          <w:sz w:val="24"/>
          <w:szCs w:val="24"/>
        </w:rPr>
      </w:pPr>
      <w:r w:rsidRPr="004A69A5">
        <w:rPr>
          <w:sz w:val="24"/>
          <w:szCs w:val="24"/>
        </w:rPr>
        <w:t>2.1.12</w:t>
      </w:r>
      <w:r w:rsidRPr="004A69A5">
        <w:rPr>
          <w:b/>
          <w:sz w:val="24"/>
          <w:szCs w:val="24"/>
        </w:rPr>
        <w:t xml:space="preserve"> –</w:t>
      </w:r>
      <w:r w:rsidRPr="004A69A5">
        <w:rPr>
          <w:sz w:val="24"/>
          <w:szCs w:val="24"/>
        </w:rPr>
        <w:t xml:space="preserve"> Comunicar oficialmente à Administração com prazo mínimo 30 dias de antecedência, caso a CONTRATADA queira se desobrigar do fornecimento, devendo cumprir todas as obrigações e atender as ordens de fornecimento expedidas nesse período.</w:t>
      </w:r>
    </w:p>
    <w:p w:rsidR="00AB1A00" w:rsidRPr="004A69A5" w:rsidRDefault="00AB1A00" w:rsidP="004A69A5">
      <w:pPr>
        <w:spacing w:before="120" w:after="120"/>
        <w:jc w:val="both"/>
        <w:rPr>
          <w:sz w:val="24"/>
          <w:szCs w:val="24"/>
        </w:rPr>
      </w:pPr>
      <w:r w:rsidRPr="004A69A5">
        <w:rPr>
          <w:sz w:val="24"/>
          <w:szCs w:val="24"/>
        </w:rPr>
        <w:t>2.1.13 – Apresentar, no momento da assinatura do contrato, Planilha de Composição de Custos.</w:t>
      </w:r>
    </w:p>
    <w:p w:rsidR="00AB1A00" w:rsidRPr="004A69A5" w:rsidRDefault="00AB1A00" w:rsidP="004A69A5">
      <w:pPr>
        <w:spacing w:before="120" w:after="120"/>
        <w:jc w:val="both"/>
        <w:rPr>
          <w:b/>
          <w:sz w:val="24"/>
          <w:szCs w:val="24"/>
        </w:rPr>
      </w:pPr>
      <w:r w:rsidRPr="004A69A5">
        <w:rPr>
          <w:b/>
          <w:sz w:val="24"/>
          <w:szCs w:val="24"/>
        </w:rPr>
        <w:t>3 – OBRIGAÇÕES DA ADMINISTRAÇÃO</w:t>
      </w:r>
    </w:p>
    <w:p w:rsidR="00AB1A00" w:rsidRPr="004A69A5" w:rsidRDefault="00AB1A00" w:rsidP="004A69A5">
      <w:pPr>
        <w:spacing w:before="120" w:after="120"/>
        <w:jc w:val="both"/>
        <w:rPr>
          <w:sz w:val="24"/>
          <w:szCs w:val="24"/>
        </w:rPr>
      </w:pPr>
      <w:r w:rsidRPr="004A69A5">
        <w:rPr>
          <w:sz w:val="24"/>
          <w:szCs w:val="24"/>
        </w:rPr>
        <w:t>3.1 – A Administração está sujeita às seguintes obrigações:</w:t>
      </w:r>
    </w:p>
    <w:p w:rsidR="00AB1A00" w:rsidRPr="004A69A5" w:rsidRDefault="00AB1A00" w:rsidP="004A69A5">
      <w:pPr>
        <w:spacing w:before="120" w:after="120"/>
        <w:jc w:val="both"/>
        <w:rPr>
          <w:sz w:val="24"/>
          <w:szCs w:val="24"/>
        </w:rPr>
      </w:pPr>
      <w:r w:rsidRPr="004A69A5">
        <w:rPr>
          <w:sz w:val="24"/>
          <w:szCs w:val="24"/>
        </w:rPr>
        <w:t>3.1.1 – Emitir a ordem de fornecimento e recebimento do objeto no prazo e condições estabelecidas no instrumento convocatório e seus anexos;</w:t>
      </w:r>
    </w:p>
    <w:p w:rsidR="00AB1A00" w:rsidRPr="004A69A5" w:rsidRDefault="00AB1A00" w:rsidP="004A69A5">
      <w:pPr>
        <w:spacing w:before="120" w:after="120"/>
        <w:jc w:val="both"/>
        <w:rPr>
          <w:sz w:val="24"/>
          <w:szCs w:val="24"/>
        </w:rPr>
      </w:pPr>
      <w:r w:rsidRPr="004A69A5">
        <w:rPr>
          <w:sz w:val="24"/>
          <w:szCs w:val="24"/>
        </w:rPr>
        <w:t>3.1.2 – Verificar minuciosamente, no prazo fixado, a conformidade dos bens recebidos provisoriamente com as especificações constantes do instrumento convocatório e da proposta, para fins de aceitação e recebimento definitivo;</w:t>
      </w:r>
    </w:p>
    <w:p w:rsidR="00AB1A00" w:rsidRPr="004A69A5" w:rsidRDefault="00AB1A00" w:rsidP="004A69A5">
      <w:pPr>
        <w:spacing w:before="120" w:after="120"/>
        <w:jc w:val="both"/>
        <w:rPr>
          <w:sz w:val="24"/>
          <w:szCs w:val="24"/>
        </w:rPr>
      </w:pPr>
      <w:r w:rsidRPr="004A69A5">
        <w:rPr>
          <w:sz w:val="24"/>
          <w:szCs w:val="24"/>
        </w:rPr>
        <w:lastRenderedPageBreak/>
        <w:t>3.1.3 – Comunicar à CONTRATADA, por escrito, sobre imperfeições, falhas ou irregularidades verificadas no objeto fornecido, para que seja substituído, reparado ou corrigido;</w:t>
      </w:r>
    </w:p>
    <w:p w:rsidR="00AB1A00" w:rsidRPr="004A69A5" w:rsidRDefault="00AB1A00" w:rsidP="004A69A5">
      <w:pPr>
        <w:spacing w:before="120" w:after="120"/>
        <w:jc w:val="both"/>
        <w:rPr>
          <w:sz w:val="24"/>
          <w:szCs w:val="24"/>
        </w:rPr>
      </w:pPr>
      <w:r w:rsidRPr="004A69A5">
        <w:rPr>
          <w:sz w:val="24"/>
          <w:szCs w:val="24"/>
        </w:rPr>
        <w:t>3.1.4 – Acompanhar e fiscalizar o cumprimento das obrigações da CONTRATADA, através de comissão ou servidor especialmente designado para tanto, aplicando sanções administrativas em caso de descumprimento das obrigações sem justificativa;</w:t>
      </w:r>
    </w:p>
    <w:p w:rsidR="00AB1A00" w:rsidRPr="004A69A5" w:rsidRDefault="00AB1A00" w:rsidP="004A69A5">
      <w:pPr>
        <w:spacing w:before="120" w:after="120"/>
        <w:jc w:val="both"/>
        <w:rPr>
          <w:sz w:val="24"/>
          <w:szCs w:val="24"/>
        </w:rPr>
      </w:pPr>
      <w:r w:rsidRPr="004A69A5">
        <w:rPr>
          <w:sz w:val="24"/>
          <w:szCs w:val="24"/>
        </w:rPr>
        <w:t>3.1.5 – Efetuar o pagamento à CONTRATADA no valor correspondente ao fornecimento do objeto, no prazo e forma estabelecidos no instrumento convocatório e seus anexos;</w:t>
      </w:r>
    </w:p>
    <w:p w:rsidR="00AB1A00" w:rsidRPr="004A69A5" w:rsidRDefault="00AB1A00" w:rsidP="004A69A5">
      <w:pPr>
        <w:spacing w:before="120" w:after="120"/>
        <w:jc w:val="both"/>
        <w:rPr>
          <w:sz w:val="24"/>
          <w:szCs w:val="24"/>
        </w:rPr>
      </w:pPr>
      <w:r w:rsidRPr="004A69A5">
        <w:rPr>
          <w:sz w:val="24"/>
          <w:szCs w:val="24"/>
        </w:rPr>
        <w:t>3.2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AB1A00" w:rsidRPr="004A69A5" w:rsidRDefault="00AB1A00" w:rsidP="004A69A5">
      <w:pPr>
        <w:spacing w:before="120" w:after="120"/>
        <w:jc w:val="both"/>
        <w:rPr>
          <w:b/>
          <w:sz w:val="24"/>
          <w:szCs w:val="24"/>
        </w:rPr>
      </w:pPr>
      <w:r w:rsidRPr="004A69A5">
        <w:rPr>
          <w:b/>
          <w:sz w:val="24"/>
          <w:szCs w:val="24"/>
        </w:rPr>
        <w:t>4 – DINÂMICA DE EXECUÇÃO E RECEBIMENTO DO CONTRATO</w:t>
      </w:r>
    </w:p>
    <w:p w:rsidR="00AB1A00" w:rsidRPr="004A69A5" w:rsidRDefault="00AB1A00" w:rsidP="004A69A5">
      <w:pPr>
        <w:spacing w:before="120" w:after="120"/>
        <w:jc w:val="both"/>
        <w:rPr>
          <w:sz w:val="24"/>
          <w:szCs w:val="24"/>
        </w:rPr>
      </w:pPr>
      <w:r w:rsidRPr="004A69A5">
        <w:rPr>
          <w:sz w:val="24"/>
          <w:szCs w:val="24"/>
        </w:rPr>
        <w:t>4.1 – A Secretaria requisitante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AB1A00" w:rsidRPr="004A69A5" w:rsidRDefault="00AB1A00" w:rsidP="004A69A5">
      <w:pPr>
        <w:spacing w:before="120" w:after="120"/>
        <w:jc w:val="both"/>
        <w:rPr>
          <w:sz w:val="24"/>
          <w:szCs w:val="24"/>
        </w:rPr>
      </w:pPr>
      <w:r w:rsidRPr="004A69A5">
        <w:rPr>
          <w:sz w:val="24"/>
          <w:szCs w:val="24"/>
        </w:rPr>
        <w:t xml:space="preserve">4.2 – Os bens a serem adquiridos serão fornecidos em remessa parcelada, conforme ordens de fornecimento, em prazo máximo de 10 (dez) dias úteis nos seguintes locais: </w:t>
      </w:r>
    </w:p>
    <w:p w:rsidR="00AB1A00" w:rsidRPr="004A69A5" w:rsidRDefault="00AB1A00" w:rsidP="004A69A5">
      <w:pPr>
        <w:spacing w:before="120" w:after="120"/>
        <w:jc w:val="both"/>
        <w:rPr>
          <w:sz w:val="24"/>
          <w:szCs w:val="24"/>
        </w:rPr>
      </w:pPr>
      <w:r w:rsidRPr="004A69A5">
        <w:rPr>
          <w:b/>
          <w:sz w:val="24"/>
          <w:szCs w:val="24"/>
          <w:u w:val="single"/>
        </w:rPr>
        <w:t>SECRETARIA DE EDUCAÇÃO</w:t>
      </w:r>
      <w:r w:rsidRPr="004A69A5">
        <w:rPr>
          <w:sz w:val="24"/>
          <w:szCs w:val="24"/>
        </w:rPr>
        <w:t>: Rua Mozart Serpa de Carvalho, nº190 – Centro – Bom Jardim / RJ –Tel. (22)2566-6323, de segunda a sexta-feira, das 9h às 12h e de 13h às 17h.</w:t>
      </w:r>
    </w:p>
    <w:p w:rsidR="00AB1A00" w:rsidRPr="004A69A5" w:rsidRDefault="00AB1A00" w:rsidP="004A69A5">
      <w:pPr>
        <w:spacing w:before="120" w:after="120"/>
        <w:jc w:val="both"/>
        <w:rPr>
          <w:sz w:val="24"/>
          <w:szCs w:val="24"/>
        </w:rPr>
      </w:pPr>
      <w:r w:rsidRPr="004A69A5">
        <w:rPr>
          <w:b/>
          <w:sz w:val="24"/>
          <w:szCs w:val="24"/>
          <w:u w:val="single"/>
        </w:rPr>
        <w:t>SECRETARIA DE OBRAS e SECRETARIA DE AGRICULTURA E DES. AGRÁRIO</w:t>
      </w:r>
      <w:r w:rsidRPr="004A69A5">
        <w:rPr>
          <w:sz w:val="24"/>
          <w:szCs w:val="24"/>
        </w:rPr>
        <w:t>: Rua Humberto Neves, 28 – Bairro Maravilha – Bom Jardim/RJ – Tel. (22)2566-2583, de segunda a sexta-feira, das 7h às 11h e de 12h às 16h.</w:t>
      </w:r>
    </w:p>
    <w:p w:rsidR="00AB1A00" w:rsidRPr="004A69A5" w:rsidRDefault="00AB1A00" w:rsidP="004A69A5">
      <w:pPr>
        <w:spacing w:before="120" w:after="120"/>
        <w:jc w:val="both"/>
        <w:rPr>
          <w:sz w:val="24"/>
          <w:szCs w:val="24"/>
        </w:rPr>
      </w:pPr>
      <w:r w:rsidRPr="004A69A5">
        <w:rPr>
          <w:b/>
          <w:sz w:val="24"/>
          <w:szCs w:val="24"/>
          <w:u w:val="single"/>
        </w:rPr>
        <w:t>SECRETARIA DE SAÚDE</w:t>
      </w:r>
      <w:r w:rsidRPr="004A69A5">
        <w:rPr>
          <w:sz w:val="24"/>
          <w:szCs w:val="24"/>
        </w:rPr>
        <w:t>: Av. Venâncio Pereira Veloso, 78</w:t>
      </w:r>
      <w:proofErr w:type="gramStart"/>
      <w:r w:rsidRPr="004A69A5">
        <w:rPr>
          <w:sz w:val="24"/>
          <w:szCs w:val="24"/>
        </w:rPr>
        <w:t xml:space="preserve">  </w:t>
      </w:r>
      <w:proofErr w:type="gramEnd"/>
      <w:r w:rsidRPr="004A69A5">
        <w:rPr>
          <w:sz w:val="24"/>
          <w:szCs w:val="24"/>
        </w:rPr>
        <w:t>- Centro  - Bom Jardim / RJ, Tel. (22)2566-2693, de segunda a sexta-feira, das 9h às 12h e de 13h às 17h.</w:t>
      </w:r>
    </w:p>
    <w:p w:rsidR="00AB1A00" w:rsidRPr="004A69A5" w:rsidRDefault="00AB1A00" w:rsidP="004A69A5">
      <w:pPr>
        <w:spacing w:before="120" w:after="120"/>
        <w:jc w:val="both"/>
        <w:rPr>
          <w:sz w:val="24"/>
          <w:szCs w:val="24"/>
        </w:rPr>
      </w:pPr>
      <w:r w:rsidRPr="004A69A5">
        <w:rPr>
          <w:b/>
          <w:sz w:val="24"/>
          <w:szCs w:val="24"/>
          <w:u w:val="single"/>
        </w:rPr>
        <w:t>SECRETARIA DE TRÂNSITO E DEFESA CIVIL</w:t>
      </w:r>
      <w:r w:rsidRPr="004A69A5">
        <w:rPr>
          <w:sz w:val="24"/>
          <w:szCs w:val="24"/>
        </w:rPr>
        <w:t>: Praça João Almeida, s/n – Antiga Estação de trem, Centro – Bom Jardim/RJ, Tel.: (22)2566-6210, de segunda a sexta-feira, das 9h às 12h e de 13h às 17h.</w:t>
      </w:r>
    </w:p>
    <w:p w:rsidR="00AB1A00" w:rsidRPr="004A69A5" w:rsidRDefault="00AB1A00" w:rsidP="004A69A5">
      <w:pPr>
        <w:spacing w:before="120" w:after="120"/>
        <w:jc w:val="both"/>
        <w:rPr>
          <w:sz w:val="24"/>
          <w:szCs w:val="24"/>
        </w:rPr>
      </w:pPr>
      <w:r w:rsidRPr="004A69A5">
        <w:rPr>
          <w:b/>
          <w:sz w:val="24"/>
          <w:szCs w:val="24"/>
          <w:u w:val="single"/>
        </w:rPr>
        <w:t>SECRETARIA DE ASSISTÊNCIA SOCIAL E DIREITOS HUMANOS</w:t>
      </w:r>
      <w:r w:rsidRPr="004A69A5">
        <w:rPr>
          <w:sz w:val="24"/>
          <w:szCs w:val="24"/>
        </w:rPr>
        <w:t>: Rua Miguel de Carvalho, 158 – Centro – Bom Jardim/RJ, Tel.: (22)2566-2500, de segunda a sexta-feira, das 9h às 12h e de 13h às 17h.</w:t>
      </w:r>
    </w:p>
    <w:p w:rsidR="00AB1A00" w:rsidRPr="004A69A5" w:rsidRDefault="00AB1A00" w:rsidP="004A69A5">
      <w:pPr>
        <w:spacing w:before="120" w:after="120"/>
        <w:jc w:val="both"/>
        <w:rPr>
          <w:sz w:val="24"/>
          <w:szCs w:val="24"/>
        </w:rPr>
      </w:pPr>
      <w:r w:rsidRPr="004A69A5">
        <w:rPr>
          <w:b/>
          <w:sz w:val="24"/>
          <w:szCs w:val="24"/>
          <w:u w:val="single"/>
        </w:rPr>
        <w:t>SECRETARIA DE FAZENDA:</w:t>
      </w:r>
      <w:r w:rsidRPr="004A69A5">
        <w:rPr>
          <w:sz w:val="24"/>
          <w:szCs w:val="24"/>
        </w:rPr>
        <w:t xml:space="preserve"> Praça gov. Roberto Silveira, 44 – 1º andar – Centro – Bom Jardim / RJ, Tel.: (22)2566-2916, de segunda a sexta-feira, das 9h às 12h e de 13h às 17h.</w:t>
      </w:r>
    </w:p>
    <w:p w:rsidR="00AB1A00" w:rsidRPr="004A69A5" w:rsidRDefault="00AB1A00" w:rsidP="004A69A5">
      <w:pPr>
        <w:spacing w:before="120" w:after="120"/>
        <w:jc w:val="both"/>
        <w:rPr>
          <w:sz w:val="24"/>
          <w:szCs w:val="24"/>
        </w:rPr>
      </w:pPr>
      <w:r w:rsidRPr="004A69A5">
        <w:rPr>
          <w:sz w:val="24"/>
          <w:szCs w:val="24"/>
        </w:rPr>
        <w:t>4.3 – 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w:t>
      </w:r>
    </w:p>
    <w:p w:rsidR="00AB1A00" w:rsidRPr="004A69A5" w:rsidRDefault="00AB1A00" w:rsidP="004A69A5">
      <w:pPr>
        <w:spacing w:before="120" w:after="120"/>
        <w:jc w:val="both"/>
        <w:rPr>
          <w:sz w:val="24"/>
          <w:szCs w:val="24"/>
        </w:rPr>
      </w:pPr>
      <w:r w:rsidRPr="004A69A5">
        <w:rPr>
          <w:sz w:val="24"/>
          <w:szCs w:val="24"/>
        </w:rPr>
        <w:t>4.4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AB1A00" w:rsidRPr="004A69A5" w:rsidRDefault="00AB1A00" w:rsidP="004A69A5">
      <w:pPr>
        <w:spacing w:before="120" w:after="120"/>
        <w:jc w:val="both"/>
        <w:rPr>
          <w:sz w:val="24"/>
          <w:szCs w:val="24"/>
        </w:rPr>
      </w:pPr>
      <w:r w:rsidRPr="004A69A5">
        <w:rPr>
          <w:sz w:val="24"/>
          <w:szCs w:val="24"/>
        </w:rPr>
        <w:t>4.5 – Os bens poderão ser rejeitados, no todo ou em parte, quando em desacordo com as especificações constantes no instrumento convocatório, em seus anexos ou na proposta, devendo ser substituídos no prazo de 05 (cinco)</w:t>
      </w:r>
      <w:r w:rsidRPr="004A69A5">
        <w:rPr>
          <w:color w:val="FF0000"/>
          <w:sz w:val="24"/>
          <w:szCs w:val="24"/>
        </w:rPr>
        <w:t xml:space="preserve"> </w:t>
      </w:r>
      <w:r w:rsidRPr="004A69A5">
        <w:rPr>
          <w:sz w:val="24"/>
          <w:szCs w:val="24"/>
        </w:rPr>
        <w:t xml:space="preserve">dias úteis, a contar da notificação ao adjudicatário, às suas custas, sem prejuízo da aplicação das penalidades. </w:t>
      </w:r>
    </w:p>
    <w:p w:rsidR="00AB1A00" w:rsidRPr="004A69A5" w:rsidRDefault="00AB1A00" w:rsidP="004A69A5">
      <w:pPr>
        <w:spacing w:before="120" w:after="120"/>
        <w:jc w:val="both"/>
        <w:rPr>
          <w:sz w:val="24"/>
          <w:szCs w:val="24"/>
        </w:rPr>
      </w:pPr>
      <w:r w:rsidRPr="004A69A5">
        <w:rPr>
          <w:sz w:val="24"/>
          <w:szCs w:val="24"/>
        </w:rPr>
        <w:t>4.6 – Os bens serão recebidos definitivamente no prazo de 10 (dez) dias corridos, contados do recebimento provisório, após a verificação da qualidade e quantidade do material e consequente aceitação mediante termo circunstanciado ou ateste das notas fiscais.</w:t>
      </w:r>
    </w:p>
    <w:p w:rsidR="00AB1A00" w:rsidRPr="004A69A5" w:rsidRDefault="00AB1A00" w:rsidP="004A69A5">
      <w:pPr>
        <w:spacing w:before="120" w:after="120"/>
        <w:jc w:val="both"/>
        <w:rPr>
          <w:sz w:val="24"/>
          <w:szCs w:val="24"/>
        </w:rPr>
      </w:pPr>
      <w:r w:rsidRPr="004A69A5">
        <w:rPr>
          <w:sz w:val="24"/>
          <w:szCs w:val="24"/>
        </w:rPr>
        <w:lastRenderedPageBreak/>
        <w:t>4.7 – Caso a verificação de conformidade não seja procedida dentro do prazo fixado, reputar-se-á como realizada, consumando-se o recebimento definitivo no dia do esgotamento do prazo.</w:t>
      </w:r>
    </w:p>
    <w:p w:rsidR="00AB1A00" w:rsidRPr="004A69A5" w:rsidRDefault="00AB1A00" w:rsidP="004A69A5">
      <w:pPr>
        <w:spacing w:before="120" w:after="120"/>
        <w:jc w:val="both"/>
        <w:rPr>
          <w:sz w:val="24"/>
          <w:szCs w:val="24"/>
        </w:rPr>
      </w:pPr>
      <w:r w:rsidRPr="004A69A5">
        <w:rPr>
          <w:sz w:val="24"/>
          <w:szCs w:val="24"/>
        </w:rPr>
        <w:t>4.8 – O recebimento provisório ou definitivo do objeto não exclui a responsabilidade da CONTRATADA pelos prejuízos resultantes da incorreta execução do contrato.</w:t>
      </w:r>
    </w:p>
    <w:p w:rsidR="00AB1A00" w:rsidRPr="004A69A5" w:rsidRDefault="00AB1A00" w:rsidP="004A69A5">
      <w:pPr>
        <w:spacing w:before="120" w:after="120"/>
        <w:jc w:val="both"/>
        <w:rPr>
          <w:b/>
          <w:sz w:val="24"/>
          <w:szCs w:val="24"/>
        </w:rPr>
      </w:pPr>
      <w:r w:rsidRPr="004A69A5">
        <w:rPr>
          <w:b/>
          <w:sz w:val="24"/>
          <w:szCs w:val="24"/>
        </w:rPr>
        <w:t>5 – PROTOCOLO DE COMUNICAÇÃO ENTRE AS PARTES</w:t>
      </w:r>
    </w:p>
    <w:p w:rsidR="00AB1A00" w:rsidRPr="004A69A5" w:rsidRDefault="00AB1A00" w:rsidP="004A69A5">
      <w:pPr>
        <w:spacing w:before="120" w:after="120"/>
        <w:jc w:val="both"/>
        <w:rPr>
          <w:sz w:val="24"/>
          <w:szCs w:val="24"/>
        </w:rPr>
      </w:pPr>
      <w:r w:rsidRPr="004A69A5">
        <w:rPr>
          <w:sz w:val="24"/>
          <w:szCs w:val="24"/>
        </w:rPr>
        <w:t>5.1 – Todas as comunicações entre a Administração e a CONTRATADA serão feitas por escrito, preferencialmente por meio eletrônico.</w:t>
      </w:r>
    </w:p>
    <w:p w:rsidR="00AB1A00" w:rsidRPr="004A69A5" w:rsidRDefault="00AB1A00" w:rsidP="004A69A5">
      <w:pPr>
        <w:spacing w:before="120" w:after="120"/>
        <w:jc w:val="both"/>
        <w:rPr>
          <w:sz w:val="24"/>
          <w:szCs w:val="24"/>
        </w:rPr>
      </w:pPr>
      <w:r w:rsidRPr="004A69A5">
        <w:rPr>
          <w:sz w:val="24"/>
          <w:szCs w:val="24"/>
        </w:rPr>
        <w:t>5.2 – A CONTRATADA, ao apresentar sua proposta comercial, deverá informar seu endereço para correio eletrônico, ou caso não disponha, o seu endereço comercial para recebimento das comunicações.</w:t>
      </w:r>
    </w:p>
    <w:p w:rsidR="00AB1A00" w:rsidRPr="004A69A5" w:rsidRDefault="00AB1A00" w:rsidP="004A69A5">
      <w:pPr>
        <w:spacing w:before="120" w:after="120"/>
        <w:jc w:val="both"/>
        <w:rPr>
          <w:sz w:val="24"/>
          <w:szCs w:val="24"/>
        </w:rPr>
      </w:pPr>
      <w:r w:rsidRPr="004A69A5">
        <w:rPr>
          <w:sz w:val="24"/>
          <w:szCs w:val="24"/>
        </w:rPr>
        <w:t>5.3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AB1A00" w:rsidRPr="004A69A5" w:rsidRDefault="00AB1A00" w:rsidP="004A69A5">
      <w:pPr>
        <w:spacing w:before="120" w:after="120"/>
        <w:jc w:val="both"/>
        <w:rPr>
          <w:sz w:val="24"/>
          <w:szCs w:val="24"/>
        </w:rPr>
      </w:pPr>
      <w:r w:rsidRPr="004A69A5">
        <w:rPr>
          <w:sz w:val="24"/>
          <w:szCs w:val="24"/>
        </w:rPr>
        <w:t>5.4 – Fica facultado à Administração comunicar à Contratada, por meio de publicação em órgão da imprensa oficial, sem prejuízo do previsto no item 5.3.</w:t>
      </w:r>
    </w:p>
    <w:p w:rsidR="00AB1A00" w:rsidRPr="004A69A5" w:rsidRDefault="00AB1A00" w:rsidP="004A69A5">
      <w:pPr>
        <w:spacing w:before="120" w:after="120"/>
        <w:jc w:val="both"/>
        <w:rPr>
          <w:b/>
          <w:sz w:val="24"/>
          <w:szCs w:val="24"/>
        </w:rPr>
      </w:pPr>
      <w:r w:rsidRPr="004A69A5">
        <w:rPr>
          <w:b/>
          <w:sz w:val="24"/>
          <w:szCs w:val="24"/>
        </w:rPr>
        <w:t>6 – GESTOR DA ATA DE REGISTRO DE PREÇOS E ATRIBUIÇÕES</w:t>
      </w:r>
    </w:p>
    <w:p w:rsidR="00AB1A00" w:rsidRPr="004A69A5" w:rsidRDefault="00AB1A00" w:rsidP="004A69A5">
      <w:pPr>
        <w:spacing w:before="120" w:after="120"/>
        <w:jc w:val="both"/>
        <w:rPr>
          <w:sz w:val="24"/>
          <w:szCs w:val="24"/>
        </w:rPr>
      </w:pPr>
      <w:r w:rsidRPr="004A69A5">
        <w:rPr>
          <w:sz w:val="24"/>
          <w:szCs w:val="24"/>
        </w:rPr>
        <w:t>6.1 – O gerenciamento da ata de registro de preço será de responsabilidade dos seguintes órgãos e gestores:</w:t>
      </w:r>
    </w:p>
    <w:p w:rsidR="00AB1A00" w:rsidRPr="004A69A5" w:rsidRDefault="00AB1A00" w:rsidP="004A69A5">
      <w:pPr>
        <w:spacing w:before="120" w:after="120"/>
        <w:jc w:val="both"/>
        <w:rPr>
          <w:sz w:val="24"/>
          <w:szCs w:val="24"/>
        </w:rPr>
      </w:pPr>
      <w:r w:rsidRPr="004A69A5">
        <w:rPr>
          <w:b/>
          <w:sz w:val="24"/>
          <w:szCs w:val="24"/>
        </w:rPr>
        <w:t>- Jonas Edinaldo da Silva</w:t>
      </w:r>
      <w:r w:rsidRPr="004A69A5">
        <w:rPr>
          <w:sz w:val="24"/>
          <w:szCs w:val="24"/>
        </w:rPr>
        <w:t xml:space="preserve"> – Matrícula nº 10/0958, CPF nº 955.884.267-20,</w:t>
      </w:r>
      <w:proofErr w:type="gramStart"/>
      <w:r w:rsidRPr="004A69A5">
        <w:rPr>
          <w:sz w:val="24"/>
          <w:szCs w:val="24"/>
        </w:rPr>
        <w:t xml:space="preserve">  </w:t>
      </w:r>
      <w:proofErr w:type="gramEnd"/>
      <w:r w:rsidRPr="004A69A5">
        <w:rPr>
          <w:sz w:val="24"/>
          <w:szCs w:val="24"/>
        </w:rPr>
        <w:t>referente à cota parte da Secretaria de Educação.</w:t>
      </w:r>
    </w:p>
    <w:p w:rsidR="00AB1A00" w:rsidRPr="004A69A5" w:rsidRDefault="00AB1A00" w:rsidP="004A69A5">
      <w:pPr>
        <w:spacing w:before="120" w:after="120"/>
        <w:jc w:val="both"/>
        <w:rPr>
          <w:sz w:val="24"/>
          <w:szCs w:val="24"/>
        </w:rPr>
      </w:pPr>
      <w:r w:rsidRPr="004A69A5">
        <w:rPr>
          <w:b/>
          <w:sz w:val="24"/>
          <w:szCs w:val="24"/>
        </w:rPr>
        <w:t>- José Cristóvão Raposo dos Santos</w:t>
      </w:r>
      <w:r w:rsidRPr="004A69A5">
        <w:rPr>
          <w:sz w:val="24"/>
          <w:szCs w:val="24"/>
        </w:rPr>
        <w:t xml:space="preserve"> – Matrícula nº 41/6919, CPF nº 246.735.447-49,</w:t>
      </w:r>
      <w:proofErr w:type="gramStart"/>
      <w:r w:rsidRPr="004A69A5">
        <w:rPr>
          <w:sz w:val="24"/>
          <w:szCs w:val="24"/>
        </w:rPr>
        <w:t xml:space="preserve">  </w:t>
      </w:r>
      <w:proofErr w:type="gramEnd"/>
      <w:r w:rsidRPr="004A69A5">
        <w:rPr>
          <w:sz w:val="24"/>
          <w:szCs w:val="24"/>
        </w:rPr>
        <w:t>referente à cota parte da Secretaria de Obras e Infraestrutura.</w:t>
      </w:r>
    </w:p>
    <w:p w:rsidR="00AB1A00" w:rsidRPr="004A69A5" w:rsidRDefault="00AB1A00" w:rsidP="004A69A5">
      <w:pPr>
        <w:spacing w:before="120" w:after="120"/>
        <w:jc w:val="both"/>
        <w:rPr>
          <w:sz w:val="24"/>
          <w:szCs w:val="24"/>
        </w:rPr>
      </w:pPr>
      <w:r w:rsidRPr="004A69A5">
        <w:rPr>
          <w:sz w:val="24"/>
          <w:szCs w:val="24"/>
        </w:rPr>
        <w:t xml:space="preserve">- </w:t>
      </w:r>
      <w:proofErr w:type="spellStart"/>
      <w:r w:rsidRPr="004A69A5">
        <w:rPr>
          <w:b/>
          <w:sz w:val="24"/>
          <w:szCs w:val="24"/>
        </w:rPr>
        <w:t>Valadar</w:t>
      </w:r>
      <w:proofErr w:type="spellEnd"/>
      <w:r w:rsidRPr="004A69A5">
        <w:rPr>
          <w:b/>
          <w:sz w:val="24"/>
          <w:szCs w:val="24"/>
        </w:rPr>
        <w:t xml:space="preserve"> Cardoso</w:t>
      </w:r>
      <w:r w:rsidRPr="004A69A5">
        <w:rPr>
          <w:sz w:val="24"/>
          <w:szCs w:val="24"/>
        </w:rPr>
        <w:t>, Matrícula nº 41/6922, CPF nº 809.307.368-00, referente à cota parte da Secretaria de Agricultura e Des. Agrário.</w:t>
      </w:r>
    </w:p>
    <w:p w:rsidR="00AB1A00" w:rsidRPr="004A69A5" w:rsidRDefault="00AB1A00" w:rsidP="004A69A5">
      <w:pPr>
        <w:spacing w:before="120" w:after="120"/>
        <w:jc w:val="both"/>
        <w:rPr>
          <w:sz w:val="24"/>
          <w:szCs w:val="24"/>
        </w:rPr>
      </w:pPr>
      <w:r w:rsidRPr="004A69A5">
        <w:rPr>
          <w:b/>
          <w:sz w:val="24"/>
          <w:szCs w:val="24"/>
        </w:rPr>
        <w:t xml:space="preserve">- </w:t>
      </w:r>
      <w:proofErr w:type="spellStart"/>
      <w:r w:rsidRPr="004A69A5">
        <w:rPr>
          <w:b/>
          <w:sz w:val="24"/>
          <w:szCs w:val="24"/>
        </w:rPr>
        <w:t>Wueliton</w:t>
      </w:r>
      <w:proofErr w:type="spellEnd"/>
      <w:r w:rsidRPr="004A69A5">
        <w:rPr>
          <w:b/>
          <w:sz w:val="24"/>
          <w:szCs w:val="24"/>
        </w:rPr>
        <w:t xml:space="preserve"> Pires</w:t>
      </w:r>
      <w:r w:rsidRPr="004A69A5">
        <w:rPr>
          <w:sz w:val="24"/>
          <w:szCs w:val="24"/>
        </w:rPr>
        <w:t xml:space="preserve"> - Matrícula nº 11/2035, CPF nº 781.922.777-04,</w:t>
      </w:r>
      <w:proofErr w:type="gramStart"/>
      <w:r w:rsidRPr="004A69A5">
        <w:rPr>
          <w:sz w:val="24"/>
          <w:szCs w:val="24"/>
        </w:rPr>
        <w:t xml:space="preserve">  </w:t>
      </w:r>
      <w:proofErr w:type="gramEnd"/>
      <w:r w:rsidRPr="004A69A5">
        <w:rPr>
          <w:sz w:val="24"/>
          <w:szCs w:val="24"/>
        </w:rPr>
        <w:t>referente à cota parte da Secretaria de Saúde.</w:t>
      </w:r>
    </w:p>
    <w:p w:rsidR="00AB1A00" w:rsidRPr="004A69A5" w:rsidRDefault="00AB1A00" w:rsidP="004A69A5">
      <w:pPr>
        <w:spacing w:before="120" w:after="120"/>
        <w:jc w:val="both"/>
        <w:rPr>
          <w:sz w:val="24"/>
          <w:szCs w:val="24"/>
        </w:rPr>
      </w:pPr>
      <w:r w:rsidRPr="004A69A5">
        <w:rPr>
          <w:b/>
          <w:sz w:val="24"/>
          <w:szCs w:val="24"/>
        </w:rPr>
        <w:t xml:space="preserve">- Álvaro Luiz de Aguiar </w:t>
      </w:r>
      <w:proofErr w:type="spellStart"/>
      <w:r w:rsidRPr="004A69A5">
        <w:rPr>
          <w:b/>
          <w:sz w:val="24"/>
          <w:szCs w:val="24"/>
        </w:rPr>
        <w:t>Cariello</w:t>
      </w:r>
      <w:proofErr w:type="spellEnd"/>
      <w:r w:rsidRPr="004A69A5">
        <w:rPr>
          <w:sz w:val="24"/>
          <w:szCs w:val="24"/>
        </w:rPr>
        <w:t xml:space="preserve"> – Matrícula nº 41/6920, CPF nº 514.517.277-01, referente à cota parte da Secretaria de Segurança Pública.</w:t>
      </w:r>
    </w:p>
    <w:p w:rsidR="00AB1A00" w:rsidRPr="004A69A5" w:rsidRDefault="00AB1A00" w:rsidP="004A69A5">
      <w:pPr>
        <w:spacing w:before="120" w:after="120"/>
        <w:jc w:val="both"/>
        <w:rPr>
          <w:b/>
          <w:sz w:val="24"/>
          <w:szCs w:val="24"/>
        </w:rPr>
      </w:pPr>
      <w:r w:rsidRPr="004A69A5">
        <w:rPr>
          <w:b/>
          <w:sz w:val="24"/>
          <w:szCs w:val="24"/>
        </w:rPr>
        <w:t xml:space="preserve">- Simone Cristina </w:t>
      </w:r>
      <w:proofErr w:type="spellStart"/>
      <w:r w:rsidRPr="004A69A5">
        <w:rPr>
          <w:b/>
          <w:sz w:val="24"/>
          <w:szCs w:val="24"/>
        </w:rPr>
        <w:t>Capozi</w:t>
      </w:r>
      <w:proofErr w:type="spellEnd"/>
      <w:r w:rsidRPr="004A69A5">
        <w:rPr>
          <w:b/>
          <w:sz w:val="24"/>
          <w:szCs w:val="24"/>
        </w:rPr>
        <w:t xml:space="preserve"> Machado Dutra, </w:t>
      </w:r>
      <w:r w:rsidRPr="004A69A5">
        <w:rPr>
          <w:sz w:val="24"/>
          <w:szCs w:val="24"/>
        </w:rPr>
        <w:t>CPF nº 047.982.217-40, referente à cota parte da Secretaria de A. Social e D. Humanos.</w:t>
      </w:r>
    </w:p>
    <w:p w:rsidR="00AB1A00" w:rsidRPr="004A69A5" w:rsidRDefault="00AB1A00" w:rsidP="004A69A5">
      <w:pPr>
        <w:spacing w:before="120" w:after="120"/>
        <w:jc w:val="both"/>
        <w:rPr>
          <w:sz w:val="24"/>
          <w:szCs w:val="24"/>
        </w:rPr>
      </w:pPr>
      <w:r w:rsidRPr="004A69A5">
        <w:rPr>
          <w:b/>
          <w:sz w:val="24"/>
          <w:szCs w:val="24"/>
        </w:rPr>
        <w:t xml:space="preserve">- Martina Gouveia Paiva – </w:t>
      </w:r>
      <w:r w:rsidRPr="004A69A5">
        <w:rPr>
          <w:sz w:val="24"/>
          <w:szCs w:val="24"/>
        </w:rPr>
        <w:t xml:space="preserve">Matrícula nº 41/7224, CPF nº 161.346.357-07, referente à cota parte da Secretaria de Fazenda. </w:t>
      </w:r>
    </w:p>
    <w:p w:rsidR="00AB1A00" w:rsidRPr="004A69A5" w:rsidRDefault="00AB1A00" w:rsidP="004A69A5">
      <w:pPr>
        <w:spacing w:before="120" w:after="120"/>
        <w:jc w:val="both"/>
        <w:rPr>
          <w:sz w:val="24"/>
          <w:szCs w:val="24"/>
        </w:rPr>
      </w:pPr>
      <w:r w:rsidRPr="004A69A5">
        <w:rPr>
          <w:sz w:val="24"/>
          <w:szCs w:val="24"/>
        </w:rPr>
        <w:t>6.2 – Compete ao órgão responsável pelo gerenciamento da ata de registro de preços:</w:t>
      </w:r>
    </w:p>
    <w:p w:rsidR="00AB1A00" w:rsidRPr="004A69A5" w:rsidRDefault="00AB1A00" w:rsidP="004A69A5">
      <w:pPr>
        <w:spacing w:before="120" w:after="120"/>
        <w:jc w:val="both"/>
        <w:rPr>
          <w:sz w:val="24"/>
          <w:szCs w:val="24"/>
        </w:rPr>
      </w:pPr>
      <w:r w:rsidRPr="004A69A5">
        <w:rPr>
          <w:sz w:val="24"/>
          <w:szCs w:val="24"/>
        </w:rPr>
        <w:t>6.2.1 – Verificar, antes de emitir a ordem de fornecimento, se há saldo orçamentário disponível para a execução;</w:t>
      </w:r>
    </w:p>
    <w:p w:rsidR="00AB1A00" w:rsidRPr="004A69A5" w:rsidRDefault="00AB1A00" w:rsidP="004A69A5">
      <w:pPr>
        <w:spacing w:before="120" w:after="120"/>
        <w:jc w:val="both"/>
        <w:rPr>
          <w:sz w:val="24"/>
          <w:szCs w:val="24"/>
        </w:rPr>
      </w:pPr>
      <w:r w:rsidRPr="004A69A5">
        <w:rPr>
          <w:sz w:val="24"/>
          <w:szCs w:val="24"/>
        </w:rPr>
        <w:t>6.2.2 – Emitir a ordem de fornecimento, nos moldes do instrumento convocatório e seus anexos;</w:t>
      </w:r>
    </w:p>
    <w:p w:rsidR="00AB1A00" w:rsidRPr="004A69A5" w:rsidRDefault="00AB1A00" w:rsidP="004A69A5">
      <w:pPr>
        <w:spacing w:before="120" w:after="120"/>
        <w:jc w:val="both"/>
        <w:rPr>
          <w:sz w:val="24"/>
          <w:szCs w:val="24"/>
        </w:rPr>
      </w:pPr>
      <w:r w:rsidRPr="004A69A5">
        <w:rPr>
          <w:sz w:val="24"/>
          <w:szCs w:val="24"/>
        </w:rPr>
        <w:t>6.2.3 – Solicitar à fiscalização que inicie os procedimentos de acompanhamento e fiscalização;</w:t>
      </w:r>
    </w:p>
    <w:p w:rsidR="00AB1A00" w:rsidRPr="004A69A5" w:rsidRDefault="00AB1A00" w:rsidP="004A69A5">
      <w:pPr>
        <w:spacing w:before="120" w:after="120"/>
        <w:jc w:val="both"/>
        <w:rPr>
          <w:sz w:val="24"/>
          <w:szCs w:val="24"/>
        </w:rPr>
      </w:pPr>
      <w:r w:rsidRPr="004A69A5">
        <w:rPr>
          <w:sz w:val="24"/>
          <w:szCs w:val="24"/>
        </w:rPr>
        <w:t>6.2.4 – Encaminhar comunicações à CONTRATADA ou fornecer meios para que a fiscalização se comunique com a CONTRATADA;</w:t>
      </w:r>
    </w:p>
    <w:p w:rsidR="00AB1A00" w:rsidRPr="004A69A5" w:rsidRDefault="00AB1A00" w:rsidP="004A69A5">
      <w:pPr>
        <w:spacing w:before="120" w:after="120"/>
        <w:jc w:val="both"/>
        <w:rPr>
          <w:sz w:val="24"/>
          <w:szCs w:val="24"/>
        </w:rPr>
      </w:pPr>
      <w:r w:rsidRPr="004A69A5">
        <w:rPr>
          <w:sz w:val="24"/>
          <w:szCs w:val="24"/>
        </w:rPr>
        <w:t>6.2.5 – Solicitar aplicação de sanções por descumprimento contratual;</w:t>
      </w:r>
    </w:p>
    <w:p w:rsidR="00AB1A00" w:rsidRPr="004A69A5" w:rsidRDefault="00AB1A00" w:rsidP="004A69A5">
      <w:pPr>
        <w:spacing w:before="120" w:after="120"/>
        <w:jc w:val="both"/>
        <w:rPr>
          <w:sz w:val="24"/>
          <w:szCs w:val="24"/>
        </w:rPr>
      </w:pPr>
      <w:r w:rsidRPr="004A69A5">
        <w:rPr>
          <w:sz w:val="24"/>
          <w:szCs w:val="24"/>
        </w:rPr>
        <w:t>6.2.6 – Requerer ajustes, aditivos, suspensões, prorrogações ou supressões, na forma da legislação;</w:t>
      </w:r>
    </w:p>
    <w:p w:rsidR="00AB1A00" w:rsidRPr="004A69A5" w:rsidRDefault="00AB1A00" w:rsidP="004A69A5">
      <w:pPr>
        <w:spacing w:before="120" w:after="120"/>
        <w:jc w:val="both"/>
        <w:rPr>
          <w:sz w:val="24"/>
          <w:szCs w:val="24"/>
        </w:rPr>
      </w:pPr>
      <w:r w:rsidRPr="004A69A5">
        <w:rPr>
          <w:sz w:val="24"/>
          <w:szCs w:val="24"/>
        </w:rPr>
        <w:lastRenderedPageBreak/>
        <w:t>6.2.7 – Solicitar o cancelamento do registro dos licitantes, nas hipóteses do instrumento convocatório e seus anexos, convocando os licitantes remanescentes registrados para substituí-los (vide item 12.4).</w:t>
      </w:r>
    </w:p>
    <w:p w:rsidR="00AB1A00" w:rsidRPr="004A69A5" w:rsidRDefault="00AB1A00" w:rsidP="004A69A5">
      <w:pPr>
        <w:spacing w:before="120" w:after="120"/>
        <w:jc w:val="both"/>
        <w:rPr>
          <w:sz w:val="24"/>
          <w:szCs w:val="24"/>
        </w:rPr>
      </w:pPr>
      <w:r w:rsidRPr="004A69A5">
        <w:rPr>
          <w:sz w:val="24"/>
          <w:szCs w:val="24"/>
        </w:rPr>
        <w:t>6.2.8 – Solicitar a revogação da ata de registro de preços, nas hipóteses do instrumento convocatório e da legislação aplicável;</w:t>
      </w:r>
    </w:p>
    <w:p w:rsidR="00AB1A00" w:rsidRPr="004A69A5" w:rsidRDefault="00AB1A00" w:rsidP="004A69A5">
      <w:pPr>
        <w:spacing w:before="120" w:after="120"/>
        <w:jc w:val="both"/>
        <w:rPr>
          <w:sz w:val="24"/>
          <w:szCs w:val="24"/>
        </w:rPr>
      </w:pPr>
      <w:r w:rsidRPr="004A69A5">
        <w:rPr>
          <w:sz w:val="24"/>
          <w:szCs w:val="24"/>
        </w:rPr>
        <w:t>6.2.9 – Controlar os quantitativos máximos estipulado, respeitando as cotas dos participantes;</w:t>
      </w:r>
    </w:p>
    <w:p w:rsidR="00AB1A00" w:rsidRPr="004A69A5" w:rsidRDefault="00AB1A00" w:rsidP="004A69A5">
      <w:pPr>
        <w:spacing w:before="120" w:after="120"/>
        <w:jc w:val="both"/>
        <w:rPr>
          <w:sz w:val="24"/>
          <w:szCs w:val="24"/>
        </w:rPr>
      </w:pPr>
      <w:r w:rsidRPr="004A69A5">
        <w:rPr>
          <w:sz w:val="24"/>
          <w:szCs w:val="24"/>
        </w:rPr>
        <w:t>6.2.10 – Tomar demais medidas necessárias para a regularização de faltas ou eventuais problemas;</w:t>
      </w:r>
    </w:p>
    <w:p w:rsidR="00AB1A00" w:rsidRPr="004A69A5" w:rsidRDefault="00AB1A00" w:rsidP="004A69A5">
      <w:pPr>
        <w:spacing w:before="120" w:after="120"/>
        <w:jc w:val="both"/>
        <w:rPr>
          <w:sz w:val="24"/>
          <w:szCs w:val="24"/>
        </w:rPr>
      </w:pPr>
      <w:r w:rsidRPr="004A69A5">
        <w:rPr>
          <w:sz w:val="24"/>
          <w:szCs w:val="24"/>
        </w:rPr>
        <w:t xml:space="preserve">6.2.11 – Gerenciar, planejar e realizar comunicações relativas às pesquisas de mercado periódicas, em tempo hábil para observância ao prazo não superior de 180 (cento e oitenta) dias, a fim de verificar a </w:t>
      </w:r>
      <w:proofErr w:type="spellStart"/>
      <w:r w:rsidRPr="004A69A5">
        <w:rPr>
          <w:sz w:val="24"/>
          <w:szCs w:val="24"/>
        </w:rPr>
        <w:t>vantajosidade</w:t>
      </w:r>
      <w:proofErr w:type="spellEnd"/>
      <w:r w:rsidRPr="004A69A5">
        <w:rPr>
          <w:sz w:val="24"/>
          <w:szCs w:val="24"/>
        </w:rPr>
        <w:t xml:space="preserve"> dos preços registrados na ata de registro de preços.</w:t>
      </w:r>
    </w:p>
    <w:p w:rsidR="00AB1A00" w:rsidRPr="004A69A5" w:rsidRDefault="00AB1A00" w:rsidP="004A69A5">
      <w:pPr>
        <w:spacing w:before="120" w:after="120"/>
        <w:jc w:val="both"/>
        <w:rPr>
          <w:sz w:val="24"/>
          <w:szCs w:val="24"/>
        </w:rPr>
      </w:pPr>
      <w:r w:rsidRPr="004A69A5">
        <w:rPr>
          <w:sz w:val="24"/>
          <w:szCs w:val="24"/>
        </w:rPr>
        <w:t>6.2.11.1 – Entende-se como tempo hábil o prazo mínimo de 90 dias (noventa) de antecedência ao prazo máximo previsto no item 6.2.11.</w:t>
      </w:r>
    </w:p>
    <w:p w:rsidR="00AB1A00" w:rsidRPr="004A69A5" w:rsidRDefault="00AB1A00" w:rsidP="004A69A5">
      <w:pPr>
        <w:spacing w:before="120" w:after="120"/>
        <w:jc w:val="both"/>
        <w:rPr>
          <w:sz w:val="24"/>
          <w:szCs w:val="24"/>
        </w:rPr>
      </w:pPr>
      <w:r w:rsidRPr="004A69A5">
        <w:rPr>
          <w:sz w:val="24"/>
          <w:szCs w:val="24"/>
        </w:rPr>
        <w:t>6.3 – O rol dos órgãos participantes, suas respectivas cotas e atribuições constam no item 1.2 e 1.2.3 deste Termo.</w:t>
      </w:r>
    </w:p>
    <w:p w:rsidR="00AB1A00" w:rsidRPr="004A69A5" w:rsidRDefault="00AB1A00" w:rsidP="004A69A5">
      <w:pPr>
        <w:spacing w:before="120" w:after="120"/>
        <w:jc w:val="both"/>
        <w:rPr>
          <w:sz w:val="24"/>
          <w:szCs w:val="24"/>
        </w:rPr>
      </w:pPr>
      <w:r w:rsidRPr="004A69A5">
        <w:rPr>
          <w:sz w:val="24"/>
          <w:szCs w:val="24"/>
        </w:rPr>
        <w:t>6.4 – Será admitida a adesão de outras Secretarias Municipais que não participaram da presente licitação, observadas as seguintes regras:</w:t>
      </w:r>
    </w:p>
    <w:p w:rsidR="00AB1A00" w:rsidRPr="004A69A5" w:rsidRDefault="00AB1A00" w:rsidP="004A69A5">
      <w:pPr>
        <w:spacing w:before="120" w:after="120"/>
        <w:jc w:val="both"/>
        <w:rPr>
          <w:sz w:val="24"/>
          <w:szCs w:val="24"/>
        </w:rPr>
      </w:pPr>
      <w:r w:rsidRPr="004A69A5">
        <w:rPr>
          <w:sz w:val="24"/>
          <w:szCs w:val="24"/>
        </w:rPr>
        <w:t>6.4.1 – A participação dar-se-á mediante anuência da Administração, desde que devidamente justificada a vantagem e respeitadas, no que couber, as regras e condições estabelecidas na Lei Federal nº 8.666/93 e no Decreto Municipal nº 2.156/2010;</w:t>
      </w:r>
    </w:p>
    <w:p w:rsidR="00AB1A00" w:rsidRPr="004A69A5" w:rsidRDefault="00AB1A00" w:rsidP="004A69A5">
      <w:pPr>
        <w:spacing w:before="120" w:after="120"/>
        <w:jc w:val="both"/>
        <w:rPr>
          <w:sz w:val="24"/>
          <w:szCs w:val="24"/>
        </w:rPr>
      </w:pPr>
      <w:r w:rsidRPr="004A69A5">
        <w:rPr>
          <w:sz w:val="24"/>
          <w:szCs w:val="24"/>
        </w:rPr>
        <w:t>6.4.2 – O interessado em participar deverá manifestar oficialmente seu interesse, mediante petição direcionada à Administração, acompanhada de realização de estudo que demonstre o ganho de eficiência, a viabilidade e economicidade da adoção;</w:t>
      </w:r>
    </w:p>
    <w:p w:rsidR="00AB1A00" w:rsidRPr="004A69A5" w:rsidRDefault="00AB1A00" w:rsidP="004A69A5">
      <w:pPr>
        <w:spacing w:before="120" w:after="120"/>
        <w:jc w:val="both"/>
        <w:rPr>
          <w:sz w:val="24"/>
          <w:szCs w:val="24"/>
        </w:rPr>
      </w:pPr>
      <w:r w:rsidRPr="004A69A5">
        <w:rPr>
          <w:sz w:val="24"/>
          <w:szCs w:val="24"/>
        </w:rPr>
        <w:t>6.4.3 –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AB1A00" w:rsidRPr="004A69A5" w:rsidRDefault="00AB1A00" w:rsidP="004A69A5">
      <w:pPr>
        <w:spacing w:before="120" w:after="120"/>
        <w:jc w:val="both"/>
        <w:rPr>
          <w:sz w:val="24"/>
          <w:szCs w:val="24"/>
        </w:rPr>
      </w:pPr>
      <w:r w:rsidRPr="004A69A5">
        <w:rPr>
          <w:sz w:val="24"/>
          <w:szCs w:val="24"/>
        </w:rPr>
        <w:t>6.4.4 – As aquisições ou contratações adicionais não poderão exceder, por Secretaria, a cinquenta por cento dos quantitativos dos itens do instrumento convocatório e registrados na ata de registro de preços para o órgão gerenciador e órgãos participantes;</w:t>
      </w:r>
    </w:p>
    <w:p w:rsidR="00AB1A00" w:rsidRPr="004A69A5" w:rsidRDefault="00AB1A00" w:rsidP="004A69A5">
      <w:pPr>
        <w:spacing w:before="120" w:after="120"/>
        <w:jc w:val="both"/>
        <w:rPr>
          <w:sz w:val="24"/>
          <w:szCs w:val="24"/>
        </w:rPr>
      </w:pPr>
      <w:r w:rsidRPr="004A69A5">
        <w:rPr>
          <w:sz w:val="24"/>
          <w:szCs w:val="24"/>
        </w:rPr>
        <w:t>6.4.5 – 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rsidR="00AB1A00" w:rsidRPr="004A69A5" w:rsidRDefault="00AB1A00" w:rsidP="004A69A5">
      <w:pPr>
        <w:spacing w:before="120" w:after="120"/>
        <w:jc w:val="both"/>
        <w:rPr>
          <w:sz w:val="24"/>
          <w:szCs w:val="24"/>
        </w:rPr>
      </w:pPr>
      <w:r w:rsidRPr="004A69A5">
        <w:rPr>
          <w:sz w:val="24"/>
          <w:szCs w:val="24"/>
        </w:rPr>
        <w:t>6.4.6 – À Secretaria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à Administração;</w:t>
      </w:r>
    </w:p>
    <w:p w:rsidR="00AB1A00" w:rsidRPr="004A69A5" w:rsidRDefault="00AB1A00" w:rsidP="004A69A5">
      <w:pPr>
        <w:spacing w:before="120" w:after="120"/>
        <w:jc w:val="both"/>
        <w:rPr>
          <w:sz w:val="24"/>
          <w:szCs w:val="24"/>
        </w:rPr>
      </w:pPr>
      <w:r w:rsidRPr="004A69A5">
        <w:rPr>
          <w:sz w:val="24"/>
          <w:szCs w:val="24"/>
        </w:rPr>
        <w:t>6.4.7 – Após a autorização da Administração, a Secretaria não participante deverá efetivar a contratação solicitada em até noventa dias, observado o prazo de validade da Ata de Registro de Preços.</w:t>
      </w:r>
    </w:p>
    <w:p w:rsidR="00AB1A00" w:rsidRPr="004A69A5" w:rsidRDefault="00AB1A00" w:rsidP="004A69A5">
      <w:pPr>
        <w:spacing w:before="120" w:after="120"/>
        <w:jc w:val="both"/>
        <w:rPr>
          <w:sz w:val="24"/>
          <w:szCs w:val="24"/>
        </w:rPr>
      </w:pPr>
    </w:p>
    <w:p w:rsidR="00AB1A00" w:rsidRPr="004A69A5" w:rsidRDefault="00AB1A00" w:rsidP="004A69A5">
      <w:pPr>
        <w:spacing w:before="120" w:after="120"/>
        <w:jc w:val="both"/>
        <w:rPr>
          <w:b/>
          <w:sz w:val="24"/>
          <w:szCs w:val="24"/>
        </w:rPr>
      </w:pPr>
      <w:r w:rsidRPr="004A69A5">
        <w:rPr>
          <w:b/>
          <w:sz w:val="24"/>
          <w:szCs w:val="24"/>
        </w:rPr>
        <w:t>7 – FISCALIZAÇÃO DO CONTRATO E ATRIBUIÇÕES</w:t>
      </w:r>
    </w:p>
    <w:p w:rsidR="00AB1A00" w:rsidRPr="004A69A5" w:rsidRDefault="00AB1A00" w:rsidP="004A69A5">
      <w:pPr>
        <w:spacing w:before="120" w:after="120"/>
        <w:jc w:val="both"/>
        <w:rPr>
          <w:sz w:val="24"/>
          <w:szCs w:val="24"/>
        </w:rPr>
      </w:pPr>
      <w:r w:rsidRPr="004A69A5">
        <w:rPr>
          <w:sz w:val="24"/>
          <w:szCs w:val="24"/>
        </w:rPr>
        <w:t>7.1 – Serão responsáveis pelo acompanhamento e fiscalização do contrato os servidores:</w:t>
      </w:r>
    </w:p>
    <w:p w:rsidR="00AB1A00" w:rsidRPr="004A69A5" w:rsidRDefault="00AB1A00" w:rsidP="004A69A5">
      <w:pPr>
        <w:spacing w:before="120" w:after="120"/>
        <w:jc w:val="both"/>
        <w:rPr>
          <w:b/>
          <w:sz w:val="24"/>
          <w:szCs w:val="24"/>
          <w:u w:val="single"/>
        </w:rPr>
      </w:pPr>
      <w:r w:rsidRPr="004A69A5">
        <w:rPr>
          <w:b/>
          <w:sz w:val="24"/>
          <w:szCs w:val="24"/>
          <w:u w:val="single"/>
        </w:rPr>
        <w:t xml:space="preserve">SECRETARIA DE EDUCAÇÃO </w:t>
      </w:r>
    </w:p>
    <w:p w:rsidR="00AB1A00" w:rsidRPr="004A69A5" w:rsidRDefault="00AB1A00" w:rsidP="004A69A5">
      <w:pPr>
        <w:spacing w:before="120" w:after="120"/>
        <w:jc w:val="both"/>
        <w:rPr>
          <w:sz w:val="24"/>
          <w:szCs w:val="24"/>
        </w:rPr>
      </w:pPr>
      <w:r w:rsidRPr="004A69A5">
        <w:rPr>
          <w:sz w:val="24"/>
          <w:szCs w:val="24"/>
        </w:rPr>
        <w:lastRenderedPageBreak/>
        <w:t>- Jonas Lopes de Almeida – matrícula nº 10/2452 – CPF nº857.683.407-34 - SME</w:t>
      </w:r>
    </w:p>
    <w:p w:rsidR="00AB1A00" w:rsidRPr="004A69A5" w:rsidRDefault="00AB1A00" w:rsidP="004A69A5">
      <w:pPr>
        <w:spacing w:before="120" w:after="120"/>
        <w:jc w:val="both"/>
        <w:rPr>
          <w:sz w:val="24"/>
          <w:szCs w:val="24"/>
          <w:shd w:val="clear" w:color="auto" w:fill="FFFFFF"/>
        </w:rPr>
      </w:pPr>
      <w:r w:rsidRPr="004A69A5">
        <w:rPr>
          <w:sz w:val="24"/>
          <w:szCs w:val="24"/>
        </w:rPr>
        <w:t xml:space="preserve">- </w:t>
      </w:r>
      <w:r w:rsidRPr="004A69A5">
        <w:rPr>
          <w:sz w:val="24"/>
          <w:szCs w:val="24"/>
          <w:shd w:val="clear" w:color="auto" w:fill="FFFFFF"/>
        </w:rPr>
        <w:t>Anderson Ferran Mesquita - matrícula nº 10/2033 – CPF nº 038.846.917-08 - SME.</w:t>
      </w:r>
    </w:p>
    <w:p w:rsidR="00AB1A00" w:rsidRPr="004A69A5" w:rsidRDefault="00AB1A00" w:rsidP="004A69A5">
      <w:pPr>
        <w:spacing w:before="120" w:after="120"/>
        <w:jc w:val="both"/>
        <w:rPr>
          <w:b/>
          <w:sz w:val="24"/>
          <w:szCs w:val="24"/>
          <w:u w:val="single"/>
        </w:rPr>
      </w:pPr>
      <w:r w:rsidRPr="004A69A5">
        <w:rPr>
          <w:b/>
          <w:sz w:val="24"/>
          <w:szCs w:val="24"/>
          <w:u w:val="single"/>
        </w:rPr>
        <w:t>SECRETARIA DE OBRAS E INFRAESTRUTURA</w:t>
      </w:r>
    </w:p>
    <w:p w:rsidR="00AB1A00" w:rsidRPr="004A69A5" w:rsidRDefault="00AB1A00" w:rsidP="004A69A5">
      <w:pPr>
        <w:spacing w:before="120" w:after="120"/>
        <w:jc w:val="both"/>
        <w:rPr>
          <w:sz w:val="24"/>
          <w:szCs w:val="24"/>
        </w:rPr>
      </w:pPr>
      <w:r w:rsidRPr="004A69A5">
        <w:rPr>
          <w:sz w:val="24"/>
          <w:szCs w:val="24"/>
        </w:rPr>
        <w:t xml:space="preserve">  - Patrícia Dias de Oliveira – matrícula nº 41/6972 – CPF nº 026.340.497-81 - SMOI</w:t>
      </w:r>
    </w:p>
    <w:p w:rsidR="00AB1A00" w:rsidRPr="004A69A5" w:rsidRDefault="00AB1A00" w:rsidP="004A69A5">
      <w:pPr>
        <w:spacing w:before="120" w:after="120"/>
        <w:jc w:val="both"/>
        <w:rPr>
          <w:sz w:val="24"/>
          <w:szCs w:val="24"/>
        </w:rPr>
      </w:pPr>
      <w:r w:rsidRPr="004A69A5">
        <w:rPr>
          <w:sz w:val="24"/>
          <w:szCs w:val="24"/>
        </w:rPr>
        <w:t xml:space="preserve">  - Aline </w:t>
      </w:r>
      <w:proofErr w:type="spellStart"/>
      <w:r w:rsidRPr="004A69A5">
        <w:rPr>
          <w:sz w:val="24"/>
          <w:szCs w:val="24"/>
        </w:rPr>
        <w:t>Benvenutti</w:t>
      </w:r>
      <w:proofErr w:type="spellEnd"/>
      <w:r w:rsidRPr="004A69A5">
        <w:rPr>
          <w:sz w:val="24"/>
          <w:szCs w:val="24"/>
        </w:rPr>
        <w:t xml:space="preserve"> </w:t>
      </w:r>
      <w:proofErr w:type="spellStart"/>
      <w:r w:rsidRPr="004A69A5">
        <w:rPr>
          <w:sz w:val="24"/>
          <w:szCs w:val="24"/>
        </w:rPr>
        <w:t>Farizel</w:t>
      </w:r>
      <w:proofErr w:type="spellEnd"/>
      <w:r w:rsidRPr="004A69A5">
        <w:rPr>
          <w:sz w:val="24"/>
          <w:szCs w:val="24"/>
        </w:rPr>
        <w:t xml:space="preserve"> – matrícula nº 41/6937 – CPF nº 089.501.857-84 - SMOI</w:t>
      </w:r>
    </w:p>
    <w:p w:rsidR="00AB1A00" w:rsidRPr="004A69A5" w:rsidRDefault="00AB1A00" w:rsidP="004A69A5">
      <w:pPr>
        <w:spacing w:before="120" w:after="120"/>
        <w:jc w:val="both"/>
        <w:rPr>
          <w:b/>
          <w:sz w:val="24"/>
          <w:szCs w:val="24"/>
          <w:u w:val="single"/>
        </w:rPr>
      </w:pPr>
      <w:r w:rsidRPr="004A69A5">
        <w:rPr>
          <w:b/>
          <w:sz w:val="24"/>
          <w:szCs w:val="24"/>
          <w:u w:val="single"/>
        </w:rPr>
        <w:t>SECRETARIA DE AGRICULTURA E DES. AGRÁRIO</w:t>
      </w:r>
    </w:p>
    <w:p w:rsidR="00AB1A00" w:rsidRPr="004A69A5" w:rsidRDefault="00AB1A00" w:rsidP="004A69A5">
      <w:pPr>
        <w:spacing w:before="120" w:after="120"/>
        <w:jc w:val="both"/>
        <w:rPr>
          <w:sz w:val="24"/>
          <w:szCs w:val="24"/>
        </w:rPr>
      </w:pPr>
      <w:r w:rsidRPr="004A69A5">
        <w:rPr>
          <w:sz w:val="24"/>
          <w:szCs w:val="24"/>
        </w:rPr>
        <w:t>- Thiago da Silva Dutra – Matrícula nº 41/6945, CPF nº 143.831.117-69 - SMADA</w:t>
      </w:r>
    </w:p>
    <w:p w:rsidR="00AB1A00" w:rsidRPr="004A69A5" w:rsidRDefault="00AB1A00" w:rsidP="004A69A5">
      <w:pPr>
        <w:spacing w:before="120" w:after="120"/>
        <w:contextualSpacing/>
        <w:rPr>
          <w:sz w:val="24"/>
          <w:szCs w:val="24"/>
        </w:rPr>
      </w:pPr>
      <w:r w:rsidRPr="004A69A5">
        <w:rPr>
          <w:sz w:val="24"/>
          <w:szCs w:val="24"/>
        </w:rPr>
        <w:t xml:space="preserve">- </w:t>
      </w:r>
      <w:proofErr w:type="spellStart"/>
      <w:r w:rsidRPr="004A69A5">
        <w:rPr>
          <w:sz w:val="24"/>
          <w:szCs w:val="24"/>
        </w:rPr>
        <w:t>Cheilla</w:t>
      </w:r>
      <w:proofErr w:type="spellEnd"/>
      <w:r w:rsidRPr="004A69A5">
        <w:rPr>
          <w:sz w:val="24"/>
          <w:szCs w:val="24"/>
        </w:rPr>
        <w:t xml:space="preserve"> Marta </w:t>
      </w:r>
      <w:proofErr w:type="spellStart"/>
      <w:r w:rsidRPr="004A69A5">
        <w:rPr>
          <w:sz w:val="24"/>
          <w:szCs w:val="24"/>
        </w:rPr>
        <w:t>Emerick</w:t>
      </w:r>
      <w:proofErr w:type="spellEnd"/>
      <w:proofErr w:type="gramStart"/>
      <w:r w:rsidRPr="004A69A5">
        <w:rPr>
          <w:sz w:val="24"/>
          <w:szCs w:val="24"/>
        </w:rPr>
        <w:t xml:space="preserve">  </w:t>
      </w:r>
      <w:proofErr w:type="gramEnd"/>
      <w:r w:rsidRPr="004A69A5">
        <w:rPr>
          <w:sz w:val="24"/>
          <w:szCs w:val="24"/>
        </w:rPr>
        <w:t>–Matrícula nº 41/6999,  CPF: 109.922.317-28 - SMADA</w:t>
      </w:r>
    </w:p>
    <w:p w:rsidR="00AB1A00" w:rsidRPr="004A69A5" w:rsidRDefault="00AB1A00" w:rsidP="004A69A5">
      <w:pPr>
        <w:spacing w:before="120" w:after="120"/>
        <w:jc w:val="both"/>
        <w:rPr>
          <w:b/>
          <w:sz w:val="24"/>
          <w:szCs w:val="24"/>
          <w:u w:val="single"/>
        </w:rPr>
      </w:pPr>
      <w:r w:rsidRPr="004A69A5">
        <w:rPr>
          <w:b/>
          <w:sz w:val="24"/>
          <w:szCs w:val="24"/>
          <w:u w:val="single"/>
        </w:rPr>
        <w:t>SECRETARIA DE SAÚDE</w:t>
      </w:r>
    </w:p>
    <w:p w:rsidR="00AB1A00" w:rsidRPr="004A69A5" w:rsidRDefault="00AB1A00" w:rsidP="004A69A5">
      <w:pPr>
        <w:suppressAutoHyphens/>
        <w:spacing w:before="120" w:after="120"/>
        <w:ind w:right="284"/>
        <w:rPr>
          <w:sz w:val="24"/>
          <w:szCs w:val="24"/>
          <w:lang w:eastAsia="ar-SA"/>
        </w:rPr>
      </w:pPr>
      <w:r w:rsidRPr="004A69A5">
        <w:rPr>
          <w:sz w:val="24"/>
          <w:szCs w:val="24"/>
        </w:rPr>
        <w:t xml:space="preserve">- </w:t>
      </w:r>
      <w:r w:rsidRPr="004A69A5">
        <w:rPr>
          <w:sz w:val="24"/>
          <w:szCs w:val="24"/>
          <w:lang w:eastAsia="ar-SA"/>
        </w:rPr>
        <w:t>José Luiz Brasil – Matrícula nº 10/0245</w:t>
      </w:r>
      <w:proofErr w:type="gramStart"/>
      <w:r w:rsidRPr="004A69A5">
        <w:rPr>
          <w:sz w:val="24"/>
          <w:szCs w:val="24"/>
          <w:lang w:eastAsia="ar-SA"/>
        </w:rPr>
        <w:t xml:space="preserve">  </w:t>
      </w:r>
      <w:proofErr w:type="gramEnd"/>
      <w:r w:rsidRPr="004A69A5">
        <w:rPr>
          <w:sz w:val="24"/>
          <w:szCs w:val="24"/>
          <w:lang w:eastAsia="ar-SA"/>
        </w:rPr>
        <w:t>CPF nº 743.617.917-91 - SMS</w:t>
      </w:r>
    </w:p>
    <w:p w:rsidR="00AB1A00" w:rsidRPr="004A69A5" w:rsidRDefault="00AB1A00" w:rsidP="004A69A5">
      <w:pPr>
        <w:shd w:val="clear" w:color="auto" w:fill="FFFFFF"/>
        <w:spacing w:before="120" w:after="120"/>
        <w:ind w:right="284"/>
        <w:rPr>
          <w:sz w:val="24"/>
          <w:szCs w:val="24"/>
        </w:rPr>
      </w:pPr>
      <w:r w:rsidRPr="004A69A5">
        <w:rPr>
          <w:sz w:val="24"/>
          <w:szCs w:val="24"/>
        </w:rPr>
        <w:t xml:space="preserve">- Wilson Luiz </w:t>
      </w:r>
      <w:proofErr w:type="spellStart"/>
      <w:r w:rsidRPr="004A69A5">
        <w:rPr>
          <w:sz w:val="24"/>
          <w:szCs w:val="24"/>
        </w:rPr>
        <w:t>Bongard</w:t>
      </w:r>
      <w:proofErr w:type="spellEnd"/>
      <w:r w:rsidRPr="004A69A5">
        <w:rPr>
          <w:sz w:val="24"/>
          <w:szCs w:val="24"/>
        </w:rPr>
        <w:t xml:space="preserve"> Coelho – matrícula nº 10/6234 – CPF nº 073.742.017-02 - SMS</w:t>
      </w:r>
    </w:p>
    <w:p w:rsidR="00AB1A00" w:rsidRPr="004A69A5" w:rsidRDefault="00AB1A00" w:rsidP="004A69A5">
      <w:pPr>
        <w:shd w:val="clear" w:color="auto" w:fill="FFFFFF"/>
        <w:spacing w:before="120" w:after="120"/>
        <w:ind w:right="284"/>
        <w:rPr>
          <w:b/>
          <w:sz w:val="24"/>
          <w:szCs w:val="24"/>
          <w:u w:val="single"/>
        </w:rPr>
      </w:pPr>
      <w:r w:rsidRPr="004A69A5">
        <w:rPr>
          <w:b/>
          <w:sz w:val="24"/>
          <w:szCs w:val="24"/>
          <w:u w:val="single"/>
        </w:rPr>
        <w:t>SECRETARIA DE TRÂNSITO E DEFESA CIVIL</w:t>
      </w:r>
    </w:p>
    <w:p w:rsidR="00AB1A00" w:rsidRPr="004A69A5" w:rsidRDefault="00AB1A00" w:rsidP="004A69A5">
      <w:pPr>
        <w:shd w:val="clear" w:color="auto" w:fill="FFFFFF"/>
        <w:spacing w:before="120" w:after="120"/>
        <w:ind w:right="284"/>
        <w:rPr>
          <w:sz w:val="24"/>
          <w:szCs w:val="24"/>
        </w:rPr>
      </w:pPr>
      <w:r w:rsidRPr="004A69A5">
        <w:rPr>
          <w:sz w:val="24"/>
          <w:szCs w:val="24"/>
        </w:rPr>
        <w:t xml:space="preserve">- </w:t>
      </w:r>
      <w:proofErr w:type="spellStart"/>
      <w:r w:rsidRPr="004A69A5">
        <w:rPr>
          <w:sz w:val="24"/>
          <w:szCs w:val="24"/>
        </w:rPr>
        <w:t>Herlon</w:t>
      </w:r>
      <w:proofErr w:type="spellEnd"/>
      <w:r w:rsidRPr="004A69A5">
        <w:rPr>
          <w:sz w:val="24"/>
          <w:szCs w:val="24"/>
        </w:rPr>
        <w:t xml:space="preserve"> </w:t>
      </w:r>
      <w:proofErr w:type="spellStart"/>
      <w:r w:rsidRPr="004A69A5">
        <w:rPr>
          <w:sz w:val="24"/>
          <w:szCs w:val="24"/>
        </w:rPr>
        <w:t>Chernicaro</w:t>
      </w:r>
      <w:proofErr w:type="spellEnd"/>
      <w:r w:rsidRPr="004A69A5">
        <w:rPr>
          <w:sz w:val="24"/>
          <w:szCs w:val="24"/>
        </w:rPr>
        <w:t xml:space="preserve"> </w:t>
      </w:r>
      <w:proofErr w:type="spellStart"/>
      <w:r w:rsidRPr="004A69A5">
        <w:rPr>
          <w:sz w:val="24"/>
          <w:szCs w:val="24"/>
        </w:rPr>
        <w:t>Ferçura</w:t>
      </w:r>
      <w:proofErr w:type="spellEnd"/>
      <w:r w:rsidRPr="004A69A5">
        <w:rPr>
          <w:sz w:val="24"/>
          <w:szCs w:val="24"/>
        </w:rPr>
        <w:t xml:space="preserve"> – Matrícula nº 10/2427 – CPF nº 091.884.687-04 - SMSP</w:t>
      </w:r>
    </w:p>
    <w:p w:rsidR="00AB1A00" w:rsidRPr="004A69A5" w:rsidRDefault="00AB1A00" w:rsidP="004A69A5">
      <w:pPr>
        <w:shd w:val="clear" w:color="auto" w:fill="FFFFFF"/>
        <w:spacing w:before="120" w:after="120"/>
        <w:ind w:right="284"/>
        <w:rPr>
          <w:sz w:val="24"/>
          <w:szCs w:val="24"/>
        </w:rPr>
      </w:pPr>
      <w:r w:rsidRPr="004A69A5">
        <w:rPr>
          <w:sz w:val="24"/>
          <w:szCs w:val="24"/>
        </w:rPr>
        <w:t>- Gustavo de Azevedo – Matrícula nº 12/3631 – CPF nº 092.251.927-70 -  SMSP</w:t>
      </w:r>
    </w:p>
    <w:p w:rsidR="00AB1A00" w:rsidRPr="004A69A5" w:rsidRDefault="00AB1A00" w:rsidP="004A69A5">
      <w:pPr>
        <w:spacing w:before="120" w:after="120"/>
        <w:jc w:val="both"/>
        <w:rPr>
          <w:sz w:val="24"/>
          <w:szCs w:val="24"/>
        </w:rPr>
      </w:pPr>
    </w:p>
    <w:p w:rsidR="00AB1A00" w:rsidRPr="004A69A5" w:rsidRDefault="00AB1A00" w:rsidP="004A69A5">
      <w:pPr>
        <w:spacing w:before="120" w:after="120"/>
        <w:jc w:val="both"/>
        <w:rPr>
          <w:b/>
          <w:sz w:val="24"/>
          <w:szCs w:val="24"/>
          <w:u w:val="single"/>
        </w:rPr>
      </w:pPr>
      <w:r w:rsidRPr="004A69A5">
        <w:rPr>
          <w:b/>
          <w:sz w:val="24"/>
          <w:szCs w:val="24"/>
          <w:u w:val="single"/>
        </w:rPr>
        <w:t>SECRETARIA DE FAZENDA</w:t>
      </w:r>
    </w:p>
    <w:p w:rsidR="00AB1A00" w:rsidRPr="004A69A5" w:rsidRDefault="00AB1A00" w:rsidP="004A69A5">
      <w:pPr>
        <w:spacing w:before="120" w:after="120"/>
        <w:jc w:val="both"/>
        <w:rPr>
          <w:sz w:val="24"/>
          <w:szCs w:val="24"/>
        </w:rPr>
      </w:pPr>
      <w:r w:rsidRPr="004A69A5">
        <w:rPr>
          <w:sz w:val="24"/>
          <w:szCs w:val="24"/>
        </w:rPr>
        <w:t>- Vasco Cabral Baltazar Junior – Matrícula nº 10/2464 – CPF nº 463.221.677-15 -  SMF</w:t>
      </w:r>
    </w:p>
    <w:p w:rsidR="00AB1A00" w:rsidRPr="004A69A5" w:rsidRDefault="00AB1A00" w:rsidP="004A69A5">
      <w:pPr>
        <w:spacing w:before="120" w:after="120"/>
        <w:jc w:val="both"/>
        <w:rPr>
          <w:sz w:val="24"/>
          <w:szCs w:val="24"/>
        </w:rPr>
      </w:pPr>
      <w:r w:rsidRPr="004A69A5">
        <w:rPr>
          <w:sz w:val="24"/>
          <w:szCs w:val="24"/>
        </w:rPr>
        <w:t>- Renato Queiroz – Matrícula nº 10/6415 – CPF nº 115.831.557-08 - SMF</w:t>
      </w:r>
    </w:p>
    <w:p w:rsidR="00AB1A00" w:rsidRPr="004A69A5" w:rsidRDefault="00AB1A00" w:rsidP="004A69A5">
      <w:pPr>
        <w:spacing w:before="120" w:after="120"/>
        <w:jc w:val="both"/>
        <w:rPr>
          <w:b/>
          <w:sz w:val="24"/>
          <w:szCs w:val="24"/>
          <w:u w:val="single"/>
        </w:rPr>
      </w:pPr>
      <w:r w:rsidRPr="004A69A5">
        <w:rPr>
          <w:b/>
          <w:sz w:val="24"/>
          <w:szCs w:val="24"/>
          <w:u w:val="single"/>
        </w:rPr>
        <w:t>SECRETARIA DE ASSISTÊNCIA SOCIAL E DIREITOS HUMANOS</w:t>
      </w:r>
    </w:p>
    <w:p w:rsidR="00AB1A00" w:rsidRPr="004A69A5" w:rsidRDefault="00AB1A00" w:rsidP="004A69A5">
      <w:pPr>
        <w:spacing w:before="120" w:after="120"/>
        <w:jc w:val="both"/>
        <w:rPr>
          <w:sz w:val="24"/>
          <w:szCs w:val="24"/>
        </w:rPr>
      </w:pPr>
      <w:r w:rsidRPr="004A69A5">
        <w:rPr>
          <w:sz w:val="24"/>
          <w:szCs w:val="24"/>
        </w:rPr>
        <w:t>- Marcos Henrique Rodrigues Costa, Matrícula nº 10/3965 – CPF nº 728.937.027-91 - SMASDH</w:t>
      </w:r>
    </w:p>
    <w:p w:rsidR="00AB1A00" w:rsidRPr="004A69A5" w:rsidRDefault="00AB1A00" w:rsidP="004A69A5">
      <w:pPr>
        <w:spacing w:before="120" w:after="120"/>
        <w:jc w:val="both"/>
        <w:rPr>
          <w:sz w:val="24"/>
          <w:szCs w:val="24"/>
        </w:rPr>
      </w:pPr>
      <w:r w:rsidRPr="004A69A5">
        <w:rPr>
          <w:sz w:val="24"/>
          <w:szCs w:val="24"/>
        </w:rPr>
        <w:t xml:space="preserve">- </w:t>
      </w:r>
      <w:proofErr w:type="spellStart"/>
      <w:r w:rsidRPr="004A69A5">
        <w:rPr>
          <w:sz w:val="24"/>
          <w:szCs w:val="24"/>
        </w:rPr>
        <w:t>Dyoiane</w:t>
      </w:r>
      <w:proofErr w:type="spellEnd"/>
      <w:r w:rsidRPr="004A69A5">
        <w:rPr>
          <w:sz w:val="24"/>
          <w:szCs w:val="24"/>
        </w:rPr>
        <w:t xml:space="preserve"> de Abreu Freitas Tardem </w:t>
      </w:r>
      <w:proofErr w:type="spellStart"/>
      <w:r w:rsidRPr="004A69A5">
        <w:rPr>
          <w:sz w:val="24"/>
          <w:szCs w:val="24"/>
        </w:rPr>
        <w:t>Louback</w:t>
      </w:r>
      <w:proofErr w:type="spellEnd"/>
      <w:r w:rsidRPr="004A69A5">
        <w:rPr>
          <w:sz w:val="24"/>
          <w:szCs w:val="24"/>
        </w:rPr>
        <w:t>, Matrícula nº 10/6530 – CPF nº 147.637.447-39 -  SMASDH</w:t>
      </w:r>
    </w:p>
    <w:p w:rsidR="00AB1A00" w:rsidRPr="004A69A5" w:rsidRDefault="00AB1A00" w:rsidP="004A69A5">
      <w:pPr>
        <w:spacing w:before="120" w:after="120"/>
        <w:jc w:val="both"/>
        <w:rPr>
          <w:sz w:val="24"/>
          <w:szCs w:val="24"/>
        </w:rPr>
      </w:pPr>
    </w:p>
    <w:p w:rsidR="00AB1A00" w:rsidRPr="004A69A5" w:rsidRDefault="00AB1A00" w:rsidP="004A69A5">
      <w:pPr>
        <w:spacing w:before="120" w:after="120"/>
        <w:jc w:val="both"/>
        <w:rPr>
          <w:sz w:val="24"/>
          <w:szCs w:val="24"/>
        </w:rPr>
      </w:pPr>
      <w:r w:rsidRPr="004A69A5">
        <w:rPr>
          <w:sz w:val="24"/>
          <w:szCs w:val="24"/>
        </w:rPr>
        <w:t>7.2 – Compete à fiscalização do contrato:</w:t>
      </w:r>
    </w:p>
    <w:p w:rsidR="00AB1A00" w:rsidRPr="004A69A5" w:rsidRDefault="00426753" w:rsidP="004A69A5">
      <w:pPr>
        <w:spacing w:before="120" w:after="120"/>
        <w:jc w:val="both"/>
        <w:rPr>
          <w:sz w:val="24"/>
          <w:szCs w:val="24"/>
        </w:rPr>
      </w:pPr>
      <w:r w:rsidRPr="004A69A5">
        <w:rPr>
          <w:sz w:val="24"/>
          <w:szCs w:val="24"/>
        </w:rPr>
        <w:t xml:space="preserve"> </w:t>
      </w:r>
      <w:r w:rsidR="00AB1A00" w:rsidRPr="004A69A5">
        <w:rPr>
          <w:sz w:val="24"/>
          <w:szCs w:val="24"/>
        </w:rPr>
        <w:t>7.2.1 - Os fiscalizadores das respectivas Secretarias determinarão o que for necessário para regularização de faltas ou eventuais problemas relacionados à aquisição, nos termos do art. 67 da Lei Federal 8.666/93 e, na sua falta ou impedimento, pelo seu substituto;</w:t>
      </w:r>
    </w:p>
    <w:p w:rsidR="00AB1A00" w:rsidRPr="004A69A5" w:rsidRDefault="00AB1A00" w:rsidP="004A69A5">
      <w:pPr>
        <w:spacing w:before="120" w:after="120"/>
        <w:jc w:val="both"/>
        <w:rPr>
          <w:sz w:val="24"/>
          <w:szCs w:val="24"/>
        </w:rPr>
      </w:pPr>
      <w:r w:rsidRPr="004A69A5">
        <w:rPr>
          <w:sz w:val="24"/>
          <w:szCs w:val="24"/>
        </w:rPr>
        <w:t>7.2.2 – Realizar os procedimentos de acompanhamento da execução do contrato;</w:t>
      </w:r>
    </w:p>
    <w:p w:rsidR="00AB1A00" w:rsidRPr="004A69A5" w:rsidRDefault="00AB1A00" w:rsidP="004A69A5">
      <w:pPr>
        <w:spacing w:before="120" w:after="120"/>
        <w:jc w:val="both"/>
        <w:rPr>
          <w:sz w:val="24"/>
          <w:szCs w:val="24"/>
        </w:rPr>
      </w:pPr>
      <w:r w:rsidRPr="004A69A5">
        <w:rPr>
          <w:sz w:val="24"/>
          <w:szCs w:val="24"/>
        </w:rPr>
        <w:t>7.2.3 - Verificar pessoalmente e espontaneamente a entrega dos bens, recebendo-os após sua conclusão;</w:t>
      </w:r>
    </w:p>
    <w:p w:rsidR="00AB1A00" w:rsidRPr="004A69A5" w:rsidRDefault="00AB1A00" w:rsidP="004A69A5">
      <w:pPr>
        <w:spacing w:before="120" w:after="120"/>
        <w:jc w:val="both"/>
        <w:rPr>
          <w:sz w:val="24"/>
          <w:szCs w:val="24"/>
        </w:rPr>
      </w:pPr>
      <w:r w:rsidRPr="004A69A5">
        <w:rPr>
          <w:sz w:val="24"/>
          <w:szCs w:val="24"/>
        </w:rPr>
        <w:t>7.2.4 – Apurar ouvidorias, reclamações ou denúncias relativas à execução do contrato, inclusive anônimas;</w:t>
      </w:r>
    </w:p>
    <w:p w:rsidR="00AB1A00" w:rsidRPr="004A69A5" w:rsidRDefault="00AB1A00" w:rsidP="004A69A5">
      <w:pPr>
        <w:spacing w:before="120" w:after="120"/>
        <w:jc w:val="both"/>
        <w:rPr>
          <w:sz w:val="24"/>
          <w:szCs w:val="24"/>
        </w:rPr>
      </w:pPr>
      <w:r w:rsidRPr="004A69A5">
        <w:rPr>
          <w:sz w:val="24"/>
          <w:szCs w:val="24"/>
        </w:rPr>
        <w:t>7.2.5 – Receber e analisar os documentos emitidos pela CONTRATADA que são exigidos no instrumento convocatório e seus anexos;</w:t>
      </w:r>
    </w:p>
    <w:p w:rsidR="00AB1A00" w:rsidRPr="004A69A5" w:rsidRDefault="00AB1A00" w:rsidP="004A69A5">
      <w:pPr>
        <w:spacing w:before="120" w:after="120"/>
        <w:jc w:val="both"/>
        <w:rPr>
          <w:sz w:val="24"/>
          <w:szCs w:val="24"/>
        </w:rPr>
      </w:pPr>
      <w:r w:rsidRPr="004A69A5">
        <w:rPr>
          <w:sz w:val="24"/>
          <w:szCs w:val="24"/>
        </w:rPr>
        <w:t>7.2.6 – Elaborar o registro próprio e emitir termo circunstanciando, recibos e demais instrumentos de fiscalização, anotando todas as ocorrências da execução do contrato;</w:t>
      </w:r>
    </w:p>
    <w:p w:rsidR="00AB1A00" w:rsidRPr="004A69A5" w:rsidRDefault="00AB1A00" w:rsidP="004A69A5">
      <w:pPr>
        <w:spacing w:before="120" w:after="120"/>
        <w:jc w:val="both"/>
        <w:rPr>
          <w:sz w:val="24"/>
          <w:szCs w:val="24"/>
        </w:rPr>
      </w:pPr>
      <w:r w:rsidRPr="004A69A5">
        <w:rPr>
          <w:sz w:val="24"/>
          <w:szCs w:val="24"/>
        </w:rPr>
        <w:t>7.2.7 – Verificar a quantidade, qualidade e conformidade dos bens fornecidos;</w:t>
      </w:r>
    </w:p>
    <w:p w:rsidR="00AB1A00" w:rsidRPr="004A69A5" w:rsidRDefault="00AB1A00" w:rsidP="004A69A5">
      <w:pPr>
        <w:spacing w:before="120" w:after="120"/>
        <w:jc w:val="both"/>
        <w:rPr>
          <w:sz w:val="24"/>
          <w:szCs w:val="24"/>
        </w:rPr>
      </w:pPr>
      <w:r w:rsidRPr="004A69A5">
        <w:rPr>
          <w:sz w:val="24"/>
          <w:szCs w:val="24"/>
        </w:rPr>
        <w:t>7.2.8 – Recusar os bens entregues em desacordo com o instrumento convocatório e seus anexos, exigindo sua substituição no prazo disposto no instrumento convocatório e seus anexos;</w:t>
      </w:r>
    </w:p>
    <w:p w:rsidR="00AB1A00" w:rsidRPr="004A69A5" w:rsidRDefault="00AB1A00" w:rsidP="004A69A5">
      <w:pPr>
        <w:spacing w:before="120" w:after="120"/>
        <w:jc w:val="both"/>
        <w:rPr>
          <w:sz w:val="24"/>
          <w:szCs w:val="24"/>
        </w:rPr>
      </w:pPr>
      <w:r w:rsidRPr="004A69A5">
        <w:rPr>
          <w:sz w:val="24"/>
          <w:szCs w:val="24"/>
        </w:rPr>
        <w:t>7.2.9 – Atestar o recebimento definitivo dos objetos entregues em acordo com o instrumento convocatório e seus anexos.</w:t>
      </w:r>
    </w:p>
    <w:p w:rsidR="00AB1A00" w:rsidRPr="004A69A5" w:rsidRDefault="00AB1A00" w:rsidP="004A69A5">
      <w:pPr>
        <w:spacing w:before="120" w:after="120"/>
        <w:jc w:val="both"/>
        <w:rPr>
          <w:sz w:val="24"/>
          <w:szCs w:val="24"/>
        </w:rPr>
      </w:pPr>
      <w:r w:rsidRPr="004A69A5">
        <w:rPr>
          <w:sz w:val="24"/>
          <w:szCs w:val="24"/>
        </w:rPr>
        <w:lastRenderedPageBreak/>
        <w:t>7.2.10 – Encaminhar relatório relativo à fiscalização do contrato ao Gestor do Contrato, contendo informações relevantes quanto à fiscalização e execução do instrumento contratual.</w:t>
      </w:r>
    </w:p>
    <w:p w:rsidR="00AB1A00" w:rsidRPr="004A69A5" w:rsidRDefault="00AB1A00" w:rsidP="004A69A5">
      <w:pPr>
        <w:spacing w:before="120" w:after="120"/>
        <w:jc w:val="both"/>
        <w:rPr>
          <w:b/>
          <w:sz w:val="24"/>
          <w:szCs w:val="24"/>
        </w:rPr>
      </w:pPr>
      <w:r w:rsidRPr="004A69A5">
        <w:rPr>
          <w:b/>
          <w:sz w:val="24"/>
          <w:szCs w:val="24"/>
        </w:rPr>
        <w:t>8 – FORMA DE PAGAMENTO</w:t>
      </w:r>
    </w:p>
    <w:p w:rsidR="00AB1A00" w:rsidRPr="004A69A5" w:rsidRDefault="00AB1A00" w:rsidP="004A69A5">
      <w:pPr>
        <w:spacing w:before="120" w:after="120"/>
        <w:jc w:val="both"/>
        <w:rPr>
          <w:sz w:val="24"/>
          <w:szCs w:val="24"/>
        </w:rPr>
      </w:pPr>
      <w:r w:rsidRPr="004A69A5">
        <w:rPr>
          <w:sz w:val="24"/>
          <w:szCs w:val="24"/>
        </w:rPr>
        <w:t>8.1 – O CONTRATANTE terá:</w:t>
      </w:r>
    </w:p>
    <w:p w:rsidR="00AB1A00" w:rsidRPr="004A69A5" w:rsidRDefault="00AB1A00" w:rsidP="004A69A5">
      <w:pPr>
        <w:spacing w:before="120" w:after="120"/>
        <w:jc w:val="both"/>
        <w:rPr>
          <w:sz w:val="24"/>
          <w:szCs w:val="24"/>
        </w:rPr>
      </w:pPr>
      <w:r w:rsidRPr="004A69A5">
        <w:rPr>
          <w:sz w:val="24"/>
          <w:szCs w:val="24"/>
        </w:rPr>
        <w:t>8.1.1 – 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AB1A00" w:rsidRPr="004A69A5" w:rsidRDefault="00AB1A00" w:rsidP="004A69A5">
      <w:pPr>
        <w:spacing w:before="120" w:after="120"/>
        <w:jc w:val="both"/>
        <w:rPr>
          <w:sz w:val="24"/>
          <w:szCs w:val="24"/>
        </w:rPr>
      </w:pPr>
      <w:r w:rsidRPr="004A69A5">
        <w:rPr>
          <w:sz w:val="24"/>
          <w:szCs w:val="24"/>
        </w:rPr>
        <w:t>8.1.2 – O prazo de 30 (trinta) dias corridos, contados da data do recebimento definitivo dos bens, para realizar o pagamento, nas demais hipóteses.</w:t>
      </w:r>
    </w:p>
    <w:p w:rsidR="00AB1A00" w:rsidRPr="004A69A5" w:rsidRDefault="00AB1A00" w:rsidP="004A69A5">
      <w:pPr>
        <w:spacing w:before="120" w:after="120"/>
        <w:jc w:val="both"/>
        <w:rPr>
          <w:sz w:val="24"/>
          <w:szCs w:val="24"/>
        </w:rPr>
      </w:pPr>
      <w:r w:rsidRPr="004A69A5">
        <w:rPr>
          <w:sz w:val="24"/>
          <w:szCs w:val="24"/>
        </w:rPr>
        <w:t>8.2 – Os documentos fiscais serão emitidos em nome do</w:t>
      </w:r>
      <w:r w:rsidRPr="004A69A5">
        <w:rPr>
          <w:b/>
          <w:sz w:val="24"/>
          <w:szCs w:val="24"/>
        </w:rPr>
        <w:t xml:space="preserve"> MUNICÍPIO DE BOM JARDIM – RJ </w:t>
      </w:r>
      <w:r w:rsidRPr="004A69A5">
        <w:rPr>
          <w:sz w:val="24"/>
          <w:szCs w:val="24"/>
        </w:rPr>
        <w:t>CNPJ nº 28.561.041/0001-76 situado na Praça Governador Roberto Silveira, nº 44, Centro, Bom Jardim - RJ, CEP 28660-000</w:t>
      </w:r>
      <w:r w:rsidRPr="004A69A5">
        <w:rPr>
          <w:b/>
          <w:sz w:val="24"/>
          <w:szCs w:val="24"/>
        </w:rPr>
        <w:t xml:space="preserve">, </w:t>
      </w:r>
      <w:r w:rsidRPr="004A69A5">
        <w:rPr>
          <w:sz w:val="24"/>
          <w:szCs w:val="24"/>
        </w:rPr>
        <w:t>referentes às cotas partes das Secretarias: Secretaria de Obras e Infraestrutura, Secretaria de Agricultura e Des. Agrário, Secretaria de Trânsito e Defesa Civil e Secretaria de Fazenda, do</w:t>
      </w:r>
      <w:r w:rsidRPr="004A69A5">
        <w:rPr>
          <w:b/>
          <w:sz w:val="24"/>
          <w:szCs w:val="24"/>
        </w:rPr>
        <w:t xml:space="preserve"> FUNDO MUNICIPAL DE SAÚDE</w:t>
      </w:r>
      <w:r w:rsidRPr="004A69A5">
        <w:rPr>
          <w:sz w:val="24"/>
          <w:szCs w:val="24"/>
        </w:rPr>
        <w:t xml:space="preserve">, CNPJ 11.867.889/0001-25, Praça Governador Roberto Silveira, 44 – Centro, Bom Jardim/RJ, referente à cota parte da Secretaria de Saúde, do </w:t>
      </w:r>
      <w:r w:rsidRPr="004A69A5">
        <w:rPr>
          <w:b/>
          <w:sz w:val="24"/>
          <w:szCs w:val="24"/>
        </w:rPr>
        <w:t>FUNDO MUNICIPAL DE ASSISTÊNCIA SOCIAL E DIREITOS HUMANOS</w:t>
      </w:r>
      <w:r w:rsidRPr="004A69A5">
        <w:rPr>
          <w:sz w:val="24"/>
          <w:szCs w:val="24"/>
        </w:rPr>
        <w:t xml:space="preserve">, CNPJ  nº 03.802.344/0001-02, Rua Miguel de Carvalho, 158 – Centro – Bom Jardim/RJ, CEP: 28660-000, referente à cota parte da Secretaria de Assistência Social e Direitos Humanos e em nome do </w:t>
      </w:r>
      <w:r w:rsidRPr="004A69A5">
        <w:rPr>
          <w:b/>
          <w:sz w:val="24"/>
          <w:szCs w:val="24"/>
        </w:rPr>
        <w:t xml:space="preserve">FUNDO MUNICIPAL DE EDUCAÇÃO, </w:t>
      </w:r>
      <w:r w:rsidRPr="004A69A5">
        <w:rPr>
          <w:color w:val="000000"/>
          <w:sz w:val="24"/>
          <w:szCs w:val="24"/>
        </w:rPr>
        <w:t xml:space="preserve">CNPJ nº </w:t>
      </w:r>
      <w:r w:rsidRPr="004A69A5">
        <w:rPr>
          <w:color w:val="000000"/>
          <w:sz w:val="24"/>
          <w:szCs w:val="24"/>
          <w:lang w:eastAsia="zh-CN"/>
        </w:rPr>
        <w:t>44.848.243/0001-50</w:t>
      </w:r>
      <w:r w:rsidRPr="004A69A5">
        <w:rPr>
          <w:sz w:val="24"/>
          <w:szCs w:val="24"/>
        </w:rPr>
        <w:t>, situado na Rua Mozart Serpa de Carvalho, nº 190, Centro, Bom Jardim - RJ, CEP 28660-000.</w:t>
      </w:r>
    </w:p>
    <w:p w:rsidR="00AB1A00" w:rsidRPr="004A69A5" w:rsidRDefault="00AB1A00" w:rsidP="004A69A5">
      <w:pPr>
        <w:spacing w:before="120" w:after="120"/>
        <w:jc w:val="both"/>
        <w:rPr>
          <w:sz w:val="24"/>
          <w:szCs w:val="24"/>
        </w:rPr>
      </w:pPr>
      <w:r w:rsidRPr="004A69A5">
        <w:rPr>
          <w:sz w:val="24"/>
          <w:szCs w:val="24"/>
        </w:rPr>
        <w:t>8.3 – Junto aos documentos fiscais, a CONTRATADA deverá apresentar os documentos de habilitação e regularidade fiscal e trabalhista com validade atualizada exigidas no instrumento convocatório e seus anexos.</w:t>
      </w:r>
    </w:p>
    <w:p w:rsidR="00AB1A00" w:rsidRPr="004A69A5" w:rsidRDefault="00AB1A00" w:rsidP="004A69A5">
      <w:pPr>
        <w:spacing w:before="120" w:after="120"/>
        <w:jc w:val="both"/>
        <w:rPr>
          <w:sz w:val="24"/>
          <w:szCs w:val="24"/>
        </w:rPr>
      </w:pPr>
      <w:r w:rsidRPr="004A69A5">
        <w:rPr>
          <w:sz w:val="24"/>
          <w:szCs w:val="24"/>
        </w:rPr>
        <w:t>8.4 – Após a juntada da prova de recebimento definitivo, a Administração incluirá o crédito da CONTRATADA na respectiva fila de pagamento, a fim de garantir o pagamento em obediência à estrita ordem cronológica das datas de exigibilidade dos créditos.</w:t>
      </w:r>
    </w:p>
    <w:p w:rsidR="00AB1A00" w:rsidRPr="004A69A5" w:rsidRDefault="00AB1A00" w:rsidP="004A69A5">
      <w:pPr>
        <w:spacing w:before="120" w:after="120"/>
        <w:jc w:val="both"/>
        <w:rPr>
          <w:sz w:val="24"/>
          <w:szCs w:val="24"/>
        </w:rPr>
      </w:pPr>
      <w:r w:rsidRPr="004A69A5">
        <w:rPr>
          <w:sz w:val="24"/>
          <w:szCs w:val="24"/>
        </w:rPr>
        <w:t>8.5 – A ordem de pagamento poderá ser alterada por despacho fundamentado da autoridade superior, nas hipóteses de:</w:t>
      </w:r>
    </w:p>
    <w:p w:rsidR="00AB1A00" w:rsidRPr="004A69A5" w:rsidRDefault="00AB1A00" w:rsidP="004A69A5">
      <w:pPr>
        <w:spacing w:before="120" w:after="120"/>
        <w:jc w:val="both"/>
        <w:rPr>
          <w:sz w:val="24"/>
          <w:szCs w:val="24"/>
        </w:rPr>
      </w:pPr>
      <w:r w:rsidRPr="004A69A5">
        <w:rPr>
          <w:sz w:val="24"/>
          <w:szCs w:val="24"/>
        </w:rPr>
        <w:t>8.5.1 – Haver suspensão do pagamento do crédito;</w:t>
      </w:r>
    </w:p>
    <w:p w:rsidR="00AB1A00" w:rsidRPr="004A69A5" w:rsidRDefault="00AB1A00" w:rsidP="004A69A5">
      <w:pPr>
        <w:spacing w:before="120" w:after="120"/>
        <w:jc w:val="both"/>
        <w:rPr>
          <w:sz w:val="24"/>
          <w:szCs w:val="24"/>
        </w:rPr>
      </w:pPr>
      <w:r w:rsidRPr="004A69A5">
        <w:rPr>
          <w:sz w:val="24"/>
          <w:szCs w:val="24"/>
        </w:rPr>
        <w:t>8.5.2 – Grave perturbação da ordem, situação de emergência ou calamidade pública;</w:t>
      </w:r>
    </w:p>
    <w:p w:rsidR="00AB1A00" w:rsidRPr="004A69A5" w:rsidRDefault="00AB1A00" w:rsidP="004A69A5">
      <w:pPr>
        <w:spacing w:before="120" w:after="120"/>
        <w:jc w:val="both"/>
        <w:rPr>
          <w:sz w:val="24"/>
          <w:szCs w:val="24"/>
        </w:rPr>
      </w:pPr>
      <w:r w:rsidRPr="004A69A5">
        <w:rPr>
          <w:sz w:val="24"/>
          <w:szCs w:val="24"/>
        </w:rPr>
        <w:t>8.5.3 – Haver seguros veiculares e imobiliários;</w:t>
      </w:r>
    </w:p>
    <w:p w:rsidR="00AB1A00" w:rsidRPr="004A69A5" w:rsidRDefault="00AB1A00" w:rsidP="004A69A5">
      <w:pPr>
        <w:spacing w:before="120" w:after="120"/>
        <w:jc w:val="both"/>
        <w:rPr>
          <w:sz w:val="24"/>
          <w:szCs w:val="24"/>
        </w:rPr>
      </w:pPr>
      <w:r w:rsidRPr="004A69A5">
        <w:rPr>
          <w:sz w:val="24"/>
          <w:szCs w:val="24"/>
        </w:rPr>
        <w:t>8.5.4 – Evitar fundada ameaça de interrupção dos serviços essenciais da Administração ou para restaurá-los;</w:t>
      </w:r>
    </w:p>
    <w:p w:rsidR="00AB1A00" w:rsidRPr="004A69A5" w:rsidRDefault="00AB1A00" w:rsidP="004A69A5">
      <w:pPr>
        <w:spacing w:before="120" w:after="120"/>
        <w:jc w:val="both"/>
        <w:rPr>
          <w:sz w:val="24"/>
          <w:szCs w:val="24"/>
        </w:rPr>
      </w:pPr>
      <w:r w:rsidRPr="004A69A5">
        <w:rPr>
          <w:sz w:val="24"/>
          <w:szCs w:val="24"/>
        </w:rPr>
        <w:t>8.5.5 – Cumprimento de ordem judicial ou decisão de Tribunal de Contas;</w:t>
      </w:r>
    </w:p>
    <w:p w:rsidR="00AB1A00" w:rsidRPr="004A69A5" w:rsidRDefault="00AB1A00" w:rsidP="004A69A5">
      <w:pPr>
        <w:spacing w:before="120" w:after="120"/>
        <w:jc w:val="both"/>
        <w:rPr>
          <w:sz w:val="24"/>
          <w:szCs w:val="24"/>
        </w:rPr>
      </w:pPr>
      <w:r w:rsidRPr="004A69A5">
        <w:rPr>
          <w:sz w:val="24"/>
          <w:szCs w:val="24"/>
        </w:rPr>
        <w:t>8.5.6 – Pagamento de direitos oriundos de contratos em caso de falência, recuperação judicial ou dissolução da empresa contratada;</w:t>
      </w:r>
    </w:p>
    <w:p w:rsidR="00AB1A00" w:rsidRPr="004A69A5" w:rsidRDefault="00AB1A00" w:rsidP="004A69A5">
      <w:pPr>
        <w:spacing w:before="120" w:after="120"/>
        <w:jc w:val="both"/>
        <w:rPr>
          <w:sz w:val="24"/>
          <w:szCs w:val="24"/>
        </w:rPr>
      </w:pPr>
      <w:r w:rsidRPr="004A69A5">
        <w:rPr>
          <w:sz w:val="24"/>
          <w:szCs w:val="24"/>
        </w:rPr>
        <w:t>8.5.7 – Ocorrência de casos fortuitos ou força maior;</w:t>
      </w:r>
    </w:p>
    <w:p w:rsidR="00AB1A00" w:rsidRPr="004A69A5" w:rsidRDefault="00AB1A00" w:rsidP="004A69A5">
      <w:pPr>
        <w:spacing w:before="120" w:after="120"/>
        <w:jc w:val="both"/>
        <w:rPr>
          <w:sz w:val="24"/>
          <w:szCs w:val="24"/>
        </w:rPr>
      </w:pPr>
      <w:r w:rsidRPr="004A69A5">
        <w:rPr>
          <w:sz w:val="24"/>
          <w:szCs w:val="24"/>
        </w:rPr>
        <w:t>8.5.8 – Créditos decorrentes de empréstimos e financiamentos bancários;</w:t>
      </w:r>
    </w:p>
    <w:p w:rsidR="00AB1A00" w:rsidRPr="004A69A5" w:rsidRDefault="00AB1A00" w:rsidP="004A69A5">
      <w:pPr>
        <w:spacing w:before="120" w:after="120"/>
        <w:jc w:val="both"/>
        <w:rPr>
          <w:sz w:val="24"/>
          <w:szCs w:val="24"/>
        </w:rPr>
      </w:pPr>
      <w:r w:rsidRPr="004A69A5">
        <w:rPr>
          <w:sz w:val="24"/>
          <w:szCs w:val="24"/>
        </w:rPr>
        <w:t>8.5.9 – Outros motivos de relevante interesse público, devidamente comprovados e motivados.</w:t>
      </w:r>
    </w:p>
    <w:p w:rsidR="00AB1A00" w:rsidRPr="004A69A5" w:rsidRDefault="00AB1A00" w:rsidP="004A69A5">
      <w:pPr>
        <w:spacing w:before="120" w:after="120"/>
        <w:jc w:val="both"/>
        <w:rPr>
          <w:sz w:val="24"/>
          <w:szCs w:val="24"/>
        </w:rPr>
      </w:pPr>
      <w:r w:rsidRPr="004A69A5">
        <w:rPr>
          <w:sz w:val="24"/>
          <w:szCs w:val="24"/>
        </w:rPr>
        <w:t>8.6 – O pagamento será suspenso, por meio de decisão motivada dos servidores competentes, em caso de constada irregularidade na documentação da CONTRATADA ou irregularidade durante o processo de liquidação.</w:t>
      </w:r>
    </w:p>
    <w:p w:rsidR="00AB1A00" w:rsidRPr="004A69A5" w:rsidRDefault="00AB1A00" w:rsidP="004A69A5">
      <w:pPr>
        <w:spacing w:before="120" w:after="120"/>
        <w:jc w:val="both"/>
        <w:rPr>
          <w:sz w:val="24"/>
          <w:szCs w:val="24"/>
        </w:rPr>
      </w:pPr>
      <w:r w:rsidRPr="004A69A5">
        <w:rPr>
          <w:sz w:val="24"/>
          <w:szCs w:val="24"/>
        </w:rPr>
        <w:t>8.7 – O pagamento será feito em depósito em conta corrente informada pela CONTRATADA, em parcelas correspondentes a cada ordem de fornecimento, na forma da legislação vigente.</w:t>
      </w:r>
    </w:p>
    <w:p w:rsidR="00AB1A00" w:rsidRPr="004A69A5" w:rsidRDefault="00AB1A00" w:rsidP="004A69A5">
      <w:pPr>
        <w:spacing w:before="120" w:after="120"/>
        <w:jc w:val="both"/>
        <w:rPr>
          <w:sz w:val="24"/>
          <w:szCs w:val="24"/>
        </w:rPr>
      </w:pPr>
      <w:r w:rsidRPr="004A69A5">
        <w:rPr>
          <w:sz w:val="24"/>
          <w:szCs w:val="24"/>
        </w:rPr>
        <w:lastRenderedPageBreak/>
        <w:t>8.7.1 – Os itens relativos ao fornecimento deverão corresponder, em sua totalidade, aos itens constantes na ordem de fornecimento e na nota de empenho emitida pela Administração, sem qualquer divergência entre estes.</w:t>
      </w:r>
    </w:p>
    <w:p w:rsidR="00AB1A00" w:rsidRPr="004A69A5" w:rsidRDefault="00AB1A00" w:rsidP="004A69A5">
      <w:pPr>
        <w:spacing w:before="120" w:after="120"/>
        <w:jc w:val="both"/>
        <w:rPr>
          <w:sz w:val="24"/>
          <w:szCs w:val="24"/>
        </w:rPr>
      </w:pPr>
      <w:r w:rsidRPr="004A69A5">
        <w:rPr>
          <w:sz w:val="24"/>
          <w:szCs w:val="24"/>
        </w:rPr>
        <w:t>8.7.2 – É vedada a antecipação do pagamento sem a correspondente contraprestação do fornecimento em sua totalidade.</w:t>
      </w:r>
    </w:p>
    <w:p w:rsidR="00AB1A00" w:rsidRPr="004A69A5" w:rsidRDefault="00AB1A00" w:rsidP="004A69A5">
      <w:pPr>
        <w:spacing w:before="120" w:after="120"/>
        <w:jc w:val="both"/>
        <w:rPr>
          <w:sz w:val="24"/>
          <w:szCs w:val="24"/>
        </w:rPr>
      </w:pPr>
      <w:r w:rsidRPr="004A69A5">
        <w:rPr>
          <w:sz w:val="24"/>
          <w:szCs w:val="24"/>
        </w:rPr>
        <w:t>8.8 – Os pagamentos eventualmente realizados com atraso, desde que não decorram de ato ou fato atribuível à CONTRATADA, sofrerão a incidência de atualização financeira pelo IPC-A</w:t>
      </w:r>
      <w:r w:rsidRPr="004A69A5">
        <w:rPr>
          <w:color w:val="FF0000"/>
          <w:sz w:val="24"/>
          <w:szCs w:val="24"/>
        </w:rPr>
        <w:t xml:space="preserve"> </w:t>
      </w:r>
      <w:r w:rsidRPr="004A69A5">
        <w:rPr>
          <w:sz w:val="24"/>
          <w:szCs w:val="24"/>
        </w:rPr>
        <w:t>e juros moratórios de 0,5% ao mês.</w:t>
      </w:r>
    </w:p>
    <w:p w:rsidR="00AB1A00" w:rsidRPr="004A69A5" w:rsidRDefault="00AB1A00" w:rsidP="004A69A5">
      <w:pPr>
        <w:spacing w:before="120" w:after="120"/>
        <w:jc w:val="both"/>
        <w:rPr>
          <w:sz w:val="24"/>
          <w:szCs w:val="24"/>
        </w:rPr>
      </w:pPr>
      <w:r w:rsidRPr="004A69A5">
        <w:rPr>
          <w:sz w:val="24"/>
          <w:szCs w:val="24"/>
        </w:rPr>
        <w:t>8.9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AB1A00" w:rsidRPr="004A69A5" w:rsidRDefault="00AB1A00" w:rsidP="004A69A5">
      <w:pPr>
        <w:spacing w:before="120" w:after="120"/>
        <w:jc w:val="both"/>
        <w:rPr>
          <w:sz w:val="24"/>
          <w:szCs w:val="24"/>
        </w:rPr>
      </w:pPr>
      <w:r w:rsidRPr="004A69A5">
        <w:rPr>
          <w:sz w:val="24"/>
          <w:szCs w:val="24"/>
        </w:rPr>
        <w:t>8.10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AB1A00" w:rsidRPr="004A69A5" w:rsidRDefault="00AB1A00" w:rsidP="004A69A5">
      <w:pPr>
        <w:spacing w:before="120" w:after="120"/>
        <w:jc w:val="both"/>
        <w:rPr>
          <w:sz w:val="24"/>
          <w:szCs w:val="24"/>
        </w:rPr>
      </w:pPr>
      <w:r w:rsidRPr="004A69A5">
        <w:rPr>
          <w:sz w:val="24"/>
          <w:szCs w:val="24"/>
        </w:rPr>
        <w:t>8.11 – É vedado à CONTRATADA a cessão de crédito para instituições financeiras decorrentes dos pagamentos futuros dispostos no instrumento convocatório e seus anexos, ressalvada a hipótese do art. 46 da Lei Complementar nº 123/06.</w:t>
      </w:r>
    </w:p>
    <w:p w:rsidR="00AB1A00" w:rsidRPr="004A69A5" w:rsidRDefault="00AB1A00" w:rsidP="004A69A5">
      <w:pPr>
        <w:spacing w:before="120" w:after="120"/>
        <w:jc w:val="both"/>
        <w:rPr>
          <w:b/>
          <w:sz w:val="24"/>
          <w:szCs w:val="24"/>
        </w:rPr>
      </w:pPr>
      <w:r w:rsidRPr="004A69A5">
        <w:rPr>
          <w:b/>
          <w:sz w:val="24"/>
          <w:szCs w:val="24"/>
        </w:rPr>
        <w:t>9 – REVISÃO DOS PREÇOS</w:t>
      </w:r>
    </w:p>
    <w:p w:rsidR="00AB1A00" w:rsidRPr="004A69A5" w:rsidRDefault="00AB1A00" w:rsidP="004A69A5">
      <w:pPr>
        <w:tabs>
          <w:tab w:val="left" w:pos="1410"/>
        </w:tabs>
        <w:spacing w:before="120" w:after="120"/>
        <w:jc w:val="both"/>
        <w:rPr>
          <w:sz w:val="24"/>
          <w:szCs w:val="24"/>
        </w:rPr>
      </w:pPr>
      <w:r w:rsidRPr="004A69A5">
        <w:rPr>
          <w:sz w:val="24"/>
          <w:szCs w:val="24"/>
        </w:rPr>
        <w:t xml:space="preserve">9.1 – A Administração realizará pesquisa de mercado periodicamente, em intervalos não superiores a 180 (cento e oitenta) dias, a fim de verificar a </w:t>
      </w:r>
      <w:proofErr w:type="spellStart"/>
      <w:r w:rsidRPr="004A69A5">
        <w:rPr>
          <w:sz w:val="24"/>
          <w:szCs w:val="24"/>
        </w:rPr>
        <w:t>vantajosidade</w:t>
      </w:r>
      <w:proofErr w:type="spellEnd"/>
      <w:r w:rsidRPr="004A69A5">
        <w:rPr>
          <w:sz w:val="24"/>
          <w:szCs w:val="24"/>
        </w:rPr>
        <w:t xml:space="preserve"> dos preços registrados na ata de registro de preços.</w:t>
      </w:r>
    </w:p>
    <w:p w:rsidR="00AB1A00" w:rsidRPr="004A69A5" w:rsidRDefault="00AB1A00" w:rsidP="004A69A5">
      <w:pPr>
        <w:tabs>
          <w:tab w:val="left" w:pos="1410"/>
        </w:tabs>
        <w:spacing w:before="120" w:after="120"/>
        <w:jc w:val="both"/>
        <w:rPr>
          <w:sz w:val="24"/>
          <w:szCs w:val="24"/>
        </w:rPr>
      </w:pPr>
      <w:r w:rsidRPr="004A69A5">
        <w:rPr>
          <w:sz w:val="24"/>
          <w:szCs w:val="24"/>
        </w:rPr>
        <w:t>9.2 – 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AB1A00" w:rsidRPr="004A69A5" w:rsidRDefault="00AB1A00" w:rsidP="004A69A5">
      <w:pPr>
        <w:tabs>
          <w:tab w:val="left" w:pos="1410"/>
        </w:tabs>
        <w:spacing w:before="120" w:after="120"/>
        <w:jc w:val="both"/>
        <w:rPr>
          <w:sz w:val="24"/>
          <w:szCs w:val="24"/>
        </w:rPr>
      </w:pPr>
      <w:r w:rsidRPr="004A69A5">
        <w:rPr>
          <w:sz w:val="24"/>
          <w:szCs w:val="24"/>
        </w:rPr>
        <w:t>9.3 – Quando o preço registrado tornar-se superior ao preço praticado no mercado por motivo superveniente, o órgão gerenciador convocará a adjudicatária para negociar a redução dos preços aos valores praticados pelo mercado.</w:t>
      </w:r>
    </w:p>
    <w:p w:rsidR="00AB1A00" w:rsidRPr="004A69A5" w:rsidRDefault="00AB1A00" w:rsidP="004A69A5">
      <w:pPr>
        <w:tabs>
          <w:tab w:val="left" w:pos="1410"/>
        </w:tabs>
        <w:spacing w:before="120" w:after="120"/>
        <w:jc w:val="both"/>
        <w:rPr>
          <w:sz w:val="24"/>
          <w:szCs w:val="24"/>
        </w:rPr>
      </w:pPr>
      <w:r w:rsidRPr="004A69A5">
        <w:rPr>
          <w:sz w:val="24"/>
          <w:szCs w:val="24"/>
        </w:rPr>
        <w:t>9.4 – Os fornecedores que não aceitarem reduzir seus preços aos valores praticados pelo mercado serão liberados do compromisso assumido, sem aplicação de penalidade.</w:t>
      </w:r>
    </w:p>
    <w:p w:rsidR="00AB1A00" w:rsidRPr="004A69A5" w:rsidRDefault="00AB1A00" w:rsidP="004A69A5">
      <w:pPr>
        <w:tabs>
          <w:tab w:val="left" w:pos="1410"/>
        </w:tabs>
        <w:spacing w:before="120" w:after="120"/>
        <w:jc w:val="both"/>
        <w:rPr>
          <w:sz w:val="24"/>
          <w:szCs w:val="24"/>
        </w:rPr>
      </w:pPr>
      <w:r w:rsidRPr="004A69A5">
        <w:rPr>
          <w:sz w:val="24"/>
          <w:szCs w:val="24"/>
        </w:rPr>
        <w:t>9.5 – A ordem de classificação dos fornecedores que aceitarem reduzir seus preços aos valores de mercado observará a classificação original.</w:t>
      </w:r>
    </w:p>
    <w:p w:rsidR="00AB1A00" w:rsidRPr="004A69A5" w:rsidRDefault="00AB1A00" w:rsidP="004A69A5">
      <w:pPr>
        <w:tabs>
          <w:tab w:val="left" w:pos="1410"/>
        </w:tabs>
        <w:spacing w:before="120" w:after="120"/>
        <w:jc w:val="both"/>
        <w:rPr>
          <w:sz w:val="24"/>
          <w:szCs w:val="24"/>
        </w:rPr>
      </w:pPr>
      <w:r w:rsidRPr="004A69A5">
        <w:rPr>
          <w:sz w:val="24"/>
          <w:szCs w:val="24"/>
        </w:rPr>
        <w:t>9.6 – Quando o preço de mercado tornar-se superior aos preços registrados e o fornecedor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AB1A00" w:rsidRPr="004A69A5" w:rsidRDefault="00AB1A00" w:rsidP="004A69A5">
      <w:pPr>
        <w:tabs>
          <w:tab w:val="left" w:pos="1410"/>
        </w:tabs>
        <w:spacing w:before="120" w:after="120"/>
        <w:jc w:val="both"/>
        <w:rPr>
          <w:sz w:val="24"/>
          <w:szCs w:val="24"/>
        </w:rPr>
      </w:pPr>
      <w:r w:rsidRPr="004A69A5">
        <w:rPr>
          <w:sz w:val="24"/>
          <w:szCs w:val="24"/>
        </w:rPr>
        <w:t>9.7 – Os licitantes remanescentes serão convocados para fornecer o produto pelo preço registrado, observada a classificação original.</w:t>
      </w:r>
    </w:p>
    <w:p w:rsidR="00AB1A00" w:rsidRPr="004A69A5" w:rsidRDefault="00AB1A00" w:rsidP="004A69A5">
      <w:pPr>
        <w:tabs>
          <w:tab w:val="left" w:pos="1410"/>
        </w:tabs>
        <w:spacing w:before="120" w:after="120"/>
        <w:jc w:val="both"/>
        <w:rPr>
          <w:sz w:val="24"/>
          <w:szCs w:val="24"/>
        </w:rPr>
      </w:pPr>
      <w:r w:rsidRPr="004A69A5">
        <w:rPr>
          <w:sz w:val="24"/>
          <w:szCs w:val="24"/>
        </w:rPr>
        <w:t>9.8 – Não será aplicada penalidade ao licitante convocado na forma deste item que não aceitar a proposta da Administração.</w:t>
      </w:r>
    </w:p>
    <w:p w:rsidR="00AB1A00" w:rsidRPr="004A69A5" w:rsidRDefault="00AB1A00" w:rsidP="004A69A5">
      <w:pPr>
        <w:tabs>
          <w:tab w:val="left" w:pos="1410"/>
        </w:tabs>
        <w:spacing w:before="120" w:after="120"/>
        <w:jc w:val="both"/>
        <w:rPr>
          <w:sz w:val="24"/>
          <w:szCs w:val="24"/>
        </w:rPr>
      </w:pPr>
      <w:r w:rsidRPr="004A69A5">
        <w:rPr>
          <w:sz w:val="24"/>
          <w:szCs w:val="24"/>
        </w:rPr>
        <w:t>9.9 – Não havendo êxito nas negociações, a Administração deverá proceder à revogação da ata de registro de preços, adotando as medidas cabíveis para obtenção da contratação mais vantajosa.</w:t>
      </w:r>
    </w:p>
    <w:p w:rsidR="00AB1A00" w:rsidRPr="004A69A5" w:rsidRDefault="00AB1A00" w:rsidP="004A69A5">
      <w:pPr>
        <w:spacing w:before="120" w:after="120"/>
        <w:jc w:val="both"/>
        <w:rPr>
          <w:b/>
          <w:sz w:val="24"/>
          <w:szCs w:val="24"/>
        </w:rPr>
      </w:pPr>
      <w:r w:rsidRPr="004A69A5">
        <w:rPr>
          <w:b/>
          <w:sz w:val="24"/>
          <w:szCs w:val="24"/>
        </w:rPr>
        <w:lastRenderedPageBreak/>
        <w:t>10 – PENALIDADES</w:t>
      </w:r>
    </w:p>
    <w:p w:rsidR="00AB1A00" w:rsidRPr="004A69A5" w:rsidRDefault="00AB1A00" w:rsidP="004A69A5">
      <w:pPr>
        <w:spacing w:before="120" w:after="120"/>
        <w:jc w:val="both"/>
        <w:rPr>
          <w:sz w:val="24"/>
          <w:szCs w:val="24"/>
        </w:rPr>
      </w:pPr>
      <w:r w:rsidRPr="004A69A5">
        <w:rPr>
          <w:sz w:val="24"/>
          <w:szCs w:val="24"/>
        </w:rPr>
        <w:t>10.1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AB1A00" w:rsidRPr="004A69A5" w:rsidRDefault="00AB1A00" w:rsidP="004A69A5">
      <w:pPr>
        <w:spacing w:before="120" w:after="120"/>
        <w:jc w:val="both"/>
        <w:rPr>
          <w:sz w:val="24"/>
          <w:szCs w:val="24"/>
        </w:rPr>
      </w:pPr>
      <w:r w:rsidRPr="004A69A5">
        <w:rPr>
          <w:sz w:val="24"/>
          <w:szCs w:val="24"/>
        </w:rPr>
        <w:t>10.1.1 – Advertência;</w:t>
      </w:r>
    </w:p>
    <w:p w:rsidR="00AB1A00" w:rsidRPr="004A69A5" w:rsidRDefault="00AB1A00" w:rsidP="004A69A5">
      <w:pPr>
        <w:spacing w:before="120" w:after="120"/>
        <w:jc w:val="both"/>
        <w:rPr>
          <w:sz w:val="24"/>
          <w:szCs w:val="24"/>
        </w:rPr>
      </w:pPr>
      <w:r w:rsidRPr="004A69A5">
        <w:rPr>
          <w:sz w:val="24"/>
          <w:szCs w:val="24"/>
        </w:rPr>
        <w:t>10.1.2 – Multa(s);</w:t>
      </w:r>
    </w:p>
    <w:p w:rsidR="00AB1A00" w:rsidRPr="004A69A5" w:rsidRDefault="00AB1A00" w:rsidP="004A69A5">
      <w:pPr>
        <w:spacing w:before="120" w:after="120"/>
        <w:jc w:val="both"/>
        <w:rPr>
          <w:sz w:val="24"/>
          <w:szCs w:val="24"/>
        </w:rPr>
      </w:pPr>
      <w:r w:rsidRPr="004A69A5">
        <w:rPr>
          <w:sz w:val="24"/>
          <w:szCs w:val="24"/>
        </w:rPr>
        <w:t>10.1.3 – Suspensão temporária de participação em licitação e impedimento de contratar com a Administração Municipal, por prazo não superior a 02 (dois) anos;</w:t>
      </w:r>
    </w:p>
    <w:p w:rsidR="00AB1A00" w:rsidRPr="004A69A5" w:rsidRDefault="00AB1A00" w:rsidP="004A69A5">
      <w:pPr>
        <w:spacing w:before="120" w:after="120"/>
        <w:jc w:val="both"/>
        <w:rPr>
          <w:sz w:val="24"/>
          <w:szCs w:val="24"/>
        </w:rPr>
      </w:pPr>
      <w:r w:rsidRPr="004A69A5">
        <w:rPr>
          <w:sz w:val="24"/>
          <w:szCs w:val="24"/>
        </w:rPr>
        <w:t>10.1.4 – Declaração de inidoneidade para licitar ou contratar com a Administração Pública enquanto perdurarem os motivos determinantes da punição ou até que seja promovida a reabilitação perante a própria autoridade que aplicou a penalidade.</w:t>
      </w:r>
    </w:p>
    <w:p w:rsidR="00AB1A00" w:rsidRPr="004A69A5" w:rsidRDefault="00AB1A00" w:rsidP="004A69A5">
      <w:pPr>
        <w:spacing w:before="120" w:after="120"/>
        <w:jc w:val="both"/>
        <w:rPr>
          <w:sz w:val="24"/>
          <w:szCs w:val="24"/>
        </w:rPr>
      </w:pPr>
      <w:r w:rsidRPr="004A69A5">
        <w:rPr>
          <w:sz w:val="24"/>
          <w:szCs w:val="24"/>
        </w:rPr>
        <w:t>10.2 – São infrações leves as condutas que caracterizam inexecução parcial do contrato, mas sem prejuízo à Administração, em especial:</w:t>
      </w:r>
    </w:p>
    <w:p w:rsidR="00AB1A00" w:rsidRPr="004A69A5" w:rsidRDefault="00AB1A00" w:rsidP="004A69A5">
      <w:pPr>
        <w:spacing w:before="120" w:after="120"/>
        <w:jc w:val="both"/>
        <w:rPr>
          <w:sz w:val="24"/>
          <w:szCs w:val="24"/>
        </w:rPr>
      </w:pPr>
      <w:r w:rsidRPr="004A69A5">
        <w:rPr>
          <w:sz w:val="24"/>
          <w:szCs w:val="24"/>
        </w:rPr>
        <w:t>10.2.1 – Não fornecer os bens conforme as especificidades indicadas no instrumento convocatório e seus anexos, corrigindo em tempo hábil o fornecimento;</w:t>
      </w:r>
    </w:p>
    <w:p w:rsidR="00AB1A00" w:rsidRPr="004A69A5" w:rsidRDefault="00AB1A00" w:rsidP="004A69A5">
      <w:pPr>
        <w:spacing w:before="120" w:after="120"/>
        <w:jc w:val="both"/>
        <w:rPr>
          <w:sz w:val="24"/>
          <w:szCs w:val="24"/>
        </w:rPr>
      </w:pPr>
      <w:r w:rsidRPr="004A69A5">
        <w:rPr>
          <w:sz w:val="24"/>
          <w:szCs w:val="24"/>
        </w:rPr>
        <w:t>10.2.2 – Não observar as cláusulas contratuais referentes às obrigações, quando não importar em conduta mais grave;</w:t>
      </w:r>
    </w:p>
    <w:p w:rsidR="00AB1A00" w:rsidRPr="004A69A5" w:rsidRDefault="00AB1A00" w:rsidP="004A69A5">
      <w:pPr>
        <w:spacing w:before="120" w:after="120"/>
        <w:jc w:val="both"/>
        <w:rPr>
          <w:sz w:val="24"/>
          <w:szCs w:val="24"/>
        </w:rPr>
      </w:pPr>
      <w:r w:rsidRPr="004A69A5">
        <w:rPr>
          <w:sz w:val="24"/>
          <w:szCs w:val="24"/>
        </w:rPr>
        <w:t>10.2.3 – Deixar de adotar as medidas necessárias para adequar o fornecimento às especificidades indicadas no instrumento convocatório e seus anexos;</w:t>
      </w:r>
    </w:p>
    <w:p w:rsidR="00AB1A00" w:rsidRPr="004A69A5" w:rsidRDefault="00AB1A00" w:rsidP="004A69A5">
      <w:pPr>
        <w:spacing w:before="120" w:after="120"/>
        <w:jc w:val="both"/>
        <w:rPr>
          <w:sz w:val="24"/>
          <w:szCs w:val="24"/>
        </w:rPr>
      </w:pPr>
      <w:r w:rsidRPr="004A69A5">
        <w:rPr>
          <w:sz w:val="24"/>
          <w:szCs w:val="24"/>
        </w:rPr>
        <w:t>10.2.4 – Deixar de apresentar imotivadamente qualquer documento, relatório, informação, relativo à execução do contrato ou ao qual está obrigado pela legislação;</w:t>
      </w:r>
    </w:p>
    <w:p w:rsidR="00AB1A00" w:rsidRPr="004A69A5" w:rsidRDefault="00AB1A00" w:rsidP="004A69A5">
      <w:pPr>
        <w:spacing w:before="120" w:after="120"/>
        <w:jc w:val="both"/>
        <w:rPr>
          <w:sz w:val="24"/>
          <w:szCs w:val="24"/>
        </w:rPr>
      </w:pPr>
      <w:r w:rsidRPr="004A69A5">
        <w:rPr>
          <w:sz w:val="24"/>
          <w:szCs w:val="24"/>
        </w:rPr>
        <w:t>10.2.5 – Apresentar intempestivamente os documentos que comprovem a manutenção das condições de habilitação e qualificação exigidas na fase de licitação.</w:t>
      </w:r>
    </w:p>
    <w:p w:rsidR="00AB1A00" w:rsidRPr="004A69A5" w:rsidRDefault="00AB1A00" w:rsidP="004A69A5">
      <w:pPr>
        <w:spacing w:before="120" w:after="120"/>
        <w:jc w:val="both"/>
        <w:rPr>
          <w:sz w:val="24"/>
          <w:szCs w:val="24"/>
        </w:rPr>
      </w:pPr>
      <w:r w:rsidRPr="004A69A5">
        <w:rPr>
          <w:sz w:val="24"/>
          <w:szCs w:val="24"/>
        </w:rPr>
        <w:t>10.3 – São infrações médias as condutas que caracterizam inexecução parcial do contrato, em especial:</w:t>
      </w:r>
    </w:p>
    <w:p w:rsidR="00AB1A00" w:rsidRPr="004A69A5" w:rsidRDefault="00AB1A00" w:rsidP="004A69A5">
      <w:pPr>
        <w:spacing w:before="120" w:after="120"/>
        <w:jc w:val="both"/>
        <w:rPr>
          <w:sz w:val="24"/>
          <w:szCs w:val="24"/>
        </w:rPr>
      </w:pPr>
      <w:r w:rsidRPr="004A69A5">
        <w:rPr>
          <w:sz w:val="24"/>
          <w:szCs w:val="24"/>
        </w:rPr>
        <w:t>10.3.1 – Reincidir em conduta ou omissão que ensejou a aplicação anterior de advertência;</w:t>
      </w:r>
    </w:p>
    <w:p w:rsidR="00AB1A00" w:rsidRPr="004A69A5" w:rsidRDefault="00AB1A00" w:rsidP="004A69A5">
      <w:pPr>
        <w:spacing w:before="120" w:after="120"/>
        <w:ind w:left="708"/>
        <w:jc w:val="both"/>
        <w:rPr>
          <w:sz w:val="24"/>
          <w:szCs w:val="24"/>
        </w:rPr>
      </w:pPr>
      <w:r w:rsidRPr="004A69A5">
        <w:rPr>
          <w:sz w:val="24"/>
          <w:szCs w:val="24"/>
        </w:rPr>
        <w:t>10.3.2 – Atrasar o fornecimento ou a substituição dos bens;</w:t>
      </w:r>
    </w:p>
    <w:p w:rsidR="00AB1A00" w:rsidRPr="004A69A5" w:rsidRDefault="00AB1A00" w:rsidP="004A69A5">
      <w:pPr>
        <w:spacing w:before="120" w:after="120"/>
        <w:jc w:val="both"/>
        <w:rPr>
          <w:sz w:val="24"/>
          <w:szCs w:val="24"/>
        </w:rPr>
      </w:pPr>
      <w:r w:rsidRPr="004A69A5">
        <w:rPr>
          <w:sz w:val="24"/>
          <w:szCs w:val="24"/>
        </w:rPr>
        <w:t>10.3.3 – Não completar o fornecimento dos bens;</w:t>
      </w:r>
    </w:p>
    <w:p w:rsidR="00AB1A00" w:rsidRPr="004A69A5" w:rsidRDefault="00AB1A00" w:rsidP="004A69A5">
      <w:pPr>
        <w:spacing w:before="120" w:after="120"/>
        <w:jc w:val="both"/>
        <w:rPr>
          <w:sz w:val="24"/>
          <w:szCs w:val="24"/>
        </w:rPr>
      </w:pPr>
      <w:r w:rsidRPr="004A69A5">
        <w:rPr>
          <w:sz w:val="24"/>
          <w:szCs w:val="24"/>
        </w:rPr>
        <w:t>10.4 – São infrações graves as condutas que caracterizam inexecução parcial ou total do contrato, em especial:</w:t>
      </w:r>
    </w:p>
    <w:p w:rsidR="00AB1A00" w:rsidRPr="004A69A5" w:rsidRDefault="00AB1A00" w:rsidP="004A69A5">
      <w:pPr>
        <w:spacing w:before="120" w:after="120"/>
        <w:jc w:val="both"/>
        <w:rPr>
          <w:sz w:val="24"/>
          <w:szCs w:val="24"/>
        </w:rPr>
      </w:pPr>
      <w:r w:rsidRPr="004A69A5">
        <w:rPr>
          <w:sz w:val="24"/>
          <w:szCs w:val="24"/>
        </w:rPr>
        <w:t>10.4.1 – Recusar-se o adjudicatário, sem a devida justificativa, a assinar a ata de registro de preços, o contrato, aceitar ou retirar o instrumento equivalente, dentro do prazo estabelecido pela Administração;</w:t>
      </w:r>
    </w:p>
    <w:p w:rsidR="00AB1A00" w:rsidRPr="004A69A5" w:rsidRDefault="00AB1A00" w:rsidP="004A69A5">
      <w:pPr>
        <w:spacing w:before="120" w:after="120"/>
        <w:jc w:val="both"/>
        <w:rPr>
          <w:sz w:val="24"/>
          <w:szCs w:val="24"/>
        </w:rPr>
      </w:pPr>
      <w:r w:rsidRPr="004A69A5">
        <w:rPr>
          <w:sz w:val="24"/>
          <w:szCs w:val="24"/>
        </w:rPr>
        <w:t>10.4.2 – Atrasar o fornecimento dos bens em prazo superior a 10 (dez)</w:t>
      </w:r>
      <w:r w:rsidRPr="004A69A5">
        <w:rPr>
          <w:color w:val="FF0000"/>
          <w:sz w:val="24"/>
          <w:szCs w:val="24"/>
        </w:rPr>
        <w:t xml:space="preserve"> </w:t>
      </w:r>
      <w:r w:rsidRPr="004A69A5">
        <w:rPr>
          <w:sz w:val="24"/>
          <w:szCs w:val="24"/>
        </w:rPr>
        <w:t>dias úteis.</w:t>
      </w:r>
    </w:p>
    <w:p w:rsidR="00AB1A00" w:rsidRPr="004A69A5" w:rsidRDefault="00AB1A00" w:rsidP="004A69A5">
      <w:pPr>
        <w:spacing w:before="120" w:after="120"/>
        <w:jc w:val="both"/>
        <w:rPr>
          <w:sz w:val="24"/>
          <w:szCs w:val="24"/>
        </w:rPr>
      </w:pPr>
      <w:r w:rsidRPr="004A69A5">
        <w:rPr>
          <w:sz w:val="24"/>
          <w:szCs w:val="24"/>
        </w:rPr>
        <w:t>10.4.3 – Atrasar reiteradamente o fornecimento ou substituição dos bens.</w:t>
      </w:r>
    </w:p>
    <w:p w:rsidR="00AB1A00" w:rsidRPr="004A69A5" w:rsidRDefault="00AB1A00" w:rsidP="004A69A5">
      <w:pPr>
        <w:spacing w:before="120" w:after="120"/>
        <w:jc w:val="both"/>
        <w:rPr>
          <w:sz w:val="24"/>
          <w:szCs w:val="24"/>
        </w:rPr>
      </w:pPr>
      <w:r w:rsidRPr="004A69A5">
        <w:rPr>
          <w:sz w:val="24"/>
          <w:szCs w:val="24"/>
        </w:rPr>
        <w:t>10.5 – São infrações gravíssimas as condutas que induzam a Administração a erro ou que causem prejuízo ao erário, em especial:</w:t>
      </w:r>
    </w:p>
    <w:p w:rsidR="00AB1A00" w:rsidRPr="004A69A5" w:rsidRDefault="00AB1A00" w:rsidP="004A69A5">
      <w:pPr>
        <w:spacing w:before="120" w:after="120"/>
        <w:jc w:val="both"/>
        <w:rPr>
          <w:sz w:val="24"/>
          <w:szCs w:val="24"/>
        </w:rPr>
      </w:pPr>
      <w:r w:rsidRPr="004A69A5">
        <w:rPr>
          <w:sz w:val="24"/>
          <w:szCs w:val="24"/>
        </w:rPr>
        <w:t>10.5.1 – Apresentar documentação falsa;</w:t>
      </w:r>
    </w:p>
    <w:p w:rsidR="00AB1A00" w:rsidRPr="004A69A5" w:rsidRDefault="00AB1A00" w:rsidP="004A69A5">
      <w:pPr>
        <w:spacing w:before="120" w:after="120"/>
        <w:jc w:val="both"/>
        <w:rPr>
          <w:sz w:val="24"/>
          <w:szCs w:val="24"/>
        </w:rPr>
      </w:pPr>
      <w:r w:rsidRPr="004A69A5">
        <w:rPr>
          <w:sz w:val="24"/>
          <w:szCs w:val="24"/>
        </w:rPr>
        <w:t>10.5.2 – Simular, fraudar ou não iniciar a execução do contrato;</w:t>
      </w:r>
    </w:p>
    <w:p w:rsidR="00AB1A00" w:rsidRPr="004A69A5" w:rsidRDefault="00AB1A00" w:rsidP="004A69A5">
      <w:pPr>
        <w:spacing w:before="120" w:after="120"/>
        <w:jc w:val="both"/>
        <w:rPr>
          <w:sz w:val="24"/>
          <w:szCs w:val="24"/>
        </w:rPr>
      </w:pPr>
      <w:r w:rsidRPr="004A69A5">
        <w:rPr>
          <w:sz w:val="24"/>
          <w:szCs w:val="24"/>
        </w:rPr>
        <w:t>10.5.3 – Praticar atos ilícitos visando frustrar os objetivos da contratação;</w:t>
      </w:r>
    </w:p>
    <w:p w:rsidR="00AB1A00" w:rsidRPr="004A69A5" w:rsidRDefault="00AB1A00" w:rsidP="004A69A5">
      <w:pPr>
        <w:spacing w:before="120" w:after="120"/>
        <w:jc w:val="both"/>
        <w:rPr>
          <w:sz w:val="24"/>
          <w:szCs w:val="24"/>
        </w:rPr>
      </w:pPr>
      <w:r w:rsidRPr="004A69A5">
        <w:rPr>
          <w:sz w:val="24"/>
          <w:szCs w:val="24"/>
        </w:rPr>
        <w:t>10.5.4 – Cometer fraude fiscal;</w:t>
      </w:r>
    </w:p>
    <w:p w:rsidR="00AB1A00" w:rsidRPr="004A69A5" w:rsidRDefault="00AB1A00" w:rsidP="004A69A5">
      <w:pPr>
        <w:spacing w:before="120" w:after="120"/>
        <w:jc w:val="both"/>
        <w:rPr>
          <w:sz w:val="24"/>
          <w:szCs w:val="24"/>
        </w:rPr>
      </w:pPr>
      <w:r w:rsidRPr="004A69A5">
        <w:rPr>
          <w:sz w:val="24"/>
          <w:szCs w:val="24"/>
        </w:rPr>
        <w:t>10.5.5 – Comportar-se de modo inidôneo;</w:t>
      </w:r>
    </w:p>
    <w:p w:rsidR="00AB1A00" w:rsidRPr="004A69A5" w:rsidRDefault="00AB1A00" w:rsidP="004A69A5">
      <w:pPr>
        <w:spacing w:before="120" w:after="120"/>
        <w:jc w:val="both"/>
        <w:rPr>
          <w:sz w:val="24"/>
          <w:szCs w:val="24"/>
        </w:rPr>
      </w:pPr>
      <w:r w:rsidRPr="004A69A5">
        <w:rPr>
          <w:sz w:val="24"/>
          <w:szCs w:val="24"/>
        </w:rPr>
        <w:lastRenderedPageBreak/>
        <w:t>10.5.6 – Não mantiver sua proposta;</w:t>
      </w:r>
    </w:p>
    <w:p w:rsidR="00AB1A00" w:rsidRPr="004A69A5" w:rsidRDefault="00AB1A00" w:rsidP="004A69A5">
      <w:pPr>
        <w:spacing w:before="120" w:after="120"/>
        <w:jc w:val="both"/>
        <w:rPr>
          <w:sz w:val="24"/>
          <w:szCs w:val="24"/>
        </w:rPr>
      </w:pPr>
      <w:r w:rsidRPr="004A69A5">
        <w:rPr>
          <w:sz w:val="24"/>
          <w:szCs w:val="24"/>
        </w:rPr>
        <w:t>10.5.7 – Não recolher os tributos, contribuições previdenciárias e demais obrigações legais, incluindo o FGTS, quando cabível.</w:t>
      </w:r>
    </w:p>
    <w:p w:rsidR="00AB1A00" w:rsidRPr="004A69A5" w:rsidRDefault="00AB1A00" w:rsidP="004A69A5">
      <w:pPr>
        <w:spacing w:before="120" w:after="120"/>
        <w:jc w:val="both"/>
        <w:rPr>
          <w:sz w:val="24"/>
          <w:szCs w:val="24"/>
        </w:rPr>
      </w:pPr>
      <w:r w:rsidRPr="004A69A5">
        <w:rPr>
          <w:sz w:val="24"/>
          <w:szCs w:val="24"/>
        </w:rPr>
        <w:t>10.6 – Será aplicada a penalidade de advertência às condutas que caracterizam infrações leves que importarem em inexecução parcial do contrato, bem como a inobservância das regras estabelecidas no instrumento convocatório e seus anexos.</w:t>
      </w:r>
    </w:p>
    <w:p w:rsidR="00AB1A00" w:rsidRPr="004A69A5" w:rsidRDefault="00AB1A00" w:rsidP="004A69A5">
      <w:pPr>
        <w:spacing w:before="120" w:after="120"/>
        <w:jc w:val="both"/>
        <w:rPr>
          <w:sz w:val="24"/>
          <w:szCs w:val="24"/>
        </w:rPr>
      </w:pPr>
      <w:r w:rsidRPr="004A69A5">
        <w:rPr>
          <w:sz w:val="24"/>
          <w:szCs w:val="24"/>
        </w:rPr>
        <w:t xml:space="preserve">10.7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AB1A00" w:rsidRPr="004A69A5" w:rsidRDefault="00AB1A00" w:rsidP="004A69A5">
      <w:pPr>
        <w:spacing w:before="120" w:after="120"/>
        <w:jc w:val="both"/>
        <w:rPr>
          <w:sz w:val="24"/>
          <w:szCs w:val="24"/>
        </w:rPr>
      </w:pPr>
      <w:r w:rsidRPr="004A69A5">
        <w:rPr>
          <w:sz w:val="24"/>
          <w:szCs w:val="24"/>
        </w:rPr>
        <w:t>10.7.1 – Para as infrações médias, o valor da multa será arbitrado entre 1 a 30 UNIFBJ;</w:t>
      </w:r>
    </w:p>
    <w:p w:rsidR="00AB1A00" w:rsidRPr="004A69A5" w:rsidRDefault="00AB1A00" w:rsidP="004A69A5">
      <w:pPr>
        <w:spacing w:before="120" w:after="120"/>
        <w:jc w:val="both"/>
        <w:rPr>
          <w:sz w:val="24"/>
          <w:szCs w:val="24"/>
        </w:rPr>
      </w:pPr>
      <w:r w:rsidRPr="004A69A5">
        <w:rPr>
          <w:sz w:val="24"/>
          <w:szCs w:val="24"/>
        </w:rPr>
        <w:t>10.7.2 – Para as infrações graves, o valor da multa será arbitrado entre 31 a 60 UNIFBJ;</w:t>
      </w:r>
    </w:p>
    <w:p w:rsidR="00AB1A00" w:rsidRPr="004A69A5" w:rsidRDefault="00AB1A00" w:rsidP="004A69A5">
      <w:pPr>
        <w:spacing w:before="120" w:after="120"/>
        <w:jc w:val="both"/>
        <w:rPr>
          <w:sz w:val="24"/>
          <w:szCs w:val="24"/>
        </w:rPr>
      </w:pPr>
      <w:r w:rsidRPr="004A69A5">
        <w:rPr>
          <w:sz w:val="24"/>
          <w:szCs w:val="24"/>
        </w:rPr>
        <w:t>10.7.3 – Para as infrações gravíssimas, o valor da multa será arbitrado entre 61 a 100 UNIFBJ.</w:t>
      </w:r>
    </w:p>
    <w:p w:rsidR="00AB1A00" w:rsidRPr="004A69A5" w:rsidRDefault="00AB1A00" w:rsidP="004A69A5">
      <w:pPr>
        <w:spacing w:before="120" w:after="120"/>
        <w:jc w:val="both"/>
        <w:rPr>
          <w:sz w:val="24"/>
          <w:szCs w:val="24"/>
        </w:rPr>
      </w:pPr>
      <w:r w:rsidRPr="004A69A5">
        <w:rPr>
          <w:sz w:val="24"/>
          <w:szCs w:val="24"/>
        </w:rPr>
        <w:t>10.8 – Será aplicada a penalidade de suspensão temporária, que poderá ser cumulativamente com a penalidade de multa, quando a CONTRATADA, se recusar a adotar as medidas necessárias para adequar o fornecimento às especificidades indicadas no instrumento convocatório e seus anexos, por até 02 (dois) anos.</w:t>
      </w:r>
    </w:p>
    <w:p w:rsidR="00AB1A00" w:rsidRPr="004A69A5" w:rsidRDefault="00AB1A00" w:rsidP="004A69A5">
      <w:pPr>
        <w:spacing w:before="120" w:after="120"/>
        <w:jc w:val="both"/>
        <w:rPr>
          <w:sz w:val="24"/>
          <w:szCs w:val="24"/>
        </w:rPr>
      </w:pPr>
      <w:r w:rsidRPr="004A69A5">
        <w:rPr>
          <w:sz w:val="24"/>
          <w:szCs w:val="24"/>
        </w:rPr>
        <w:t>10.9 – Será aplicada a penalidade de declaração de inidoneidade, que poderá ser cumulativamente com a penalidade de multa, quando a CONTRATADA cometer infração gravíssima com dolo, má-fé ou em conluio com servidores públicos ou outras licitantes.</w:t>
      </w:r>
    </w:p>
    <w:p w:rsidR="00AB1A00" w:rsidRPr="004A69A5" w:rsidRDefault="00AB1A00" w:rsidP="004A69A5">
      <w:pPr>
        <w:spacing w:before="120" w:after="120"/>
        <w:jc w:val="both"/>
        <w:rPr>
          <w:sz w:val="24"/>
          <w:szCs w:val="24"/>
        </w:rPr>
      </w:pPr>
      <w:r w:rsidRPr="004A69A5">
        <w:rPr>
          <w:sz w:val="24"/>
          <w:szCs w:val="24"/>
        </w:rPr>
        <w:t>10.10 – A sanção de suspensão temporária de participação em licitação e impedimento de contratar com a Administração Municipal produz efeitos apenas para o Município de Bom Jardim - RJ.</w:t>
      </w:r>
    </w:p>
    <w:p w:rsidR="00AB1A00" w:rsidRPr="004A69A5" w:rsidRDefault="00AB1A00" w:rsidP="004A69A5">
      <w:pPr>
        <w:spacing w:before="120" w:after="120"/>
        <w:jc w:val="both"/>
        <w:rPr>
          <w:sz w:val="24"/>
          <w:szCs w:val="24"/>
        </w:rPr>
      </w:pPr>
      <w:r w:rsidRPr="004A69A5">
        <w:rPr>
          <w:sz w:val="24"/>
          <w:szCs w:val="24"/>
        </w:rPr>
        <w:t>10.11 – A sanção de declaração de inidoneidade para licitar ou contratar com a Administração Pública produz efeito em todo o território nacional.</w:t>
      </w:r>
    </w:p>
    <w:p w:rsidR="00AB1A00" w:rsidRPr="004A69A5" w:rsidRDefault="00AB1A00" w:rsidP="004A69A5">
      <w:pPr>
        <w:spacing w:before="120" w:after="120"/>
        <w:jc w:val="both"/>
        <w:rPr>
          <w:sz w:val="24"/>
          <w:szCs w:val="24"/>
        </w:rPr>
      </w:pPr>
      <w:r w:rsidRPr="004A69A5">
        <w:rPr>
          <w:sz w:val="24"/>
          <w:szCs w:val="24"/>
        </w:rPr>
        <w:t>10.12 – Para assegurar os efeitos da declaração de inidoneidade e da suspensão temporária, a Administração incluirá as empresas sancionadas no Cadastro Nacional de Empresas Inidôneas e Suspensas - CEIS, até a reabilitação da empresa sancionada.</w:t>
      </w:r>
    </w:p>
    <w:p w:rsidR="00AB1A00" w:rsidRPr="004A69A5" w:rsidRDefault="00AB1A00" w:rsidP="004A69A5">
      <w:pPr>
        <w:spacing w:before="120" w:after="120"/>
        <w:jc w:val="both"/>
        <w:rPr>
          <w:sz w:val="24"/>
          <w:szCs w:val="24"/>
        </w:rPr>
      </w:pPr>
      <w:r w:rsidRPr="004A69A5">
        <w:rPr>
          <w:sz w:val="24"/>
          <w:szCs w:val="24"/>
        </w:rPr>
        <w:t>10.13 – A reabilitação da declaração de inidoneidade será concedida quando a empresa ou profissional penalizado ressarcir a Administração pelos prejuízos resultantes e após decorrido o prazo de 02 (dois) anos de sua aplicação.</w:t>
      </w:r>
    </w:p>
    <w:p w:rsidR="00AB1A00" w:rsidRPr="004A69A5" w:rsidRDefault="00AB1A00" w:rsidP="004A69A5">
      <w:pPr>
        <w:spacing w:before="120" w:after="120"/>
        <w:jc w:val="both"/>
        <w:rPr>
          <w:sz w:val="24"/>
          <w:szCs w:val="24"/>
        </w:rPr>
      </w:pPr>
      <w:r w:rsidRPr="004A69A5">
        <w:rPr>
          <w:sz w:val="24"/>
          <w:szCs w:val="24"/>
        </w:rPr>
        <w:t>10.14 – 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AB1A00" w:rsidRPr="004A69A5" w:rsidRDefault="00AB1A00" w:rsidP="004A69A5">
      <w:pPr>
        <w:spacing w:before="120" w:after="120"/>
        <w:jc w:val="both"/>
        <w:rPr>
          <w:sz w:val="24"/>
          <w:szCs w:val="24"/>
        </w:rPr>
      </w:pPr>
      <w:r w:rsidRPr="004A69A5">
        <w:rPr>
          <w:sz w:val="24"/>
          <w:szCs w:val="24"/>
        </w:rPr>
        <w:t>10.15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AB1A00" w:rsidRPr="004A69A5" w:rsidRDefault="00AB1A00" w:rsidP="004A69A5">
      <w:pPr>
        <w:spacing w:before="120" w:after="120"/>
        <w:jc w:val="both"/>
        <w:rPr>
          <w:sz w:val="24"/>
          <w:szCs w:val="24"/>
        </w:rPr>
      </w:pPr>
      <w:r w:rsidRPr="004A69A5">
        <w:rPr>
          <w:sz w:val="24"/>
          <w:szCs w:val="24"/>
        </w:rPr>
        <w:t>10.16 – 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AB1A00" w:rsidRPr="004A69A5" w:rsidRDefault="00AB1A00" w:rsidP="004A69A5">
      <w:pPr>
        <w:spacing w:before="120" w:after="120"/>
        <w:jc w:val="both"/>
        <w:rPr>
          <w:sz w:val="24"/>
          <w:szCs w:val="24"/>
        </w:rPr>
      </w:pPr>
      <w:r w:rsidRPr="004A69A5">
        <w:rPr>
          <w:sz w:val="24"/>
          <w:szCs w:val="24"/>
        </w:rPr>
        <w:t>10.17 – As multas aplicadas deverão ser recolhidas em favor do Município no prazo de 05 (cinco) dias úteis, a contar do recebimento da notificação.</w:t>
      </w:r>
    </w:p>
    <w:p w:rsidR="00AB1A00" w:rsidRPr="004A69A5" w:rsidRDefault="00AB1A00" w:rsidP="004A69A5">
      <w:pPr>
        <w:spacing w:before="120" w:after="120"/>
        <w:jc w:val="both"/>
        <w:rPr>
          <w:sz w:val="24"/>
          <w:szCs w:val="24"/>
        </w:rPr>
      </w:pPr>
      <w:r w:rsidRPr="004A69A5">
        <w:rPr>
          <w:sz w:val="24"/>
          <w:szCs w:val="24"/>
        </w:rPr>
        <w:lastRenderedPageBreak/>
        <w:t>10.18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AB1A00" w:rsidRPr="004A69A5" w:rsidRDefault="00AB1A00" w:rsidP="004A69A5">
      <w:pPr>
        <w:spacing w:before="120" w:after="120"/>
        <w:jc w:val="both"/>
        <w:rPr>
          <w:sz w:val="24"/>
          <w:szCs w:val="24"/>
        </w:rPr>
      </w:pPr>
      <w:r w:rsidRPr="004A69A5">
        <w:rPr>
          <w:sz w:val="24"/>
          <w:szCs w:val="24"/>
        </w:rPr>
        <w:t>10.19 – As penalidades só poderão ser relevadas na hipótese de caso fortuito ou força maior, devidamente justificado e comprovado, a juízo da Administração.</w:t>
      </w:r>
    </w:p>
    <w:p w:rsidR="00AB1A00" w:rsidRPr="004A69A5" w:rsidRDefault="00AB1A00" w:rsidP="004A69A5">
      <w:pPr>
        <w:spacing w:before="120" w:after="120"/>
        <w:jc w:val="both"/>
        <w:rPr>
          <w:b/>
          <w:sz w:val="24"/>
          <w:szCs w:val="24"/>
        </w:rPr>
      </w:pPr>
      <w:r w:rsidRPr="004A69A5">
        <w:rPr>
          <w:b/>
          <w:sz w:val="24"/>
          <w:szCs w:val="24"/>
        </w:rPr>
        <w:t>11 – CONVOCAÇÃO PARA ASSINATURA</w:t>
      </w:r>
    </w:p>
    <w:p w:rsidR="00AB1A00" w:rsidRPr="004A69A5" w:rsidRDefault="00AB1A00" w:rsidP="004A69A5">
      <w:pPr>
        <w:spacing w:before="120" w:after="120"/>
        <w:jc w:val="both"/>
        <w:rPr>
          <w:sz w:val="24"/>
          <w:szCs w:val="24"/>
        </w:rPr>
      </w:pPr>
      <w:r w:rsidRPr="004A69A5">
        <w:rPr>
          <w:sz w:val="24"/>
          <w:szCs w:val="24"/>
        </w:rPr>
        <w:t xml:space="preserve">11.1 – Uma vez homologado o resultado da licitação, a licitante vencedora será convocada para assinar e retirar a ata de registro de preços, sendo cientificada de que sua omissão ensejará decaimento do direito à contratação, sem prejuízo à aplicação das penalidades dispostas no instrumento convocatório e seus anexos. </w:t>
      </w:r>
    </w:p>
    <w:p w:rsidR="00AB1A00" w:rsidRPr="004A69A5" w:rsidRDefault="00AB1A00" w:rsidP="004A69A5">
      <w:pPr>
        <w:spacing w:before="120" w:after="120"/>
        <w:jc w:val="both"/>
        <w:rPr>
          <w:sz w:val="24"/>
          <w:szCs w:val="24"/>
        </w:rPr>
      </w:pPr>
      <w:r w:rsidRPr="004A69A5">
        <w:rPr>
          <w:sz w:val="24"/>
          <w:szCs w:val="24"/>
        </w:rPr>
        <w:t>11.2 – Alternativamente ao comparecimento perante o órgão ou entidade para a assinatura, a licitante vencedora poderá enviar a ata de registro de preços ou aceite assinado mediante correspondência postal com aviso de recebimento (AR) ou por meio eletrônico com a respectiva assinatura digital, cujo marco do cumprimento será contado a partir da data de postagem.</w:t>
      </w:r>
    </w:p>
    <w:p w:rsidR="00AB1A00" w:rsidRPr="004A69A5" w:rsidRDefault="00AB1A00" w:rsidP="004A69A5">
      <w:pPr>
        <w:spacing w:before="120" w:after="120"/>
        <w:jc w:val="both"/>
        <w:rPr>
          <w:sz w:val="24"/>
          <w:szCs w:val="24"/>
        </w:rPr>
      </w:pPr>
      <w:r w:rsidRPr="004A69A5">
        <w:rPr>
          <w:sz w:val="24"/>
          <w:szCs w:val="24"/>
        </w:rPr>
        <w:t>11.3 – O aceite de nota de empenho, ordem de fornecimento ou instrumento equivalente, emitida à licitante vencedora, implica no reconhecimento que:</w:t>
      </w:r>
    </w:p>
    <w:p w:rsidR="00AB1A00" w:rsidRPr="004A69A5" w:rsidRDefault="00AB1A00" w:rsidP="004A69A5">
      <w:pPr>
        <w:spacing w:before="120" w:after="120"/>
        <w:jc w:val="both"/>
        <w:rPr>
          <w:sz w:val="24"/>
          <w:szCs w:val="24"/>
        </w:rPr>
      </w:pPr>
      <w:r w:rsidRPr="004A69A5">
        <w:rPr>
          <w:sz w:val="24"/>
          <w:szCs w:val="24"/>
        </w:rPr>
        <w:t>11.3.1 – A nota de empenho, ordem de fornecimento ou instrumento equivalente está substituindo o contrato, aplicando-se à relação de negócios ali estabelecida as disposições da Lei Federal nº 8.666, de 1993;</w:t>
      </w:r>
    </w:p>
    <w:p w:rsidR="00AB1A00" w:rsidRPr="004A69A5" w:rsidRDefault="00AB1A00" w:rsidP="004A69A5">
      <w:pPr>
        <w:spacing w:before="120" w:after="120"/>
        <w:jc w:val="both"/>
        <w:rPr>
          <w:sz w:val="24"/>
          <w:szCs w:val="24"/>
        </w:rPr>
      </w:pPr>
      <w:r w:rsidRPr="004A69A5">
        <w:rPr>
          <w:sz w:val="24"/>
          <w:szCs w:val="24"/>
        </w:rPr>
        <w:t>11.3.2 – A contratada se vincula à sua proposta e às previsões contidas no instrumento convocatório e seus anexos.</w:t>
      </w:r>
    </w:p>
    <w:p w:rsidR="00AB1A00" w:rsidRPr="004A69A5" w:rsidRDefault="00AB1A00" w:rsidP="004A69A5">
      <w:pPr>
        <w:spacing w:before="120" w:after="120"/>
        <w:jc w:val="both"/>
        <w:rPr>
          <w:sz w:val="24"/>
          <w:szCs w:val="24"/>
        </w:rPr>
      </w:pPr>
      <w:r w:rsidRPr="004A69A5">
        <w:rPr>
          <w:sz w:val="24"/>
          <w:szCs w:val="24"/>
        </w:rPr>
        <w:t>11.4 – O prazo para assinar, aceitar ou retirar o termo da ata de registro de preços será de 05 (cinco) dias úteis, contados da data do recebimento da convocação, podendo ser prorrogado por igual período, desde que solicitado pela parte durante o seu transcurso e tenha ocorrido fato justificado aceito pela Administração.</w:t>
      </w:r>
    </w:p>
    <w:p w:rsidR="00AB1A00" w:rsidRPr="004A69A5" w:rsidRDefault="00AB1A00" w:rsidP="004A69A5">
      <w:pPr>
        <w:spacing w:before="120" w:after="120"/>
        <w:jc w:val="both"/>
        <w:rPr>
          <w:sz w:val="24"/>
          <w:szCs w:val="24"/>
        </w:rPr>
      </w:pPr>
      <w:r w:rsidRPr="004A69A5">
        <w:rPr>
          <w:sz w:val="24"/>
          <w:szCs w:val="24"/>
        </w:rPr>
        <w:t>11.5 – Como requisito para celebração da ata de registro de preços, a licitante vencedora deverá manter as mesmas condições de habilitação consignadas no instrumento convocatório e seus anexos.</w:t>
      </w:r>
    </w:p>
    <w:p w:rsidR="00AB1A00" w:rsidRPr="004A69A5" w:rsidRDefault="00AB1A00" w:rsidP="004A69A5">
      <w:pPr>
        <w:spacing w:before="120" w:after="120"/>
        <w:jc w:val="both"/>
        <w:rPr>
          <w:b/>
          <w:sz w:val="24"/>
          <w:szCs w:val="24"/>
        </w:rPr>
      </w:pPr>
      <w:r w:rsidRPr="004A69A5">
        <w:rPr>
          <w:b/>
          <w:sz w:val="24"/>
          <w:szCs w:val="24"/>
        </w:rPr>
        <w:t>12 – DURAÇÃO, ALTERAÇÃO, CANCELAMENTO E REVOGAÇÃO DA ATA DE REGISTRO DE PREÇOS</w:t>
      </w:r>
    </w:p>
    <w:p w:rsidR="00AB1A00" w:rsidRPr="004A69A5" w:rsidRDefault="00AB1A00" w:rsidP="004A69A5">
      <w:pPr>
        <w:spacing w:before="120" w:after="120"/>
        <w:jc w:val="both"/>
        <w:rPr>
          <w:sz w:val="24"/>
          <w:szCs w:val="24"/>
        </w:rPr>
      </w:pPr>
      <w:r w:rsidRPr="004A69A5">
        <w:rPr>
          <w:sz w:val="24"/>
          <w:szCs w:val="24"/>
        </w:rPr>
        <w:t>12.1 – A ata de registro de preços terá duração de 12 (doze) meses, com eficácia na forma do art. 61, parágrafo único da Lei Federal nº 8.666/93, sendo vedada sua prorrogação. Com início a partir de sua assinatura.</w:t>
      </w:r>
    </w:p>
    <w:p w:rsidR="00AB1A00" w:rsidRPr="004A69A5" w:rsidRDefault="00AB1A00" w:rsidP="004A69A5">
      <w:pPr>
        <w:spacing w:before="120" w:after="120"/>
        <w:jc w:val="both"/>
        <w:rPr>
          <w:sz w:val="24"/>
          <w:szCs w:val="24"/>
        </w:rPr>
      </w:pPr>
      <w:r w:rsidRPr="004A69A5">
        <w:rPr>
          <w:sz w:val="24"/>
          <w:szCs w:val="24"/>
        </w:rPr>
        <w:t>12.2 – As contratações oriundas da ata de registro de preços terão duração idêntica a esta, observados os prazos para fornecimento e pagamento pela Administração.</w:t>
      </w:r>
    </w:p>
    <w:p w:rsidR="00AB1A00" w:rsidRPr="004A69A5" w:rsidRDefault="00AB1A00" w:rsidP="004A69A5">
      <w:pPr>
        <w:spacing w:before="120" w:after="120"/>
        <w:jc w:val="both"/>
        <w:rPr>
          <w:sz w:val="24"/>
          <w:szCs w:val="24"/>
        </w:rPr>
      </w:pPr>
      <w:r w:rsidRPr="004A69A5">
        <w:rPr>
          <w:sz w:val="24"/>
          <w:szCs w:val="24"/>
        </w:rPr>
        <w:t>12.3 – As obrigações disciplinadas na ata de registro de preços e no instrumento convocatório poderão ser alteradas por comum acordo das partes, após justificativa da Administração, nas seguintes hipóteses:</w:t>
      </w:r>
    </w:p>
    <w:p w:rsidR="00AB1A00" w:rsidRPr="004A69A5" w:rsidRDefault="00AB1A00" w:rsidP="004A69A5">
      <w:pPr>
        <w:spacing w:before="120" w:after="120"/>
        <w:jc w:val="both"/>
        <w:rPr>
          <w:sz w:val="24"/>
          <w:szCs w:val="24"/>
        </w:rPr>
      </w:pPr>
      <w:r w:rsidRPr="004A69A5">
        <w:rPr>
          <w:sz w:val="24"/>
          <w:szCs w:val="24"/>
        </w:rPr>
        <w:t>12.3.1 – Quando conveniente a substituição de garantia de execução;</w:t>
      </w:r>
    </w:p>
    <w:p w:rsidR="00AB1A00" w:rsidRPr="004A69A5" w:rsidRDefault="00AB1A00" w:rsidP="004A69A5">
      <w:pPr>
        <w:spacing w:before="120" w:after="120"/>
        <w:jc w:val="both"/>
        <w:rPr>
          <w:sz w:val="24"/>
          <w:szCs w:val="24"/>
        </w:rPr>
      </w:pPr>
      <w:r w:rsidRPr="004A69A5">
        <w:rPr>
          <w:sz w:val="24"/>
          <w:szCs w:val="24"/>
        </w:rPr>
        <w:t>12.3.2 – Quando necessária a modificação da forma de fornecimento ou da dinâmica de execução, em razão da verificação técnica de inaplicabilidade dos termos originais;</w:t>
      </w:r>
    </w:p>
    <w:p w:rsidR="00AB1A00" w:rsidRPr="004A69A5" w:rsidRDefault="00AB1A00" w:rsidP="004A69A5">
      <w:pPr>
        <w:spacing w:before="120" w:after="120"/>
        <w:jc w:val="both"/>
        <w:rPr>
          <w:sz w:val="24"/>
          <w:szCs w:val="24"/>
        </w:rPr>
      </w:pPr>
      <w:r w:rsidRPr="004A69A5">
        <w:rPr>
          <w:sz w:val="24"/>
          <w:szCs w:val="24"/>
        </w:rPr>
        <w:t>12.3.3 – Quando necessária modificação da forma de pagamento, por imposição de circunstâncias supervenientes, mantido o valor inicial atualizado, sendo vedada a antecipação do pagamento sem a correspondente contraprestação do fornecimento;</w:t>
      </w:r>
    </w:p>
    <w:p w:rsidR="00AB1A00" w:rsidRPr="004A69A5" w:rsidRDefault="00AB1A00" w:rsidP="004A69A5">
      <w:pPr>
        <w:spacing w:before="120" w:after="120"/>
        <w:jc w:val="both"/>
        <w:rPr>
          <w:sz w:val="24"/>
          <w:szCs w:val="24"/>
        </w:rPr>
      </w:pPr>
      <w:r w:rsidRPr="004A69A5">
        <w:rPr>
          <w:sz w:val="24"/>
          <w:szCs w:val="24"/>
        </w:rPr>
        <w:t>12.3.4 – Para restabelecer a relação que as partes pactuaram inicialmente entre os encargos da CONTRATADA e a retribuição da Administração para a justa remuneração</w:t>
      </w:r>
      <w:r w:rsidRPr="004A69A5">
        <w:rPr>
          <w:sz w:val="24"/>
          <w:szCs w:val="24"/>
        </w:rPr>
        <w:tab/>
        <w:t xml:space="preserve">, objetivando a manutenção do equilíbrio econômico-financeiro inicial, quando sobrevirem fatos imprevisíveis, </w:t>
      </w:r>
      <w:r w:rsidRPr="004A69A5">
        <w:rPr>
          <w:sz w:val="24"/>
          <w:szCs w:val="24"/>
        </w:rPr>
        <w:lastRenderedPageBreak/>
        <w:t>ou previsíveis porém de consequências incalculáveis, retardadores ou impeditivos da execução do ajustado, ou, ainda, em caso de força maior, caso fortuito ou fato do príncipe, configurando álea econômica extraordinária e extracontratual.</w:t>
      </w:r>
    </w:p>
    <w:p w:rsidR="00AB1A00" w:rsidRPr="004A69A5" w:rsidRDefault="00AB1A00" w:rsidP="004A69A5">
      <w:pPr>
        <w:spacing w:before="120" w:after="120"/>
        <w:jc w:val="both"/>
        <w:rPr>
          <w:sz w:val="24"/>
          <w:szCs w:val="24"/>
        </w:rPr>
      </w:pPr>
      <w:r w:rsidRPr="004A69A5">
        <w:rPr>
          <w:sz w:val="24"/>
          <w:szCs w:val="24"/>
        </w:rPr>
        <w:t>12.4 – O registro do fornecedor será cancelado quando:</w:t>
      </w:r>
    </w:p>
    <w:p w:rsidR="00AB1A00" w:rsidRPr="004A69A5" w:rsidRDefault="00AB1A00" w:rsidP="004A69A5">
      <w:pPr>
        <w:spacing w:before="120" w:after="120"/>
        <w:jc w:val="both"/>
        <w:rPr>
          <w:sz w:val="24"/>
          <w:szCs w:val="24"/>
        </w:rPr>
      </w:pPr>
      <w:r w:rsidRPr="004A69A5">
        <w:rPr>
          <w:sz w:val="24"/>
          <w:szCs w:val="24"/>
        </w:rPr>
        <w:t>12.4.1 – Descumprir as condições da ata de registro de preços;</w:t>
      </w:r>
    </w:p>
    <w:p w:rsidR="00AB1A00" w:rsidRPr="004A69A5" w:rsidRDefault="00AB1A00" w:rsidP="004A69A5">
      <w:pPr>
        <w:spacing w:before="120" w:after="120"/>
        <w:jc w:val="both"/>
        <w:rPr>
          <w:sz w:val="24"/>
          <w:szCs w:val="24"/>
        </w:rPr>
      </w:pPr>
      <w:r w:rsidRPr="004A69A5">
        <w:rPr>
          <w:sz w:val="24"/>
          <w:szCs w:val="24"/>
        </w:rPr>
        <w:t>12.4.2 – Não retirar a nota de empenho ou instrumento equivalente no prazo estabelecido pela Administração, sem justificativa aceitável;</w:t>
      </w:r>
    </w:p>
    <w:p w:rsidR="00AB1A00" w:rsidRPr="004A69A5" w:rsidRDefault="00AB1A00" w:rsidP="004A69A5">
      <w:pPr>
        <w:spacing w:before="120" w:after="120"/>
        <w:jc w:val="both"/>
        <w:rPr>
          <w:sz w:val="24"/>
          <w:szCs w:val="24"/>
        </w:rPr>
      </w:pPr>
      <w:r w:rsidRPr="004A69A5">
        <w:rPr>
          <w:sz w:val="24"/>
          <w:szCs w:val="24"/>
        </w:rPr>
        <w:t>12.4.3 – Não aceitar reduzir o seu preço registrado, na hipótese deste se tornar superior àqueles praticados no mercado; ou</w:t>
      </w:r>
    </w:p>
    <w:p w:rsidR="00AB1A00" w:rsidRPr="004A69A5" w:rsidRDefault="00AB1A00" w:rsidP="004A69A5">
      <w:pPr>
        <w:spacing w:before="120" w:after="120"/>
        <w:jc w:val="both"/>
        <w:rPr>
          <w:sz w:val="24"/>
          <w:szCs w:val="24"/>
        </w:rPr>
      </w:pPr>
      <w:r w:rsidRPr="004A69A5">
        <w:rPr>
          <w:sz w:val="24"/>
          <w:szCs w:val="24"/>
        </w:rPr>
        <w:t>12.4.4 – Sofrer sanção administrativa cujo efeito torne-o proibido de celebrar contrato administrativo, alcançando o órgão gerenciador e órgão(s) participante(s).</w:t>
      </w:r>
    </w:p>
    <w:p w:rsidR="00AB1A00" w:rsidRPr="004A69A5" w:rsidRDefault="00AB1A00" w:rsidP="004A69A5">
      <w:pPr>
        <w:spacing w:before="120" w:after="120"/>
        <w:jc w:val="both"/>
        <w:rPr>
          <w:sz w:val="24"/>
          <w:szCs w:val="24"/>
        </w:rPr>
      </w:pPr>
      <w:r w:rsidRPr="004A69A5">
        <w:rPr>
          <w:sz w:val="24"/>
          <w:szCs w:val="24"/>
        </w:rPr>
        <w:t>12.5 – O cancelamento de registros será formalizado por despacho da Administração, assegurado o contraditório e a ampla defesa.</w:t>
      </w:r>
    </w:p>
    <w:p w:rsidR="00AB1A00" w:rsidRPr="004A69A5" w:rsidRDefault="00AB1A00" w:rsidP="004A69A5">
      <w:pPr>
        <w:spacing w:before="120" w:after="120"/>
        <w:jc w:val="both"/>
        <w:rPr>
          <w:sz w:val="24"/>
          <w:szCs w:val="24"/>
        </w:rPr>
      </w:pPr>
      <w:r w:rsidRPr="004A69A5">
        <w:rPr>
          <w:sz w:val="24"/>
          <w:szCs w:val="24"/>
        </w:rPr>
        <w:t xml:space="preserve">12.6 – O cancelamento do registro de preços poderá ocorrer por fato superveniente, decorrente de caso fortuito ou força maior, que prejudique o cumprimento da ata, devidamente comprovados e justificados por razão de interesse público ou a pedido do fornecedor. </w:t>
      </w:r>
    </w:p>
    <w:p w:rsidR="00AB1A00" w:rsidRPr="004A69A5" w:rsidRDefault="00AB1A00" w:rsidP="004A69A5">
      <w:pPr>
        <w:spacing w:before="120" w:after="120"/>
        <w:jc w:val="both"/>
        <w:rPr>
          <w:sz w:val="24"/>
          <w:szCs w:val="24"/>
        </w:rPr>
      </w:pPr>
      <w:r w:rsidRPr="004A69A5">
        <w:rPr>
          <w:sz w:val="24"/>
          <w:szCs w:val="24"/>
        </w:rPr>
        <w:t>12.7 – A ata de registro de preços será revogada quando não restarem fornecedores registrados ou por razões de interesse público, devidamente fundamentado.</w:t>
      </w:r>
    </w:p>
    <w:p w:rsidR="00AB1A00" w:rsidRPr="004A69A5" w:rsidRDefault="00AB1A00" w:rsidP="004A69A5">
      <w:pPr>
        <w:spacing w:before="120" w:after="120"/>
        <w:jc w:val="both"/>
        <w:rPr>
          <w:b/>
          <w:sz w:val="24"/>
          <w:szCs w:val="24"/>
        </w:rPr>
      </w:pPr>
      <w:r w:rsidRPr="004A69A5">
        <w:rPr>
          <w:b/>
          <w:sz w:val="24"/>
          <w:szCs w:val="24"/>
        </w:rPr>
        <w:t>13 – SUBCONTRATAÇÃO</w:t>
      </w:r>
    </w:p>
    <w:p w:rsidR="00AB1A00" w:rsidRPr="004A69A5" w:rsidRDefault="00AB1A00" w:rsidP="004A69A5">
      <w:pPr>
        <w:spacing w:before="120" w:after="120"/>
        <w:jc w:val="both"/>
        <w:rPr>
          <w:color w:val="FF0000"/>
          <w:sz w:val="24"/>
          <w:szCs w:val="24"/>
        </w:rPr>
      </w:pPr>
      <w:r w:rsidRPr="004A69A5">
        <w:rPr>
          <w:sz w:val="24"/>
          <w:szCs w:val="24"/>
        </w:rPr>
        <w:t>13.1 – Não será admitida subcontratação para o presente objeto.</w:t>
      </w:r>
      <w:r w:rsidRPr="004A69A5">
        <w:rPr>
          <w:color w:val="FF0000"/>
          <w:sz w:val="24"/>
          <w:szCs w:val="24"/>
        </w:rPr>
        <w:t xml:space="preserve"> </w:t>
      </w:r>
    </w:p>
    <w:p w:rsidR="00AB1A00" w:rsidRPr="004A69A5" w:rsidRDefault="00AB1A00" w:rsidP="004A69A5">
      <w:pPr>
        <w:spacing w:before="120" w:after="120"/>
        <w:jc w:val="both"/>
        <w:rPr>
          <w:b/>
          <w:sz w:val="24"/>
          <w:szCs w:val="24"/>
        </w:rPr>
      </w:pPr>
      <w:r w:rsidRPr="004A69A5">
        <w:rPr>
          <w:b/>
          <w:sz w:val="24"/>
          <w:szCs w:val="24"/>
        </w:rPr>
        <w:t>14 – CRITÉRIO DE JULGAMENTO E ADJUDICAÇÃO</w:t>
      </w:r>
    </w:p>
    <w:p w:rsidR="00AB1A00" w:rsidRPr="004A69A5" w:rsidRDefault="00AB1A00" w:rsidP="004A69A5">
      <w:pPr>
        <w:spacing w:before="120" w:after="120"/>
        <w:jc w:val="both"/>
        <w:rPr>
          <w:sz w:val="24"/>
          <w:szCs w:val="24"/>
        </w:rPr>
      </w:pPr>
      <w:r w:rsidRPr="004A69A5">
        <w:rPr>
          <w:sz w:val="24"/>
          <w:szCs w:val="24"/>
        </w:rPr>
        <w:t>14.1 – O critério de julgamento é o MENOR PREÇO.</w:t>
      </w:r>
    </w:p>
    <w:p w:rsidR="00AB1A00" w:rsidRPr="004A69A5" w:rsidRDefault="00AB1A00" w:rsidP="004A69A5">
      <w:pPr>
        <w:spacing w:before="120" w:after="120"/>
        <w:jc w:val="both"/>
        <w:rPr>
          <w:sz w:val="24"/>
          <w:szCs w:val="24"/>
        </w:rPr>
      </w:pPr>
      <w:r w:rsidRPr="004A69A5">
        <w:rPr>
          <w:sz w:val="24"/>
          <w:szCs w:val="24"/>
        </w:rPr>
        <w:t>14.2 – A adjudicação será feita pelo MENOR PREÇO POR ITEM.</w:t>
      </w:r>
    </w:p>
    <w:p w:rsidR="00AB1A00" w:rsidRPr="004A69A5" w:rsidRDefault="00AB1A00" w:rsidP="004A69A5">
      <w:pPr>
        <w:spacing w:before="120" w:after="120"/>
        <w:jc w:val="both"/>
        <w:rPr>
          <w:b/>
          <w:sz w:val="24"/>
          <w:szCs w:val="24"/>
        </w:rPr>
      </w:pPr>
      <w:r w:rsidRPr="004A69A5">
        <w:rPr>
          <w:b/>
          <w:sz w:val="24"/>
          <w:szCs w:val="24"/>
        </w:rPr>
        <w:t>15 – QUALIFICAÇÃO TÉCNICA:</w:t>
      </w:r>
    </w:p>
    <w:p w:rsidR="00AB1A00" w:rsidRPr="004A69A5" w:rsidRDefault="00AB1A00" w:rsidP="004A69A5">
      <w:pPr>
        <w:spacing w:before="120" w:after="120"/>
        <w:jc w:val="both"/>
        <w:rPr>
          <w:sz w:val="24"/>
          <w:szCs w:val="24"/>
        </w:rPr>
      </w:pPr>
      <w:r w:rsidRPr="004A69A5">
        <w:rPr>
          <w:sz w:val="24"/>
          <w:szCs w:val="24"/>
        </w:rPr>
        <w:t xml:space="preserve">15.1 – 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forneceu bens em prazo, características e quantidades compatíveis os descritos no instrumento convocatório e seus anexos. </w:t>
      </w:r>
    </w:p>
    <w:p w:rsidR="00AB1A00" w:rsidRPr="004A69A5" w:rsidRDefault="00AB1A00" w:rsidP="004A69A5">
      <w:pPr>
        <w:shd w:val="clear" w:color="auto" w:fill="FFFFFF"/>
        <w:spacing w:before="120" w:after="120"/>
        <w:jc w:val="both"/>
        <w:rPr>
          <w:sz w:val="24"/>
          <w:szCs w:val="24"/>
        </w:rPr>
      </w:pPr>
      <w:r w:rsidRPr="004A69A5">
        <w:rPr>
          <w:b/>
          <w:bCs/>
          <w:sz w:val="24"/>
          <w:szCs w:val="24"/>
        </w:rPr>
        <w:t>16 – QUALIFICAÇÃO ECONÔMICO-FINANCEIRA:</w:t>
      </w:r>
    </w:p>
    <w:p w:rsidR="00AB1A00" w:rsidRPr="004A69A5" w:rsidRDefault="00AB1A00" w:rsidP="004A69A5">
      <w:pPr>
        <w:shd w:val="clear" w:color="auto" w:fill="FFFFFF"/>
        <w:spacing w:before="120" w:after="120"/>
        <w:jc w:val="both"/>
        <w:rPr>
          <w:sz w:val="24"/>
          <w:szCs w:val="24"/>
        </w:rPr>
      </w:pPr>
      <w:r w:rsidRPr="004A69A5">
        <w:rPr>
          <w:sz w:val="24"/>
          <w:szCs w:val="24"/>
        </w:rPr>
        <w:t>16.1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AB1A00" w:rsidRPr="004A69A5" w:rsidRDefault="00AB1A00" w:rsidP="004A69A5">
      <w:pPr>
        <w:shd w:val="clear" w:color="auto" w:fill="FFFFFF"/>
        <w:spacing w:before="120" w:after="120"/>
        <w:jc w:val="both"/>
        <w:rPr>
          <w:sz w:val="24"/>
          <w:szCs w:val="24"/>
        </w:rPr>
      </w:pPr>
      <w:r w:rsidRPr="004A69A5">
        <w:rPr>
          <w:sz w:val="24"/>
          <w:szCs w:val="24"/>
        </w:rPr>
        <w:t>16.2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aceitos, alternativamente:</w:t>
      </w:r>
    </w:p>
    <w:p w:rsidR="00AB1A00" w:rsidRPr="004A69A5" w:rsidRDefault="00AB1A00" w:rsidP="004A69A5">
      <w:pPr>
        <w:shd w:val="clear" w:color="auto" w:fill="FFFFFF"/>
        <w:spacing w:before="120" w:after="120"/>
        <w:ind w:firstLine="708"/>
        <w:jc w:val="both"/>
        <w:rPr>
          <w:sz w:val="24"/>
          <w:szCs w:val="24"/>
        </w:rPr>
      </w:pPr>
      <w:r w:rsidRPr="004A69A5">
        <w:rPr>
          <w:sz w:val="24"/>
          <w:szCs w:val="24"/>
        </w:rPr>
        <w:t>1- por publicação em diário oficial;  </w:t>
      </w:r>
    </w:p>
    <w:p w:rsidR="00AB1A00" w:rsidRPr="004A69A5" w:rsidRDefault="00AB1A00" w:rsidP="004A69A5">
      <w:pPr>
        <w:shd w:val="clear" w:color="auto" w:fill="FFFFFF"/>
        <w:spacing w:before="120" w:after="120"/>
        <w:ind w:firstLine="708"/>
        <w:jc w:val="both"/>
        <w:rPr>
          <w:sz w:val="24"/>
          <w:szCs w:val="24"/>
        </w:rPr>
      </w:pPr>
      <w:r w:rsidRPr="004A69A5">
        <w:rPr>
          <w:sz w:val="24"/>
          <w:szCs w:val="24"/>
        </w:rPr>
        <w:t>2- por publicação em jornal;  </w:t>
      </w:r>
    </w:p>
    <w:p w:rsidR="00AB1A00" w:rsidRPr="004A69A5" w:rsidRDefault="00AB1A00" w:rsidP="004A69A5">
      <w:pPr>
        <w:shd w:val="clear" w:color="auto" w:fill="FFFFFF"/>
        <w:spacing w:before="120" w:after="120"/>
        <w:ind w:left="708"/>
        <w:jc w:val="both"/>
        <w:rPr>
          <w:sz w:val="24"/>
          <w:szCs w:val="24"/>
        </w:rPr>
      </w:pPr>
      <w:r w:rsidRPr="004A69A5">
        <w:rPr>
          <w:sz w:val="24"/>
          <w:szCs w:val="24"/>
        </w:rPr>
        <w:lastRenderedPageBreak/>
        <w:t>3-por cópia ou fotocópia de livro diário incluindo os termos de abertura e encerramento devidamente registrado na Junta Comercial da sede ou domicílio do proponente;</w:t>
      </w:r>
    </w:p>
    <w:p w:rsidR="00AB1A00" w:rsidRPr="004A69A5" w:rsidRDefault="00AB1A00" w:rsidP="004A69A5">
      <w:pPr>
        <w:shd w:val="clear" w:color="auto" w:fill="FFFFFF"/>
        <w:spacing w:before="120" w:after="120"/>
        <w:ind w:left="708"/>
        <w:jc w:val="both"/>
        <w:rPr>
          <w:sz w:val="24"/>
          <w:szCs w:val="24"/>
        </w:rPr>
      </w:pPr>
      <w:r w:rsidRPr="004A69A5">
        <w:rPr>
          <w:sz w:val="24"/>
          <w:szCs w:val="24"/>
        </w:rPr>
        <w:t>4- por Escrituração Contábil Digital (ECD), através da apresentação de copias das respectivas folhas do SPED, inclusive do termo de abertura e encerramento, devidamente transmitido via eletrônica, e obrigatoriamente observado o prazo de entrega estipulado no art. 1078 do Código Civil.</w:t>
      </w:r>
    </w:p>
    <w:p w:rsidR="00AB1A00" w:rsidRPr="004A69A5" w:rsidRDefault="00AB1A00" w:rsidP="004A69A5">
      <w:pPr>
        <w:shd w:val="clear" w:color="auto" w:fill="FFFFFF"/>
        <w:spacing w:before="120" w:after="120"/>
        <w:jc w:val="both"/>
        <w:rPr>
          <w:sz w:val="24"/>
          <w:szCs w:val="24"/>
        </w:rPr>
      </w:pPr>
      <w:r w:rsidRPr="004A69A5">
        <w:rPr>
          <w:sz w:val="24"/>
          <w:szCs w:val="24"/>
        </w:rPr>
        <w:t>16.3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w:t>
      </w:r>
    </w:p>
    <w:p w:rsidR="00AB1A00" w:rsidRPr="004A69A5" w:rsidRDefault="00AB1A00" w:rsidP="004A69A5">
      <w:pPr>
        <w:shd w:val="clear" w:color="auto" w:fill="FFFFFF"/>
        <w:spacing w:before="120" w:after="120"/>
        <w:jc w:val="both"/>
        <w:rPr>
          <w:sz w:val="24"/>
          <w:szCs w:val="24"/>
        </w:rPr>
      </w:pPr>
      <w:r w:rsidRPr="004A69A5">
        <w:rPr>
          <w:sz w:val="24"/>
          <w:szCs w:val="24"/>
        </w:rPr>
        <w:t>16.4 – A licitante que apresentar resultado inferior a 1,0 (um inteiro e zero décimos) do índice de Liquidez Geral (LG) deverá comprovar, considerados os riscos para a Administração, o patrimônio líquido mínimo de 10% do valor estimado dos itens vencidos pelo licitante.</w:t>
      </w:r>
    </w:p>
    <w:p w:rsidR="00AB1A00" w:rsidRPr="004A69A5" w:rsidRDefault="00AB1A00" w:rsidP="004A69A5">
      <w:pPr>
        <w:shd w:val="clear" w:color="auto" w:fill="FFFFFF"/>
        <w:spacing w:before="120" w:after="120"/>
        <w:jc w:val="both"/>
        <w:rPr>
          <w:sz w:val="24"/>
          <w:szCs w:val="24"/>
        </w:rPr>
      </w:pPr>
      <w:r w:rsidRPr="004A69A5">
        <w:rPr>
          <w:sz w:val="24"/>
          <w:szCs w:val="24"/>
        </w:rPr>
        <w:t>16.5 – Em caso de empresa constituída no exercício social vigente, admite-se a apresentação de balanço patrimonial e demonstrações contábeis referentes ao período de existência da sociedade.</w:t>
      </w:r>
    </w:p>
    <w:p w:rsidR="00AB1A00" w:rsidRPr="004A69A5" w:rsidRDefault="00AB1A00" w:rsidP="004A69A5">
      <w:pPr>
        <w:shd w:val="clear" w:color="auto" w:fill="FFFFFF"/>
        <w:spacing w:before="120" w:after="120"/>
        <w:jc w:val="both"/>
        <w:rPr>
          <w:sz w:val="24"/>
          <w:szCs w:val="24"/>
        </w:rPr>
      </w:pPr>
      <w:r w:rsidRPr="004A69A5">
        <w:rPr>
          <w:sz w:val="24"/>
          <w:szCs w:val="24"/>
        </w:rPr>
        <w:t>16.6 – Em caso de haver previsão legal ou previsão no contrato social, admite-se a apresentação de balanço patrimonial intermediário.</w:t>
      </w:r>
    </w:p>
    <w:p w:rsidR="00AB1A00" w:rsidRPr="004A69A5" w:rsidRDefault="00AB1A00" w:rsidP="004A69A5">
      <w:pPr>
        <w:spacing w:before="120" w:after="120"/>
        <w:jc w:val="both"/>
        <w:rPr>
          <w:sz w:val="24"/>
          <w:szCs w:val="24"/>
          <w:shd w:val="clear" w:color="auto" w:fill="FFFFFF"/>
        </w:rPr>
      </w:pPr>
      <w:r w:rsidRPr="004A69A5">
        <w:rPr>
          <w:sz w:val="24"/>
          <w:szCs w:val="24"/>
        </w:rPr>
        <w:t xml:space="preserve">16.7 – O licitante enquadrado como microempreendedor individual que pretenda auferir os benefícios do tratamento diferenciado previstos na Lei Complementar nº 123/2006 </w:t>
      </w:r>
      <w:r w:rsidRPr="004A69A5">
        <w:rPr>
          <w:sz w:val="24"/>
          <w:szCs w:val="24"/>
          <w:shd w:val="clear" w:color="auto" w:fill="FFFFFF"/>
        </w:rPr>
        <w:t>estará dispensado da prova de inscrição nos cadastros de contribuintes estadual, da apresentação do balanço patrimonial e das demonstrações contábeis do último exercício, caso seja a sua primeira contratação com administração pública, sendo devidamente declarado.</w:t>
      </w:r>
    </w:p>
    <w:p w:rsidR="00AB1A00" w:rsidRPr="004A69A5" w:rsidRDefault="00AB1A00" w:rsidP="004A69A5">
      <w:pPr>
        <w:spacing w:before="120" w:after="120"/>
        <w:jc w:val="both"/>
        <w:rPr>
          <w:b/>
          <w:sz w:val="24"/>
          <w:szCs w:val="24"/>
        </w:rPr>
      </w:pPr>
      <w:r w:rsidRPr="004A69A5">
        <w:rPr>
          <w:b/>
          <w:sz w:val="24"/>
          <w:szCs w:val="24"/>
        </w:rPr>
        <w:t>17 – GARANTIA DE EXECUÇÃO</w:t>
      </w:r>
    </w:p>
    <w:p w:rsidR="00AB1A00" w:rsidRPr="004A69A5" w:rsidRDefault="00AB1A00" w:rsidP="004A69A5">
      <w:pPr>
        <w:spacing w:before="120" w:after="120"/>
        <w:jc w:val="both"/>
        <w:rPr>
          <w:color w:val="FF0000"/>
          <w:sz w:val="24"/>
          <w:szCs w:val="24"/>
        </w:rPr>
      </w:pPr>
      <w:r w:rsidRPr="004A69A5">
        <w:rPr>
          <w:sz w:val="24"/>
          <w:szCs w:val="24"/>
        </w:rPr>
        <w:t>17.1 – Não haverá exigência de garantia contratual da execução.</w:t>
      </w:r>
      <w:r w:rsidRPr="004A69A5">
        <w:rPr>
          <w:color w:val="FF0000"/>
          <w:sz w:val="24"/>
          <w:szCs w:val="24"/>
        </w:rPr>
        <w:t xml:space="preserve"> </w:t>
      </w:r>
    </w:p>
    <w:p w:rsidR="00AB1A00" w:rsidRPr="004A69A5" w:rsidRDefault="00AB1A00" w:rsidP="004A69A5">
      <w:pPr>
        <w:spacing w:before="120" w:after="120"/>
        <w:jc w:val="both"/>
        <w:rPr>
          <w:b/>
          <w:sz w:val="24"/>
          <w:szCs w:val="24"/>
        </w:rPr>
      </w:pPr>
      <w:r w:rsidRPr="004A69A5">
        <w:rPr>
          <w:b/>
          <w:sz w:val="24"/>
          <w:szCs w:val="24"/>
        </w:rPr>
        <w:t>18 – DEMAIS OBSERVAÇÕES</w:t>
      </w:r>
    </w:p>
    <w:p w:rsidR="00AB1A00" w:rsidRPr="004A69A5" w:rsidRDefault="00AB1A00" w:rsidP="004A69A5">
      <w:pPr>
        <w:spacing w:before="120" w:after="120"/>
        <w:jc w:val="both"/>
        <w:rPr>
          <w:b/>
          <w:sz w:val="24"/>
          <w:szCs w:val="24"/>
        </w:rPr>
      </w:pPr>
      <w:r w:rsidRPr="004A69A5">
        <w:rPr>
          <w:sz w:val="24"/>
          <w:szCs w:val="24"/>
        </w:rPr>
        <w:t>18.1</w:t>
      </w:r>
      <w:r w:rsidRPr="004A69A5">
        <w:rPr>
          <w:b/>
          <w:sz w:val="24"/>
          <w:szCs w:val="24"/>
        </w:rPr>
        <w:t xml:space="preserve"> – </w:t>
      </w:r>
      <w:r w:rsidRPr="004A69A5">
        <w:rPr>
          <w:sz w:val="24"/>
          <w:szCs w:val="24"/>
        </w:rPr>
        <w:t>O presente Termo de Referência é resultado da unificação dos Termos apresentados pela</w:t>
      </w:r>
      <w:r w:rsidRPr="004A69A5">
        <w:rPr>
          <w:b/>
          <w:sz w:val="24"/>
          <w:szCs w:val="24"/>
        </w:rPr>
        <w:t xml:space="preserve"> Secretaria Municipal de Educação - Processo nº 2489/22, Secretaria Municipal de Obras e Infraestrutura - Processo nº 2008/22, Secretaria Municipal de Saúde - Processo nº 1829/22, Secretaria de Agricultura e Des. Agrário – Processo nº 0069/22, Secretaria de Trânsito e Defesa Civil – Processo nº 4540/22, Secretaria de Assistência Social e Direitos Humanos - Processo nº 4471/22 e Secretaria de Fazenda - Processo nº 2375/22.</w:t>
      </w:r>
    </w:p>
    <w:p w:rsidR="00AB1A00" w:rsidRPr="004A69A5" w:rsidRDefault="00AB1A00" w:rsidP="004A69A5">
      <w:pPr>
        <w:spacing w:before="120" w:after="120"/>
        <w:jc w:val="both"/>
        <w:rPr>
          <w:sz w:val="24"/>
          <w:szCs w:val="24"/>
        </w:rPr>
      </w:pPr>
      <w:r w:rsidRPr="004A69A5">
        <w:rPr>
          <w:sz w:val="24"/>
          <w:szCs w:val="24"/>
        </w:rPr>
        <w:t>18.2 – O presente estará disponível aos interessados em participar do certame no Setor de Licitações do Município, situada na Praça Governador Roberto Silveira, nº 44, Centro – Bom Jardim (2° andar – Comissão Geral de Licitações e Compras), de segunda-feira a sexta-feira, das 09h às 12h e das 13h às 17h e na SECRETARIA MUNICIPAL DE OBRAS E INFRAESTRUTURA e SECRETARIA DE AGRICULTURA E DES. AGRÁRIO, Rua Humberto Neves, 28 – Bairro Maravilha, SECRETARIA MUNICPAL DE EDUCAÇÃO, Rua Mozart Serpa de Carvalho, 190 - Centro e SECRETARIA MUNICIPAL DE SAÚDE situado Praça Gov. Roberto Silveira, 44 – 3º andar – Centro, Bom Jardim /RJ, SECRETARIA DE TRÂNSITO E DEFESA CIVIL, Praça João Almeida, s/n – Centro – Bom Jardim/RJ, SECRETARIA DE ASSISTÊNCIA SOCIAL E DIREITOS HUMANOS, Rua Miguel de Carvalho, 158 – Centro – Bom Jardim / RJ, SECRETARIA DE TRÂNSITO E DEFESA CIVIL, Praça João Almeida, s/nº - Centro, Bom Jardim/RJ e SECRETARIA DE FAZENDA, Praça Gov. Roberto Silveira, 44,  1º andar – Centro – Bom Jardim / RJ.</w:t>
      </w:r>
    </w:p>
    <w:p w:rsidR="00AB1A00" w:rsidRPr="004A69A5" w:rsidRDefault="00AB1A00" w:rsidP="004A69A5">
      <w:pPr>
        <w:spacing w:before="120" w:after="120"/>
        <w:jc w:val="both"/>
        <w:rPr>
          <w:sz w:val="24"/>
          <w:szCs w:val="24"/>
        </w:rPr>
      </w:pPr>
    </w:p>
    <w:p w:rsidR="00AB1A00" w:rsidRPr="004A69A5" w:rsidRDefault="00AB1A00" w:rsidP="004A69A5">
      <w:pPr>
        <w:spacing w:before="120" w:after="120"/>
        <w:jc w:val="both"/>
        <w:rPr>
          <w:sz w:val="24"/>
          <w:szCs w:val="24"/>
        </w:rPr>
      </w:pPr>
      <w:r w:rsidRPr="004A69A5">
        <w:rPr>
          <w:sz w:val="24"/>
          <w:szCs w:val="24"/>
        </w:rPr>
        <w:t>18.3 – Encontra-se anexo a este Termo o seguinte documento:</w:t>
      </w:r>
    </w:p>
    <w:p w:rsidR="00AB1A00" w:rsidRPr="004A69A5" w:rsidRDefault="00B21346" w:rsidP="004A69A5">
      <w:pPr>
        <w:spacing w:before="120" w:after="120"/>
        <w:jc w:val="both"/>
        <w:rPr>
          <w:sz w:val="24"/>
          <w:szCs w:val="24"/>
        </w:rPr>
      </w:pPr>
      <w:r w:rsidRPr="004A69A5">
        <w:rPr>
          <w:sz w:val="24"/>
          <w:szCs w:val="24"/>
        </w:rPr>
        <w:t xml:space="preserve"> </w:t>
      </w:r>
      <w:r w:rsidR="00AB1A00" w:rsidRPr="004A69A5">
        <w:rPr>
          <w:sz w:val="24"/>
          <w:szCs w:val="24"/>
        </w:rPr>
        <w:t>18.3.1 – Anexo A - Demanda por Secretaria.</w:t>
      </w:r>
    </w:p>
    <w:p w:rsidR="00AB1A00" w:rsidRPr="004A69A5" w:rsidRDefault="00AB1A00" w:rsidP="004A69A5">
      <w:pPr>
        <w:spacing w:before="120" w:after="120"/>
        <w:jc w:val="both"/>
        <w:rPr>
          <w:b/>
          <w:sz w:val="24"/>
          <w:szCs w:val="24"/>
        </w:rPr>
      </w:pPr>
      <w:r w:rsidRPr="004A69A5">
        <w:rPr>
          <w:b/>
          <w:sz w:val="24"/>
          <w:szCs w:val="24"/>
        </w:rPr>
        <w:lastRenderedPageBreak/>
        <w:t xml:space="preserve">18.4 - </w:t>
      </w:r>
      <w:r w:rsidRPr="004A69A5">
        <w:rPr>
          <w:sz w:val="24"/>
          <w:szCs w:val="24"/>
        </w:rPr>
        <w:t>A licitação será regida pela Lei Federal nº 10.520/2002 e Lei nº 8.666/93 de forma subsidiária.</w:t>
      </w:r>
    </w:p>
    <w:p w:rsidR="00AB1A00" w:rsidRPr="00426753" w:rsidRDefault="00AB1A00" w:rsidP="00AB1A00">
      <w:pPr>
        <w:spacing w:line="360" w:lineRule="auto"/>
        <w:jc w:val="both"/>
        <w:rPr>
          <w:sz w:val="24"/>
          <w:szCs w:val="24"/>
        </w:rPr>
      </w:pPr>
      <w:r w:rsidRPr="00426753">
        <w:rPr>
          <w:b/>
          <w:sz w:val="24"/>
          <w:szCs w:val="24"/>
        </w:rPr>
        <w:t>19</w:t>
      </w:r>
      <w:r w:rsidRPr="00426753">
        <w:rPr>
          <w:sz w:val="24"/>
          <w:szCs w:val="24"/>
        </w:rPr>
        <w:t xml:space="preserve"> – </w:t>
      </w:r>
      <w:r w:rsidRPr="00426753">
        <w:rPr>
          <w:b/>
          <w:sz w:val="24"/>
          <w:szCs w:val="24"/>
        </w:rPr>
        <w:t>RESPONSÁVEL PELA UNIFICAÇÃO DOS TERMOS DE REFERÊNCIA:</w:t>
      </w:r>
      <w:r w:rsidRPr="00426753">
        <w:rPr>
          <w:sz w:val="24"/>
          <w:szCs w:val="24"/>
        </w:rPr>
        <w:t xml:space="preserve"> </w:t>
      </w:r>
    </w:p>
    <w:p w:rsidR="00AB1A00" w:rsidRPr="00426753" w:rsidRDefault="00AB1A00" w:rsidP="00AB1A00">
      <w:pPr>
        <w:spacing w:line="360" w:lineRule="auto"/>
        <w:jc w:val="both"/>
        <w:rPr>
          <w:sz w:val="24"/>
          <w:szCs w:val="24"/>
        </w:rPr>
      </w:pPr>
    </w:p>
    <w:p w:rsidR="00AB1A00" w:rsidRPr="00426753" w:rsidRDefault="00AB1A00" w:rsidP="00AB1A00">
      <w:pPr>
        <w:jc w:val="center"/>
        <w:rPr>
          <w:b/>
          <w:sz w:val="24"/>
          <w:szCs w:val="24"/>
        </w:rPr>
      </w:pPr>
      <w:r w:rsidRPr="00426753">
        <w:rPr>
          <w:b/>
          <w:sz w:val="24"/>
          <w:szCs w:val="24"/>
        </w:rPr>
        <w:t>Carla Martins de Souza Dutra Silva</w:t>
      </w:r>
    </w:p>
    <w:p w:rsidR="00AB1A00" w:rsidRPr="00426753" w:rsidRDefault="00AB1A00" w:rsidP="00AB1A00">
      <w:pPr>
        <w:jc w:val="center"/>
        <w:rPr>
          <w:sz w:val="24"/>
          <w:szCs w:val="24"/>
        </w:rPr>
      </w:pPr>
      <w:r w:rsidRPr="00426753">
        <w:rPr>
          <w:sz w:val="24"/>
          <w:szCs w:val="24"/>
        </w:rPr>
        <w:t>Chefe de Planejamento e Projetos Básicos</w:t>
      </w:r>
    </w:p>
    <w:p w:rsidR="00AB1A00" w:rsidRPr="00426753" w:rsidRDefault="00AB1A00" w:rsidP="00AB1A00">
      <w:pPr>
        <w:jc w:val="center"/>
        <w:rPr>
          <w:sz w:val="24"/>
          <w:szCs w:val="24"/>
        </w:rPr>
      </w:pPr>
      <w:r w:rsidRPr="00426753">
        <w:rPr>
          <w:sz w:val="24"/>
          <w:szCs w:val="24"/>
        </w:rPr>
        <w:t>Matrícula nº12/3618</w:t>
      </w:r>
    </w:p>
    <w:p w:rsidR="00AB1A00" w:rsidRPr="00426753" w:rsidRDefault="00AB1A00" w:rsidP="00AB1A00">
      <w:pPr>
        <w:jc w:val="center"/>
        <w:rPr>
          <w:sz w:val="24"/>
          <w:szCs w:val="24"/>
        </w:rPr>
      </w:pPr>
    </w:p>
    <w:p w:rsidR="00AB1A00" w:rsidRPr="00426753" w:rsidRDefault="00AB1A00" w:rsidP="00AB1A00">
      <w:pPr>
        <w:spacing w:line="360" w:lineRule="auto"/>
        <w:jc w:val="both"/>
        <w:rPr>
          <w:sz w:val="24"/>
          <w:szCs w:val="24"/>
        </w:rPr>
      </w:pPr>
      <w:r w:rsidRPr="00426753">
        <w:rPr>
          <w:sz w:val="24"/>
          <w:szCs w:val="24"/>
        </w:rPr>
        <w:t>19.1– ACEITE DOS SECRETÁRIOS RESPONSÁVEIS PELOS TERMOS DE REFERÊNCIA ORIGINAIS, OS QUAIS DERAM ORIGEM AO PRESENTE.</w:t>
      </w:r>
    </w:p>
    <w:p w:rsidR="00AB1A00" w:rsidRPr="00426753" w:rsidRDefault="00AB1A00" w:rsidP="00AB1A00">
      <w:pPr>
        <w:spacing w:line="360" w:lineRule="auto"/>
        <w:jc w:val="both"/>
        <w:rPr>
          <w:sz w:val="24"/>
          <w:szCs w:val="24"/>
        </w:rPr>
      </w:pPr>
      <w:r w:rsidRPr="00426753">
        <w:rPr>
          <w:sz w:val="24"/>
          <w:szCs w:val="24"/>
        </w:rPr>
        <w:t>De acordo,</w:t>
      </w:r>
    </w:p>
    <w:p w:rsidR="00AB1A00" w:rsidRPr="00426753" w:rsidRDefault="00AB1A00" w:rsidP="00AB1A00">
      <w:pPr>
        <w:jc w:val="center"/>
        <w:rPr>
          <w:b/>
          <w:sz w:val="24"/>
          <w:szCs w:val="24"/>
        </w:rPr>
      </w:pPr>
      <w:r w:rsidRPr="00426753">
        <w:rPr>
          <w:b/>
          <w:sz w:val="24"/>
          <w:szCs w:val="24"/>
        </w:rPr>
        <w:t>José Cristóvão Raposo dos Santos</w:t>
      </w:r>
    </w:p>
    <w:p w:rsidR="00AB1A00" w:rsidRPr="00426753" w:rsidRDefault="00AB1A00" w:rsidP="00AB1A00">
      <w:pPr>
        <w:jc w:val="center"/>
        <w:rPr>
          <w:sz w:val="24"/>
          <w:szCs w:val="24"/>
        </w:rPr>
      </w:pPr>
      <w:r w:rsidRPr="00426753">
        <w:rPr>
          <w:sz w:val="24"/>
          <w:szCs w:val="24"/>
        </w:rPr>
        <w:t xml:space="preserve">Secretário Municipal de Obras e Infraestrutura </w:t>
      </w:r>
    </w:p>
    <w:p w:rsidR="00AB1A00" w:rsidRPr="00426753" w:rsidRDefault="00AB1A00" w:rsidP="00AB1A00">
      <w:pPr>
        <w:jc w:val="center"/>
        <w:rPr>
          <w:sz w:val="24"/>
          <w:szCs w:val="24"/>
        </w:rPr>
      </w:pPr>
      <w:r w:rsidRPr="00426753">
        <w:rPr>
          <w:sz w:val="24"/>
          <w:szCs w:val="24"/>
        </w:rPr>
        <w:t>Matrícula nº 41/6919</w:t>
      </w:r>
    </w:p>
    <w:p w:rsidR="00AB1A00" w:rsidRPr="00426753" w:rsidRDefault="00AB1A00" w:rsidP="00AB1A00">
      <w:pPr>
        <w:jc w:val="center"/>
        <w:rPr>
          <w:sz w:val="24"/>
          <w:szCs w:val="24"/>
        </w:rPr>
      </w:pPr>
      <w:r w:rsidRPr="00426753">
        <w:rPr>
          <w:sz w:val="24"/>
          <w:szCs w:val="24"/>
        </w:rPr>
        <w:t>CPF nº 246.735.447-49</w:t>
      </w:r>
    </w:p>
    <w:p w:rsidR="00AB1A00" w:rsidRPr="00426753" w:rsidRDefault="00AB1A00" w:rsidP="00AB1A00">
      <w:pPr>
        <w:jc w:val="center"/>
        <w:rPr>
          <w:b/>
          <w:sz w:val="24"/>
          <w:szCs w:val="24"/>
        </w:rPr>
      </w:pPr>
      <w:proofErr w:type="spellStart"/>
      <w:r w:rsidRPr="00426753">
        <w:rPr>
          <w:b/>
          <w:sz w:val="24"/>
          <w:szCs w:val="24"/>
        </w:rPr>
        <w:t>Wueliton</w:t>
      </w:r>
      <w:proofErr w:type="spellEnd"/>
      <w:r w:rsidRPr="00426753">
        <w:rPr>
          <w:b/>
          <w:sz w:val="24"/>
          <w:szCs w:val="24"/>
        </w:rPr>
        <w:t xml:space="preserve"> Pires</w:t>
      </w:r>
    </w:p>
    <w:p w:rsidR="00AB1A00" w:rsidRPr="00426753" w:rsidRDefault="00AB1A00" w:rsidP="00AB1A00">
      <w:pPr>
        <w:jc w:val="center"/>
        <w:rPr>
          <w:sz w:val="24"/>
          <w:szCs w:val="24"/>
        </w:rPr>
      </w:pPr>
      <w:r w:rsidRPr="00426753">
        <w:rPr>
          <w:sz w:val="24"/>
          <w:szCs w:val="24"/>
        </w:rPr>
        <w:t>Secretário Municipal de Saúde</w:t>
      </w:r>
    </w:p>
    <w:p w:rsidR="00AB1A00" w:rsidRPr="00426753" w:rsidRDefault="00AB1A00" w:rsidP="00AB1A00">
      <w:pPr>
        <w:jc w:val="center"/>
        <w:rPr>
          <w:sz w:val="24"/>
          <w:szCs w:val="24"/>
        </w:rPr>
      </w:pPr>
      <w:r w:rsidRPr="00426753">
        <w:rPr>
          <w:sz w:val="24"/>
          <w:szCs w:val="24"/>
        </w:rPr>
        <w:t xml:space="preserve"> Matrícula nº 11/2035</w:t>
      </w:r>
    </w:p>
    <w:p w:rsidR="00AB1A00" w:rsidRPr="00426753" w:rsidRDefault="00AB1A00" w:rsidP="00AB1A00">
      <w:pPr>
        <w:jc w:val="center"/>
        <w:rPr>
          <w:sz w:val="24"/>
          <w:szCs w:val="24"/>
        </w:rPr>
      </w:pPr>
      <w:r w:rsidRPr="00426753">
        <w:rPr>
          <w:sz w:val="24"/>
          <w:szCs w:val="24"/>
        </w:rPr>
        <w:t>CPF nº 781.922.777-04</w:t>
      </w:r>
    </w:p>
    <w:p w:rsidR="00AB1A00" w:rsidRPr="00426753" w:rsidRDefault="00AB1A00" w:rsidP="00AB1A00">
      <w:pPr>
        <w:jc w:val="center"/>
        <w:rPr>
          <w:b/>
          <w:sz w:val="24"/>
          <w:szCs w:val="24"/>
        </w:rPr>
      </w:pPr>
    </w:p>
    <w:p w:rsidR="00AB1A00" w:rsidRPr="00426753" w:rsidRDefault="00AB1A00" w:rsidP="00AB1A00">
      <w:pPr>
        <w:jc w:val="center"/>
        <w:rPr>
          <w:b/>
          <w:sz w:val="24"/>
          <w:szCs w:val="24"/>
        </w:rPr>
      </w:pPr>
      <w:r w:rsidRPr="00426753">
        <w:rPr>
          <w:b/>
          <w:sz w:val="24"/>
          <w:szCs w:val="24"/>
        </w:rPr>
        <w:t>Jonas Edinaldo da Silva</w:t>
      </w:r>
    </w:p>
    <w:p w:rsidR="00AB1A00" w:rsidRPr="00426753" w:rsidRDefault="00AB1A00" w:rsidP="00AB1A00">
      <w:pPr>
        <w:jc w:val="center"/>
        <w:rPr>
          <w:sz w:val="24"/>
          <w:szCs w:val="24"/>
        </w:rPr>
      </w:pPr>
      <w:r w:rsidRPr="00426753">
        <w:rPr>
          <w:sz w:val="24"/>
          <w:szCs w:val="24"/>
        </w:rPr>
        <w:t>Secretária Municipal de Educação</w:t>
      </w:r>
    </w:p>
    <w:p w:rsidR="00AB1A00" w:rsidRPr="00426753" w:rsidRDefault="00AB1A00" w:rsidP="00AB1A00">
      <w:pPr>
        <w:jc w:val="center"/>
        <w:rPr>
          <w:sz w:val="24"/>
          <w:szCs w:val="24"/>
        </w:rPr>
      </w:pPr>
      <w:r w:rsidRPr="00426753">
        <w:rPr>
          <w:sz w:val="24"/>
          <w:szCs w:val="24"/>
        </w:rPr>
        <w:t xml:space="preserve"> Matrícula nº 10/0958 </w:t>
      </w:r>
    </w:p>
    <w:p w:rsidR="00AB1A00" w:rsidRPr="00426753" w:rsidRDefault="00AB1A00" w:rsidP="00AB1A00">
      <w:pPr>
        <w:jc w:val="center"/>
        <w:rPr>
          <w:sz w:val="24"/>
          <w:szCs w:val="24"/>
        </w:rPr>
      </w:pPr>
      <w:r w:rsidRPr="00426753">
        <w:rPr>
          <w:sz w:val="24"/>
          <w:szCs w:val="24"/>
        </w:rPr>
        <w:t>CPF nº 955.884.267-20</w:t>
      </w:r>
    </w:p>
    <w:p w:rsidR="00AB1A00" w:rsidRPr="00426753" w:rsidRDefault="00AB1A00" w:rsidP="00AB1A00">
      <w:pPr>
        <w:jc w:val="center"/>
        <w:rPr>
          <w:sz w:val="24"/>
          <w:szCs w:val="24"/>
        </w:rPr>
      </w:pPr>
    </w:p>
    <w:p w:rsidR="00AB1A00" w:rsidRPr="00426753" w:rsidRDefault="00AB1A00" w:rsidP="00AB1A00">
      <w:pPr>
        <w:jc w:val="center"/>
        <w:rPr>
          <w:b/>
          <w:sz w:val="24"/>
          <w:szCs w:val="24"/>
        </w:rPr>
      </w:pPr>
      <w:proofErr w:type="spellStart"/>
      <w:r w:rsidRPr="00426753">
        <w:rPr>
          <w:b/>
          <w:sz w:val="24"/>
          <w:szCs w:val="24"/>
        </w:rPr>
        <w:t>Valadar</w:t>
      </w:r>
      <w:proofErr w:type="spellEnd"/>
      <w:r w:rsidRPr="00426753">
        <w:rPr>
          <w:b/>
          <w:sz w:val="24"/>
          <w:szCs w:val="24"/>
        </w:rPr>
        <w:t xml:space="preserve"> Cardoso</w:t>
      </w:r>
    </w:p>
    <w:p w:rsidR="00AB1A00" w:rsidRPr="00426753" w:rsidRDefault="00AB1A00" w:rsidP="00AB1A00">
      <w:pPr>
        <w:jc w:val="center"/>
        <w:rPr>
          <w:sz w:val="24"/>
          <w:szCs w:val="24"/>
        </w:rPr>
      </w:pPr>
      <w:r w:rsidRPr="00426753">
        <w:rPr>
          <w:sz w:val="24"/>
          <w:szCs w:val="24"/>
        </w:rPr>
        <w:t>Secretário de Agricultura e Des. Agrário</w:t>
      </w:r>
    </w:p>
    <w:p w:rsidR="00AB1A00" w:rsidRPr="00426753" w:rsidRDefault="00AB1A00" w:rsidP="00AB1A00">
      <w:pPr>
        <w:jc w:val="center"/>
        <w:rPr>
          <w:sz w:val="24"/>
          <w:szCs w:val="24"/>
        </w:rPr>
      </w:pPr>
      <w:r w:rsidRPr="00426753">
        <w:rPr>
          <w:sz w:val="24"/>
          <w:szCs w:val="24"/>
        </w:rPr>
        <w:t>Matrícula nº 41/6922</w:t>
      </w:r>
    </w:p>
    <w:p w:rsidR="00AB1A00" w:rsidRPr="00426753" w:rsidRDefault="00AB1A00" w:rsidP="00AB1A00">
      <w:pPr>
        <w:jc w:val="center"/>
        <w:rPr>
          <w:sz w:val="24"/>
          <w:szCs w:val="24"/>
        </w:rPr>
      </w:pPr>
      <w:r w:rsidRPr="00426753">
        <w:rPr>
          <w:sz w:val="24"/>
          <w:szCs w:val="24"/>
        </w:rPr>
        <w:t>CPF nº 809.307.368-00</w:t>
      </w:r>
    </w:p>
    <w:p w:rsidR="00AB1A00" w:rsidRPr="00426753" w:rsidRDefault="00AB1A00" w:rsidP="00AB1A00">
      <w:pPr>
        <w:jc w:val="center"/>
        <w:rPr>
          <w:sz w:val="24"/>
          <w:szCs w:val="24"/>
        </w:rPr>
      </w:pPr>
    </w:p>
    <w:p w:rsidR="00AB1A00" w:rsidRPr="00426753" w:rsidRDefault="00AB1A00" w:rsidP="00AB1A00">
      <w:pPr>
        <w:jc w:val="center"/>
        <w:rPr>
          <w:b/>
          <w:sz w:val="24"/>
          <w:szCs w:val="24"/>
        </w:rPr>
      </w:pPr>
      <w:r w:rsidRPr="00426753">
        <w:rPr>
          <w:b/>
          <w:sz w:val="24"/>
          <w:szCs w:val="24"/>
        </w:rPr>
        <w:t xml:space="preserve">Álvaro Luiz de Aguiar </w:t>
      </w:r>
      <w:proofErr w:type="spellStart"/>
      <w:r w:rsidRPr="00426753">
        <w:rPr>
          <w:b/>
          <w:sz w:val="24"/>
          <w:szCs w:val="24"/>
        </w:rPr>
        <w:t>Cariello</w:t>
      </w:r>
      <w:proofErr w:type="spellEnd"/>
    </w:p>
    <w:p w:rsidR="00AB1A00" w:rsidRPr="00426753" w:rsidRDefault="00AB1A00" w:rsidP="00AB1A00">
      <w:pPr>
        <w:jc w:val="center"/>
        <w:rPr>
          <w:sz w:val="24"/>
          <w:szCs w:val="24"/>
        </w:rPr>
      </w:pPr>
      <w:r w:rsidRPr="00426753">
        <w:rPr>
          <w:sz w:val="24"/>
          <w:szCs w:val="24"/>
        </w:rPr>
        <w:t>Secretário de Trânsito e Defesa Civil</w:t>
      </w:r>
    </w:p>
    <w:p w:rsidR="00AB1A00" w:rsidRPr="00426753" w:rsidRDefault="00AB1A00" w:rsidP="00AB1A00">
      <w:pPr>
        <w:jc w:val="center"/>
        <w:rPr>
          <w:sz w:val="24"/>
          <w:szCs w:val="24"/>
        </w:rPr>
      </w:pPr>
      <w:r w:rsidRPr="00426753">
        <w:rPr>
          <w:sz w:val="24"/>
          <w:szCs w:val="24"/>
        </w:rPr>
        <w:t xml:space="preserve"> Matrícula nº 41/6920 </w:t>
      </w:r>
    </w:p>
    <w:p w:rsidR="00AB1A00" w:rsidRPr="00426753" w:rsidRDefault="00AB1A00" w:rsidP="00AB1A00">
      <w:pPr>
        <w:jc w:val="center"/>
        <w:rPr>
          <w:sz w:val="24"/>
          <w:szCs w:val="24"/>
        </w:rPr>
      </w:pPr>
      <w:r w:rsidRPr="00426753">
        <w:rPr>
          <w:sz w:val="24"/>
          <w:szCs w:val="24"/>
        </w:rPr>
        <w:t>CPF nº 514.517.277-01</w:t>
      </w:r>
    </w:p>
    <w:p w:rsidR="00AB1A00" w:rsidRPr="00426753" w:rsidRDefault="00AB1A00" w:rsidP="00AB1A00">
      <w:pPr>
        <w:jc w:val="center"/>
        <w:rPr>
          <w:sz w:val="24"/>
          <w:szCs w:val="24"/>
        </w:rPr>
      </w:pPr>
    </w:p>
    <w:p w:rsidR="00AB1A00" w:rsidRPr="00426753" w:rsidRDefault="00AB1A00" w:rsidP="00AB1A00">
      <w:pPr>
        <w:jc w:val="center"/>
        <w:rPr>
          <w:b/>
          <w:sz w:val="24"/>
          <w:szCs w:val="24"/>
        </w:rPr>
      </w:pPr>
      <w:r w:rsidRPr="00426753">
        <w:rPr>
          <w:b/>
          <w:sz w:val="24"/>
          <w:szCs w:val="24"/>
        </w:rPr>
        <w:t xml:space="preserve">Simone Cristina </w:t>
      </w:r>
      <w:proofErr w:type="spellStart"/>
      <w:r w:rsidRPr="00426753">
        <w:rPr>
          <w:b/>
          <w:sz w:val="24"/>
          <w:szCs w:val="24"/>
        </w:rPr>
        <w:t>Capozi</w:t>
      </w:r>
      <w:proofErr w:type="spellEnd"/>
      <w:r w:rsidRPr="00426753">
        <w:rPr>
          <w:b/>
          <w:sz w:val="24"/>
          <w:szCs w:val="24"/>
        </w:rPr>
        <w:t xml:space="preserve"> Machado Dutra</w:t>
      </w:r>
    </w:p>
    <w:p w:rsidR="00AB1A00" w:rsidRPr="00426753" w:rsidRDefault="00AB1A00" w:rsidP="00AB1A00">
      <w:pPr>
        <w:jc w:val="center"/>
        <w:rPr>
          <w:sz w:val="24"/>
          <w:szCs w:val="24"/>
        </w:rPr>
      </w:pPr>
      <w:r w:rsidRPr="00426753">
        <w:rPr>
          <w:sz w:val="24"/>
          <w:szCs w:val="24"/>
        </w:rPr>
        <w:t>Secretária de Assistência Social e Direitos Humanos</w:t>
      </w:r>
    </w:p>
    <w:p w:rsidR="00AB1A00" w:rsidRPr="00426753" w:rsidRDefault="00AB1A00" w:rsidP="00AB1A00">
      <w:pPr>
        <w:jc w:val="center"/>
        <w:rPr>
          <w:sz w:val="24"/>
          <w:szCs w:val="24"/>
        </w:rPr>
      </w:pPr>
      <w:r w:rsidRPr="00426753">
        <w:rPr>
          <w:sz w:val="24"/>
          <w:szCs w:val="24"/>
        </w:rPr>
        <w:t>CPF nº 047.982.217-40</w:t>
      </w:r>
    </w:p>
    <w:p w:rsidR="00AB1A00" w:rsidRPr="00426753" w:rsidRDefault="00AB1A00" w:rsidP="00AB1A00">
      <w:pPr>
        <w:jc w:val="center"/>
        <w:rPr>
          <w:sz w:val="24"/>
          <w:szCs w:val="24"/>
        </w:rPr>
      </w:pPr>
    </w:p>
    <w:p w:rsidR="00AB1A00" w:rsidRPr="00426753" w:rsidRDefault="00AB1A00" w:rsidP="00AB1A00">
      <w:pPr>
        <w:jc w:val="center"/>
        <w:rPr>
          <w:b/>
          <w:sz w:val="24"/>
          <w:szCs w:val="24"/>
        </w:rPr>
      </w:pPr>
      <w:r w:rsidRPr="00426753">
        <w:rPr>
          <w:b/>
          <w:sz w:val="24"/>
          <w:szCs w:val="24"/>
        </w:rPr>
        <w:t>Martina Gouveia Paiva</w:t>
      </w:r>
    </w:p>
    <w:p w:rsidR="00AB1A00" w:rsidRPr="00426753" w:rsidRDefault="00AB1A00" w:rsidP="00AB1A00">
      <w:pPr>
        <w:jc w:val="center"/>
        <w:rPr>
          <w:sz w:val="24"/>
          <w:szCs w:val="24"/>
        </w:rPr>
      </w:pPr>
      <w:r w:rsidRPr="00426753">
        <w:rPr>
          <w:sz w:val="24"/>
          <w:szCs w:val="24"/>
        </w:rPr>
        <w:t>Secretária de Fazenda</w:t>
      </w:r>
    </w:p>
    <w:p w:rsidR="00AB1A00" w:rsidRPr="00426753" w:rsidRDefault="00AB1A00" w:rsidP="00AB1A00">
      <w:pPr>
        <w:jc w:val="center"/>
        <w:rPr>
          <w:sz w:val="24"/>
          <w:szCs w:val="24"/>
        </w:rPr>
      </w:pPr>
      <w:r w:rsidRPr="00426753">
        <w:rPr>
          <w:sz w:val="24"/>
          <w:szCs w:val="24"/>
        </w:rPr>
        <w:t xml:space="preserve"> Matrícula nº 41/7224</w:t>
      </w:r>
    </w:p>
    <w:p w:rsidR="00AB1A00" w:rsidRPr="00426753" w:rsidRDefault="00AB1A00" w:rsidP="00AB1A00">
      <w:pPr>
        <w:jc w:val="center"/>
        <w:rPr>
          <w:sz w:val="24"/>
          <w:szCs w:val="24"/>
        </w:rPr>
      </w:pPr>
      <w:r w:rsidRPr="00426753">
        <w:rPr>
          <w:sz w:val="24"/>
          <w:szCs w:val="24"/>
        </w:rPr>
        <w:t>CPF nº 161.346.357-07</w:t>
      </w:r>
    </w:p>
    <w:p w:rsidR="00AB1A00" w:rsidRPr="00426753" w:rsidRDefault="00AB1A00" w:rsidP="00AB1A00">
      <w:pPr>
        <w:tabs>
          <w:tab w:val="left" w:pos="3686"/>
        </w:tabs>
        <w:autoSpaceDE w:val="0"/>
        <w:autoSpaceDN w:val="0"/>
        <w:adjustRightInd w:val="0"/>
        <w:jc w:val="both"/>
        <w:rPr>
          <w:color w:val="FF0000"/>
          <w:sz w:val="24"/>
          <w:szCs w:val="24"/>
        </w:rPr>
      </w:pPr>
    </w:p>
    <w:p w:rsidR="00AB1A00" w:rsidRPr="00426753" w:rsidRDefault="00AB1A00" w:rsidP="00AB1A00">
      <w:pPr>
        <w:spacing w:line="360" w:lineRule="auto"/>
        <w:jc w:val="center"/>
        <w:rPr>
          <w:b/>
          <w:sz w:val="24"/>
          <w:szCs w:val="24"/>
        </w:rPr>
      </w:pPr>
      <w:r w:rsidRPr="00426753">
        <w:rPr>
          <w:b/>
          <w:sz w:val="24"/>
          <w:szCs w:val="24"/>
        </w:rPr>
        <w:t>Aquisição de Baterias</w:t>
      </w:r>
    </w:p>
    <w:p w:rsidR="00AB1A00" w:rsidRPr="00426753" w:rsidRDefault="00AB1A00" w:rsidP="00AB1A00">
      <w:pPr>
        <w:spacing w:line="360" w:lineRule="auto"/>
        <w:jc w:val="center"/>
        <w:rPr>
          <w:b/>
          <w:sz w:val="24"/>
          <w:szCs w:val="24"/>
        </w:rPr>
      </w:pPr>
      <w:r w:rsidRPr="00426753">
        <w:rPr>
          <w:b/>
          <w:sz w:val="24"/>
          <w:szCs w:val="24"/>
        </w:rPr>
        <w:t>ANEXO A – DEMANDA POR SECRETARIA</w:t>
      </w:r>
    </w:p>
    <w:p w:rsidR="00AB1A00" w:rsidRPr="00426753" w:rsidRDefault="00AB1A00" w:rsidP="00AB1A00">
      <w:pPr>
        <w:spacing w:line="360" w:lineRule="auto"/>
        <w:jc w:val="both"/>
        <w:rPr>
          <w:b/>
          <w:sz w:val="24"/>
          <w:szCs w:val="24"/>
          <w:u w:val="single"/>
        </w:rPr>
      </w:pPr>
      <w:r w:rsidRPr="00426753">
        <w:rPr>
          <w:b/>
          <w:sz w:val="24"/>
          <w:szCs w:val="24"/>
          <w:u w:val="single"/>
        </w:rPr>
        <w:t>SECRETARIA DE EDUCAÇÃO – Processo nº 2489/22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578"/>
        <w:gridCol w:w="1144"/>
        <w:gridCol w:w="1322"/>
        <w:gridCol w:w="1225"/>
        <w:gridCol w:w="1201"/>
      </w:tblGrid>
      <w:tr w:rsidR="00AB1A00" w:rsidRPr="004A69A5" w:rsidTr="00DF350E">
        <w:trPr>
          <w:trHeight w:val="1028"/>
        </w:trPr>
        <w:tc>
          <w:tcPr>
            <w:tcW w:w="817" w:type="dxa"/>
            <w:shd w:val="clear" w:color="auto" w:fill="B4C6E7"/>
          </w:tcPr>
          <w:p w:rsidR="00AB1A00" w:rsidRPr="004A69A5" w:rsidRDefault="00AB1A00" w:rsidP="00DF350E">
            <w:pPr>
              <w:spacing w:line="360" w:lineRule="auto"/>
              <w:jc w:val="center"/>
              <w:rPr>
                <w:b/>
                <w:sz w:val="20"/>
              </w:rPr>
            </w:pPr>
          </w:p>
          <w:p w:rsidR="00AB1A00" w:rsidRPr="004A69A5" w:rsidRDefault="00AB1A00" w:rsidP="00DF350E">
            <w:pPr>
              <w:spacing w:line="360" w:lineRule="auto"/>
              <w:jc w:val="center"/>
              <w:rPr>
                <w:b/>
                <w:sz w:val="20"/>
              </w:rPr>
            </w:pPr>
            <w:r w:rsidRPr="004A69A5">
              <w:rPr>
                <w:b/>
                <w:sz w:val="20"/>
              </w:rPr>
              <w:t>ITEM</w:t>
            </w:r>
          </w:p>
        </w:tc>
        <w:tc>
          <w:tcPr>
            <w:tcW w:w="3578" w:type="dxa"/>
            <w:shd w:val="clear" w:color="auto" w:fill="B4C6E7"/>
            <w:vAlign w:val="center"/>
          </w:tcPr>
          <w:p w:rsidR="00AB1A00" w:rsidRPr="004A69A5" w:rsidRDefault="00AB1A00" w:rsidP="00DF350E">
            <w:pPr>
              <w:spacing w:line="360" w:lineRule="auto"/>
              <w:jc w:val="center"/>
              <w:rPr>
                <w:b/>
                <w:sz w:val="20"/>
              </w:rPr>
            </w:pPr>
            <w:r w:rsidRPr="004A69A5">
              <w:rPr>
                <w:b/>
                <w:sz w:val="20"/>
              </w:rPr>
              <w:t>DESCRIÇÃO/ESPECIFICAÇÃO</w:t>
            </w:r>
          </w:p>
        </w:tc>
        <w:tc>
          <w:tcPr>
            <w:tcW w:w="1144" w:type="dxa"/>
            <w:shd w:val="clear" w:color="auto" w:fill="B4C6E7"/>
            <w:vAlign w:val="center"/>
          </w:tcPr>
          <w:p w:rsidR="00AB1A00" w:rsidRPr="004A69A5" w:rsidRDefault="00AB1A00" w:rsidP="00DF350E">
            <w:pPr>
              <w:spacing w:line="360" w:lineRule="auto"/>
              <w:jc w:val="center"/>
              <w:rPr>
                <w:b/>
                <w:sz w:val="20"/>
              </w:rPr>
            </w:pPr>
            <w:r w:rsidRPr="004A69A5">
              <w:rPr>
                <w:b/>
                <w:sz w:val="20"/>
              </w:rPr>
              <w:t>CATMAT</w:t>
            </w:r>
          </w:p>
        </w:tc>
        <w:tc>
          <w:tcPr>
            <w:tcW w:w="1322" w:type="dxa"/>
            <w:shd w:val="clear" w:color="auto" w:fill="B4C6E7"/>
            <w:vAlign w:val="center"/>
          </w:tcPr>
          <w:p w:rsidR="00AB1A00" w:rsidRPr="004A69A5" w:rsidRDefault="00AB1A00" w:rsidP="00DF350E">
            <w:pPr>
              <w:spacing w:line="360" w:lineRule="auto"/>
              <w:jc w:val="center"/>
              <w:rPr>
                <w:b/>
                <w:sz w:val="20"/>
              </w:rPr>
            </w:pPr>
            <w:r w:rsidRPr="004A69A5">
              <w:rPr>
                <w:b/>
                <w:sz w:val="20"/>
              </w:rPr>
              <w:t>UNIDADE DE MEDIDA</w:t>
            </w:r>
          </w:p>
        </w:tc>
        <w:tc>
          <w:tcPr>
            <w:tcW w:w="1225" w:type="dxa"/>
            <w:shd w:val="clear" w:color="auto" w:fill="B4C6E7"/>
            <w:vAlign w:val="center"/>
          </w:tcPr>
          <w:p w:rsidR="00AB1A00" w:rsidRPr="004A69A5" w:rsidRDefault="00AB1A00" w:rsidP="00DF350E">
            <w:pPr>
              <w:spacing w:line="360" w:lineRule="auto"/>
              <w:jc w:val="center"/>
              <w:rPr>
                <w:b/>
                <w:sz w:val="20"/>
              </w:rPr>
            </w:pPr>
            <w:r w:rsidRPr="004A69A5">
              <w:rPr>
                <w:b/>
                <w:sz w:val="20"/>
              </w:rPr>
              <w:t>QUANT. MÍNIMA</w:t>
            </w:r>
          </w:p>
        </w:tc>
        <w:tc>
          <w:tcPr>
            <w:tcW w:w="1201" w:type="dxa"/>
            <w:shd w:val="clear" w:color="auto" w:fill="B4C6E7"/>
            <w:vAlign w:val="center"/>
          </w:tcPr>
          <w:p w:rsidR="00AB1A00" w:rsidRPr="004A69A5" w:rsidRDefault="00AB1A00" w:rsidP="00DF350E">
            <w:pPr>
              <w:spacing w:line="360" w:lineRule="auto"/>
              <w:jc w:val="center"/>
              <w:rPr>
                <w:b/>
                <w:sz w:val="20"/>
              </w:rPr>
            </w:pPr>
            <w:r w:rsidRPr="004A69A5">
              <w:rPr>
                <w:b/>
                <w:sz w:val="20"/>
              </w:rPr>
              <w:t>QUANT. MÁXIMA</w:t>
            </w:r>
          </w:p>
        </w:tc>
      </w:tr>
      <w:tr w:rsidR="00AB1A00" w:rsidRPr="004A69A5" w:rsidTr="00DF350E">
        <w:trPr>
          <w:trHeight w:hRule="exact" w:val="1432"/>
        </w:trPr>
        <w:tc>
          <w:tcPr>
            <w:tcW w:w="817" w:type="dxa"/>
          </w:tcPr>
          <w:p w:rsidR="00AB1A00" w:rsidRPr="004A69A5" w:rsidRDefault="00AB1A00" w:rsidP="00DF350E">
            <w:pPr>
              <w:spacing w:line="360" w:lineRule="auto"/>
              <w:jc w:val="center"/>
              <w:rPr>
                <w:sz w:val="20"/>
              </w:rPr>
            </w:pPr>
            <w:r w:rsidRPr="004A69A5">
              <w:rPr>
                <w:sz w:val="20"/>
              </w:rPr>
              <w:t>01</w:t>
            </w:r>
          </w:p>
        </w:tc>
        <w:tc>
          <w:tcPr>
            <w:tcW w:w="3578" w:type="dxa"/>
            <w:shd w:val="clear" w:color="auto" w:fill="auto"/>
          </w:tcPr>
          <w:p w:rsidR="00AB1A00" w:rsidRPr="004A69A5" w:rsidRDefault="00AB1A00" w:rsidP="00DF350E">
            <w:pPr>
              <w:spacing w:line="360" w:lineRule="auto"/>
              <w:jc w:val="both"/>
              <w:rPr>
                <w:sz w:val="20"/>
              </w:rPr>
            </w:pPr>
            <w:r w:rsidRPr="004A69A5">
              <w:rPr>
                <w:sz w:val="20"/>
              </w:rPr>
              <w:t xml:space="preserve">Bateria 150 amperes, selada, livre de manutenção, garantia mínima de 12 meses, Com selo de certificação do INMETRO </w:t>
            </w:r>
          </w:p>
        </w:tc>
        <w:tc>
          <w:tcPr>
            <w:tcW w:w="1144" w:type="dxa"/>
          </w:tcPr>
          <w:p w:rsidR="00AB1A00" w:rsidRPr="004A69A5" w:rsidRDefault="00AB1A00" w:rsidP="00DF350E">
            <w:pPr>
              <w:spacing w:line="360" w:lineRule="auto"/>
              <w:jc w:val="center"/>
              <w:rPr>
                <w:sz w:val="20"/>
              </w:rPr>
            </w:pPr>
            <w:r w:rsidRPr="004A69A5">
              <w:rPr>
                <w:sz w:val="20"/>
              </w:rPr>
              <w:t>365727</w:t>
            </w:r>
          </w:p>
        </w:tc>
        <w:tc>
          <w:tcPr>
            <w:tcW w:w="1322" w:type="dxa"/>
            <w:shd w:val="clear" w:color="auto" w:fill="auto"/>
          </w:tcPr>
          <w:p w:rsidR="00AB1A00" w:rsidRPr="004A69A5" w:rsidRDefault="00AB1A00" w:rsidP="00DF350E">
            <w:pPr>
              <w:spacing w:line="360" w:lineRule="auto"/>
              <w:jc w:val="center"/>
              <w:rPr>
                <w:sz w:val="20"/>
              </w:rPr>
            </w:pPr>
            <w:r w:rsidRPr="004A69A5">
              <w:rPr>
                <w:sz w:val="20"/>
              </w:rPr>
              <w:t>Unidade</w:t>
            </w:r>
          </w:p>
        </w:tc>
        <w:tc>
          <w:tcPr>
            <w:tcW w:w="1225" w:type="dxa"/>
            <w:shd w:val="clear" w:color="auto" w:fill="auto"/>
          </w:tcPr>
          <w:p w:rsidR="00AB1A00" w:rsidRPr="004A69A5" w:rsidRDefault="00AB1A00" w:rsidP="00DF350E">
            <w:pPr>
              <w:spacing w:line="360" w:lineRule="auto"/>
              <w:jc w:val="center"/>
              <w:rPr>
                <w:sz w:val="20"/>
              </w:rPr>
            </w:pPr>
            <w:r w:rsidRPr="004A69A5">
              <w:rPr>
                <w:sz w:val="20"/>
              </w:rPr>
              <w:t>02</w:t>
            </w:r>
          </w:p>
        </w:tc>
        <w:tc>
          <w:tcPr>
            <w:tcW w:w="1201" w:type="dxa"/>
          </w:tcPr>
          <w:p w:rsidR="00AB1A00" w:rsidRPr="004A69A5" w:rsidRDefault="00AB1A00" w:rsidP="00DF350E">
            <w:pPr>
              <w:spacing w:line="360" w:lineRule="auto"/>
              <w:jc w:val="center"/>
              <w:rPr>
                <w:sz w:val="20"/>
              </w:rPr>
            </w:pPr>
            <w:r w:rsidRPr="004A69A5">
              <w:rPr>
                <w:sz w:val="20"/>
              </w:rPr>
              <w:t>12</w:t>
            </w:r>
          </w:p>
        </w:tc>
      </w:tr>
      <w:tr w:rsidR="00AB1A00" w:rsidRPr="004A69A5" w:rsidTr="00DF350E">
        <w:trPr>
          <w:trHeight w:hRule="exact" w:val="1437"/>
        </w:trPr>
        <w:tc>
          <w:tcPr>
            <w:tcW w:w="817" w:type="dxa"/>
          </w:tcPr>
          <w:p w:rsidR="00AB1A00" w:rsidRPr="004A69A5" w:rsidRDefault="00AB1A00" w:rsidP="00DF350E">
            <w:pPr>
              <w:spacing w:line="360" w:lineRule="auto"/>
              <w:jc w:val="center"/>
              <w:rPr>
                <w:sz w:val="20"/>
              </w:rPr>
            </w:pPr>
            <w:r w:rsidRPr="004A69A5">
              <w:rPr>
                <w:sz w:val="20"/>
              </w:rPr>
              <w:t>02</w:t>
            </w:r>
          </w:p>
        </w:tc>
        <w:tc>
          <w:tcPr>
            <w:tcW w:w="3578" w:type="dxa"/>
            <w:shd w:val="clear" w:color="auto" w:fill="auto"/>
          </w:tcPr>
          <w:p w:rsidR="00AB1A00" w:rsidRPr="004A69A5" w:rsidRDefault="00AB1A00" w:rsidP="00DF350E">
            <w:pPr>
              <w:spacing w:line="360" w:lineRule="auto"/>
              <w:jc w:val="both"/>
              <w:rPr>
                <w:sz w:val="20"/>
              </w:rPr>
            </w:pPr>
            <w:r w:rsidRPr="004A69A5">
              <w:rPr>
                <w:sz w:val="20"/>
              </w:rPr>
              <w:t xml:space="preserve">Bateria 95 amperes, selada, livre de manutenção, garantia mínima de 12 meses, Com selo de certificação do INMETRO </w:t>
            </w:r>
          </w:p>
        </w:tc>
        <w:tc>
          <w:tcPr>
            <w:tcW w:w="1144" w:type="dxa"/>
          </w:tcPr>
          <w:p w:rsidR="00AB1A00" w:rsidRPr="004A69A5" w:rsidRDefault="00AB1A00" w:rsidP="00DF350E">
            <w:pPr>
              <w:spacing w:line="360" w:lineRule="auto"/>
              <w:jc w:val="center"/>
              <w:rPr>
                <w:sz w:val="20"/>
              </w:rPr>
            </w:pPr>
            <w:r w:rsidRPr="004A69A5">
              <w:rPr>
                <w:sz w:val="20"/>
              </w:rPr>
              <w:t>274006</w:t>
            </w:r>
          </w:p>
        </w:tc>
        <w:tc>
          <w:tcPr>
            <w:tcW w:w="1322" w:type="dxa"/>
            <w:shd w:val="clear" w:color="auto" w:fill="auto"/>
          </w:tcPr>
          <w:p w:rsidR="00AB1A00" w:rsidRPr="004A69A5" w:rsidRDefault="00AB1A00" w:rsidP="00DF350E">
            <w:pPr>
              <w:spacing w:line="360" w:lineRule="auto"/>
              <w:jc w:val="center"/>
              <w:rPr>
                <w:sz w:val="20"/>
              </w:rPr>
            </w:pPr>
            <w:r w:rsidRPr="004A69A5">
              <w:rPr>
                <w:sz w:val="20"/>
              </w:rPr>
              <w:t>Unidade</w:t>
            </w:r>
          </w:p>
        </w:tc>
        <w:tc>
          <w:tcPr>
            <w:tcW w:w="1225" w:type="dxa"/>
            <w:shd w:val="clear" w:color="auto" w:fill="auto"/>
          </w:tcPr>
          <w:p w:rsidR="00AB1A00" w:rsidRPr="004A69A5" w:rsidRDefault="00AB1A00" w:rsidP="00DF350E">
            <w:pPr>
              <w:spacing w:line="360" w:lineRule="auto"/>
              <w:jc w:val="center"/>
              <w:rPr>
                <w:sz w:val="20"/>
              </w:rPr>
            </w:pPr>
            <w:r w:rsidRPr="004A69A5">
              <w:rPr>
                <w:sz w:val="20"/>
              </w:rPr>
              <w:t>02</w:t>
            </w:r>
          </w:p>
        </w:tc>
        <w:tc>
          <w:tcPr>
            <w:tcW w:w="1201" w:type="dxa"/>
          </w:tcPr>
          <w:p w:rsidR="00AB1A00" w:rsidRPr="004A69A5" w:rsidRDefault="00AB1A00" w:rsidP="00DF350E">
            <w:pPr>
              <w:spacing w:line="360" w:lineRule="auto"/>
              <w:jc w:val="center"/>
              <w:rPr>
                <w:sz w:val="20"/>
              </w:rPr>
            </w:pPr>
            <w:r w:rsidRPr="004A69A5">
              <w:rPr>
                <w:sz w:val="20"/>
              </w:rPr>
              <w:t>08</w:t>
            </w:r>
          </w:p>
        </w:tc>
      </w:tr>
      <w:tr w:rsidR="00AB1A00" w:rsidRPr="004A69A5" w:rsidTr="00DF350E">
        <w:trPr>
          <w:trHeight w:hRule="exact" w:val="1402"/>
        </w:trPr>
        <w:tc>
          <w:tcPr>
            <w:tcW w:w="817" w:type="dxa"/>
          </w:tcPr>
          <w:p w:rsidR="00AB1A00" w:rsidRPr="004A69A5" w:rsidRDefault="00AB1A00" w:rsidP="00DF350E">
            <w:pPr>
              <w:spacing w:line="360" w:lineRule="auto"/>
              <w:jc w:val="center"/>
              <w:rPr>
                <w:sz w:val="20"/>
              </w:rPr>
            </w:pPr>
            <w:r w:rsidRPr="004A69A5">
              <w:rPr>
                <w:sz w:val="20"/>
              </w:rPr>
              <w:t>03</w:t>
            </w:r>
          </w:p>
        </w:tc>
        <w:tc>
          <w:tcPr>
            <w:tcW w:w="3578" w:type="dxa"/>
            <w:shd w:val="clear" w:color="auto" w:fill="auto"/>
          </w:tcPr>
          <w:p w:rsidR="00AB1A00" w:rsidRPr="004A69A5" w:rsidRDefault="00AB1A00" w:rsidP="00DF350E">
            <w:pPr>
              <w:spacing w:line="360" w:lineRule="auto"/>
              <w:jc w:val="both"/>
              <w:rPr>
                <w:sz w:val="20"/>
              </w:rPr>
            </w:pPr>
            <w:r w:rsidRPr="004A69A5">
              <w:rPr>
                <w:sz w:val="20"/>
              </w:rPr>
              <w:t xml:space="preserve">Bateria 60 amperes, selada, livre de manutenção, garantia mínima de 12 meses, Com selo de certificação do INMETRO </w:t>
            </w:r>
          </w:p>
        </w:tc>
        <w:tc>
          <w:tcPr>
            <w:tcW w:w="1144" w:type="dxa"/>
          </w:tcPr>
          <w:p w:rsidR="00AB1A00" w:rsidRPr="004A69A5" w:rsidRDefault="00AB1A00" w:rsidP="00DF350E">
            <w:pPr>
              <w:spacing w:line="360" w:lineRule="auto"/>
              <w:jc w:val="center"/>
              <w:rPr>
                <w:sz w:val="20"/>
              </w:rPr>
            </w:pPr>
            <w:r w:rsidRPr="004A69A5">
              <w:rPr>
                <w:sz w:val="20"/>
              </w:rPr>
              <w:t>421245</w:t>
            </w:r>
          </w:p>
        </w:tc>
        <w:tc>
          <w:tcPr>
            <w:tcW w:w="1322" w:type="dxa"/>
            <w:shd w:val="clear" w:color="auto" w:fill="auto"/>
          </w:tcPr>
          <w:p w:rsidR="00AB1A00" w:rsidRPr="004A69A5" w:rsidRDefault="00AB1A00" w:rsidP="00DF350E">
            <w:pPr>
              <w:spacing w:line="360" w:lineRule="auto"/>
              <w:jc w:val="center"/>
              <w:rPr>
                <w:sz w:val="20"/>
              </w:rPr>
            </w:pPr>
            <w:r w:rsidRPr="004A69A5">
              <w:rPr>
                <w:sz w:val="20"/>
              </w:rPr>
              <w:t>Unidade</w:t>
            </w:r>
          </w:p>
        </w:tc>
        <w:tc>
          <w:tcPr>
            <w:tcW w:w="1225" w:type="dxa"/>
            <w:shd w:val="clear" w:color="auto" w:fill="auto"/>
          </w:tcPr>
          <w:p w:rsidR="00AB1A00" w:rsidRPr="004A69A5" w:rsidRDefault="00AB1A00" w:rsidP="00DF350E">
            <w:pPr>
              <w:spacing w:line="360" w:lineRule="auto"/>
              <w:jc w:val="center"/>
              <w:rPr>
                <w:sz w:val="20"/>
              </w:rPr>
            </w:pPr>
            <w:r w:rsidRPr="004A69A5">
              <w:rPr>
                <w:sz w:val="20"/>
              </w:rPr>
              <w:t>02</w:t>
            </w:r>
          </w:p>
        </w:tc>
        <w:tc>
          <w:tcPr>
            <w:tcW w:w="1201" w:type="dxa"/>
          </w:tcPr>
          <w:p w:rsidR="00AB1A00" w:rsidRPr="004A69A5" w:rsidRDefault="00AB1A00" w:rsidP="00DF350E">
            <w:pPr>
              <w:spacing w:line="360" w:lineRule="auto"/>
              <w:jc w:val="center"/>
              <w:rPr>
                <w:sz w:val="20"/>
              </w:rPr>
            </w:pPr>
            <w:r w:rsidRPr="004A69A5">
              <w:rPr>
                <w:sz w:val="20"/>
              </w:rPr>
              <w:t>06</w:t>
            </w:r>
          </w:p>
        </w:tc>
      </w:tr>
    </w:tbl>
    <w:p w:rsidR="00AB1A00" w:rsidRPr="00426753" w:rsidRDefault="00AB1A00" w:rsidP="00AB1A00">
      <w:pPr>
        <w:spacing w:line="360" w:lineRule="auto"/>
        <w:jc w:val="both"/>
        <w:rPr>
          <w:b/>
          <w:sz w:val="24"/>
          <w:szCs w:val="24"/>
          <w:u w:val="single"/>
        </w:rPr>
      </w:pPr>
    </w:p>
    <w:p w:rsidR="00AB1A00" w:rsidRPr="00426753" w:rsidRDefault="00AB1A00" w:rsidP="00AB1A00">
      <w:pPr>
        <w:spacing w:line="360" w:lineRule="auto"/>
        <w:jc w:val="both"/>
        <w:rPr>
          <w:b/>
          <w:sz w:val="24"/>
          <w:szCs w:val="24"/>
          <w:u w:val="single"/>
        </w:rPr>
      </w:pPr>
      <w:r w:rsidRPr="00426753">
        <w:rPr>
          <w:b/>
          <w:sz w:val="24"/>
          <w:szCs w:val="24"/>
          <w:u w:val="single"/>
        </w:rPr>
        <w:t>SECRETARIA DE OBRAS E INFRAESTRUTURA Processo</w:t>
      </w:r>
      <w:proofErr w:type="gramStart"/>
      <w:r w:rsidRPr="00426753">
        <w:rPr>
          <w:b/>
          <w:sz w:val="24"/>
          <w:szCs w:val="24"/>
          <w:u w:val="single"/>
        </w:rPr>
        <w:t xml:space="preserve">  </w:t>
      </w:r>
      <w:proofErr w:type="gramEnd"/>
      <w:r w:rsidRPr="00426753">
        <w:rPr>
          <w:b/>
          <w:sz w:val="24"/>
          <w:szCs w:val="24"/>
          <w:u w:val="single"/>
        </w:rPr>
        <w:t>nº 2008/22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242"/>
        <w:gridCol w:w="1761"/>
        <w:gridCol w:w="1150"/>
        <w:gridCol w:w="1162"/>
        <w:gridCol w:w="1166"/>
      </w:tblGrid>
      <w:tr w:rsidR="00AB1A00" w:rsidRPr="004A69A5" w:rsidTr="00DF350E">
        <w:tc>
          <w:tcPr>
            <w:tcW w:w="817" w:type="dxa"/>
            <w:shd w:val="clear" w:color="auto" w:fill="B4C6E7"/>
          </w:tcPr>
          <w:p w:rsidR="00AB1A00" w:rsidRPr="004A69A5" w:rsidRDefault="00AB1A00" w:rsidP="00DF350E">
            <w:pPr>
              <w:spacing w:line="360" w:lineRule="auto"/>
              <w:jc w:val="center"/>
              <w:rPr>
                <w:b/>
                <w:sz w:val="20"/>
              </w:rPr>
            </w:pPr>
          </w:p>
          <w:p w:rsidR="00AB1A00" w:rsidRPr="004A69A5" w:rsidRDefault="00AB1A00" w:rsidP="00DF350E">
            <w:pPr>
              <w:spacing w:line="360" w:lineRule="auto"/>
              <w:jc w:val="center"/>
              <w:rPr>
                <w:b/>
                <w:sz w:val="20"/>
              </w:rPr>
            </w:pPr>
            <w:r w:rsidRPr="004A69A5">
              <w:rPr>
                <w:b/>
                <w:sz w:val="20"/>
              </w:rPr>
              <w:t>ITEM</w:t>
            </w:r>
          </w:p>
        </w:tc>
        <w:tc>
          <w:tcPr>
            <w:tcW w:w="3242" w:type="dxa"/>
            <w:shd w:val="clear" w:color="auto" w:fill="B4C6E7"/>
            <w:vAlign w:val="center"/>
          </w:tcPr>
          <w:p w:rsidR="00AB1A00" w:rsidRPr="004A69A5" w:rsidRDefault="00AB1A00" w:rsidP="00DF350E">
            <w:pPr>
              <w:spacing w:line="360" w:lineRule="auto"/>
              <w:jc w:val="center"/>
              <w:rPr>
                <w:b/>
                <w:sz w:val="20"/>
              </w:rPr>
            </w:pPr>
            <w:r w:rsidRPr="004A69A5">
              <w:rPr>
                <w:b/>
                <w:sz w:val="20"/>
              </w:rPr>
              <w:t>DESCRIÇÃO/ESPECIFICAÇÃO</w:t>
            </w:r>
          </w:p>
        </w:tc>
        <w:tc>
          <w:tcPr>
            <w:tcW w:w="1761" w:type="dxa"/>
            <w:shd w:val="clear" w:color="auto" w:fill="B4C6E7"/>
            <w:vAlign w:val="center"/>
          </w:tcPr>
          <w:p w:rsidR="00AB1A00" w:rsidRPr="004A69A5" w:rsidRDefault="00AB1A00" w:rsidP="00DF350E">
            <w:pPr>
              <w:spacing w:line="360" w:lineRule="auto"/>
              <w:jc w:val="center"/>
              <w:rPr>
                <w:b/>
                <w:sz w:val="20"/>
              </w:rPr>
            </w:pPr>
            <w:r w:rsidRPr="004A69A5">
              <w:rPr>
                <w:b/>
                <w:sz w:val="20"/>
              </w:rPr>
              <w:t>CATMAT</w:t>
            </w:r>
          </w:p>
        </w:tc>
        <w:tc>
          <w:tcPr>
            <w:tcW w:w="1139" w:type="dxa"/>
            <w:shd w:val="clear" w:color="auto" w:fill="B4C6E7"/>
            <w:vAlign w:val="center"/>
          </w:tcPr>
          <w:p w:rsidR="00AB1A00" w:rsidRPr="004A69A5" w:rsidRDefault="00AB1A00" w:rsidP="00DF350E">
            <w:pPr>
              <w:spacing w:line="360" w:lineRule="auto"/>
              <w:jc w:val="center"/>
              <w:rPr>
                <w:b/>
                <w:sz w:val="20"/>
              </w:rPr>
            </w:pPr>
            <w:r w:rsidRPr="004A69A5">
              <w:rPr>
                <w:b/>
                <w:sz w:val="20"/>
              </w:rPr>
              <w:t>UNIDADE DE MEDIDA</w:t>
            </w:r>
          </w:p>
        </w:tc>
        <w:tc>
          <w:tcPr>
            <w:tcW w:w="1162" w:type="dxa"/>
            <w:shd w:val="clear" w:color="auto" w:fill="B4C6E7"/>
            <w:vAlign w:val="center"/>
          </w:tcPr>
          <w:p w:rsidR="00AB1A00" w:rsidRPr="004A69A5" w:rsidRDefault="00AB1A00" w:rsidP="00DF350E">
            <w:pPr>
              <w:spacing w:line="360" w:lineRule="auto"/>
              <w:jc w:val="center"/>
              <w:rPr>
                <w:b/>
                <w:sz w:val="20"/>
              </w:rPr>
            </w:pPr>
            <w:r w:rsidRPr="004A69A5">
              <w:rPr>
                <w:b/>
                <w:sz w:val="20"/>
              </w:rPr>
              <w:t>QUANT. MÍNIMA</w:t>
            </w:r>
          </w:p>
        </w:tc>
        <w:tc>
          <w:tcPr>
            <w:tcW w:w="1166" w:type="dxa"/>
            <w:shd w:val="clear" w:color="auto" w:fill="B4C6E7"/>
            <w:vAlign w:val="center"/>
          </w:tcPr>
          <w:p w:rsidR="00AB1A00" w:rsidRPr="004A69A5" w:rsidRDefault="00AB1A00" w:rsidP="00DF350E">
            <w:pPr>
              <w:spacing w:line="360" w:lineRule="auto"/>
              <w:jc w:val="center"/>
              <w:rPr>
                <w:b/>
                <w:sz w:val="20"/>
              </w:rPr>
            </w:pPr>
            <w:r w:rsidRPr="004A69A5">
              <w:rPr>
                <w:b/>
                <w:sz w:val="20"/>
              </w:rPr>
              <w:t>QUANT. MÁXIMA</w:t>
            </w:r>
          </w:p>
        </w:tc>
      </w:tr>
      <w:tr w:rsidR="00AB1A00" w:rsidRPr="004A69A5" w:rsidTr="00DF350E">
        <w:trPr>
          <w:trHeight w:hRule="exact" w:val="1344"/>
        </w:trPr>
        <w:tc>
          <w:tcPr>
            <w:tcW w:w="817" w:type="dxa"/>
          </w:tcPr>
          <w:p w:rsidR="00AB1A00" w:rsidRPr="004A69A5" w:rsidRDefault="00AB1A00" w:rsidP="00DF350E">
            <w:pPr>
              <w:spacing w:line="360" w:lineRule="auto"/>
              <w:jc w:val="center"/>
              <w:rPr>
                <w:sz w:val="20"/>
              </w:rPr>
            </w:pPr>
            <w:r w:rsidRPr="004A69A5">
              <w:rPr>
                <w:sz w:val="20"/>
              </w:rPr>
              <w:t>01</w:t>
            </w:r>
          </w:p>
        </w:tc>
        <w:tc>
          <w:tcPr>
            <w:tcW w:w="3242" w:type="dxa"/>
            <w:shd w:val="clear" w:color="auto" w:fill="auto"/>
          </w:tcPr>
          <w:p w:rsidR="00AB1A00" w:rsidRPr="004A69A5" w:rsidRDefault="00AB1A00" w:rsidP="00DF350E">
            <w:pPr>
              <w:spacing w:line="360" w:lineRule="auto"/>
              <w:jc w:val="both"/>
              <w:rPr>
                <w:sz w:val="20"/>
              </w:rPr>
            </w:pPr>
            <w:r w:rsidRPr="004A69A5">
              <w:rPr>
                <w:sz w:val="20"/>
              </w:rPr>
              <w:t xml:space="preserve">Bateria 150 amperes, selada, livre de manutenção, garantia mínima de 12 meses, Com selo de certificação do INMETRO </w:t>
            </w:r>
          </w:p>
        </w:tc>
        <w:tc>
          <w:tcPr>
            <w:tcW w:w="1761" w:type="dxa"/>
          </w:tcPr>
          <w:p w:rsidR="00AB1A00" w:rsidRPr="004A69A5" w:rsidRDefault="00AB1A00" w:rsidP="00DF350E">
            <w:pPr>
              <w:spacing w:line="360" w:lineRule="auto"/>
              <w:jc w:val="center"/>
              <w:rPr>
                <w:sz w:val="20"/>
              </w:rPr>
            </w:pPr>
            <w:r w:rsidRPr="004A69A5">
              <w:rPr>
                <w:sz w:val="20"/>
              </w:rPr>
              <w:t>365727</w:t>
            </w:r>
          </w:p>
        </w:tc>
        <w:tc>
          <w:tcPr>
            <w:tcW w:w="1139" w:type="dxa"/>
            <w:shd w:val="clear" w:color="auto" w:fill="auto"/>
          </w:tcPr>
          <w:p w:rsidR="00AB1A00" w:rsidRPr="004A69A5" w:rsidRDefault="00AB1A00" w:rsidP="00DF350E">
            <w:pPr>
              <w:spacing w:line="360" w:lineRule="auto"/>
              <w:jc w:val="center"/>
              <w:rPr>
                <w:sz w:val="20"/>
              </w:rPr>
            </w:pPr>
            <w:r w:rsidRPr="004A69A5">
              <w:rPr>
                <w:sz w:val="20"/>
              </w:rPr>
              <w:t>Unidade</w:t>
            </w:r>
          </w:p>
        </w:tc>
        <w:tc>
          <w:tcPr>
            <w:tcW w:w="1162" w:type="dxa"/>
            <w:shd w:val="clear" w:color="auto" w:fill="auto"/>
          </w:tcPr>
          <w:p w:rsidR="00AB1A00" w:rsidRPr="004A69A5" w:rsidRDefault="00AB1A00" w:rsidP="00DF350E">
            <w:pPr>
              <w:spacing w:line="360" w:lineRule="auto"/>
              <w:jc w:val="center"/>
              <w:rPr>
                <w:sz w:val="20"/>
              </w:rPr>
            </w:pPr>
            <w:r w:rsidRPr="004A69A5">
              <w:rPr>
                <w:sz w:val="20"/>
              </w:rPr>
              <w:t>05</w:t>
            </w:r>
          </w:p>
        </w:tc>
        <w:tc>
          <w:tcPr>
            <w:tcW w:w="1166" w:type="dxa"/>
          </w:tcPr>
          <w:p w:rsidR="00AB1A00" w:rsidRPr="004A69A5" w:rsidRDefault="00AB1A00" w:rsidP="00DF350E">
            <w:pPr>
              <w:spacing w:line="360" w:lineRule="auto"/>
              <w:jc w:val="center"/>
              <w:rPr>
                <w:sz w:val="20"/>
              </w:rPr>
            </w:pPr>
            <w:r w:rsidRPr="004A69A5">
              <w:rPr>
                <w:sz w:val="20"/>
              </w:rPr>
              <w:t>10</w:t>
            </w:r>
          </w:p>
        </w:tc>
      </w:tr>
      <w:tr w:rsidR="00AB1A00" w:rsidRPr="004A69A5" w:rsidTr="00DF350E">
        <w:trPr>
          <w:trHeight w:hRule="exact" w:val="1419"/>
        </w:trPr>
        <w:tc>
          <w:tcPr>
            <w:tcW w:w="817" w:type="dxa"/>
          </w:tcPr>
          <w:p w:rsidR="00AB1A00" w:rsidRPr="004A69A5" w:rsidRDefault="00AB1A00" w:rsidP="00DF350E">
            <w:pPr>
              <w:spacing w:line="360" w:lineRule="auto"/>
              <w:jc w:val="center"/>
              <w:rPr>
                <w:sz w:val="20"/>
              </w:rPr>
            </w:pPr>
            <w:r w:rsidRPr="004A69A5">
              <w:rPr>
                <w:sz w:val="20"/>
              </w:rPr>
              <w:t>02</w:t>
            </w:r>
          </w:p>
        </w:tc>
        <w:tc>
          <w:tcPr>
            <w:tcW w:w="3242" w:type="dxa"/>
            <w:shd w:val="clear" w:color="auto" w:fill="auto"/>
          </w:tcPr>
          <w:p w:rsidR="00AB1A00" w:rsidRPr="004A69A5" w:rsidRDefault="00AB1A00" w:rsidP="00DF350E">
            <w:pPr>
              <w:spacing w:line="360" w:lineRule="auto"/>
              <w:jc w:val="both"/>
              <w:rPr>
                <w:sz w:val="20"/>
              </w:rPr>
            </w:pPr>
            <w:r w:rsidRPr="004A69A5">
              <w:rPr>
                <w:sz w:val="20"/>
              </w:rPr>
              <w:t xml:space="preserve">Bateria 90 amperes, selada, livre de manutenção, garantia mínima de 12 meses, Com selo de certificação do INMETRO </w:t>
            </w:r>
          </w:p>
        </w:tc>
        <w:tc>
          <w:tcPr>
            <w:tcW w:w="1761" w:type="dxa"/>
          </w:tcPr>
          <w:p w:rsidR="00AB1A00" w:rsidRPr="004A69A5" w:rsidRDefault="00AB1A00" w:rsidP="00DF350E">
            <w:pPr>
              <w:spacing w:line="360" w:lineRule="auto"/>
              <w:jc w:val="center"/>
              <w:rPr>
                <w:sz w:val="20"/>
              </w:rPr>
            </w:pPr>
            <w:r w:rsidRPr="004A69A5">
              <w:rPr>
                <w:sz w:val="20"/>
              </w:rPr>
              <w:t>245348</w:t>
            </w:r>
          </w:p>
        </w:tc>
        <w:tc>
          <w:tcPr>
            <w:tcW w:w="1139" w:type="dxa"/>
            <w:shd w:val="clear" w:color="auto" w:fill="auto"/>
          </w:tcPr>
          <w:p w:rsidR="00AB1A00" w:rsidRPr="004A69A5" w:rsidRDefault="00AB1A00" w:rsidP="00DF350E">
            <w:pPr>
              <w:spacing w:line="360" w:lineRule="auto"/>
              <w:jc w:val="center"/>
              <w:rPr>
                <w:sz w:val="20"/>
              </w:rPr>
            </w:pPr>
            <w:r w:rsidRPr="004A69A5">
              <w:rPr>
                <w:sz w:val="20"/>
              </w:rPr>
              <w:t>Unidade</w:t>
            </w:r>
          </w:p>
        </w:tc>
        <w:tc>
          <w:tcPr>
            <w:tcW w:w="1162" w:type="dxa"/>
            <w:shd w:val="clear" w:color="auto" w:fill="auto"/>
          </w:tcPr>
          <w:p w:rsidR="00AB1A00" w:rsidRPr="004A69A5" w:rsidRDefault="00AB1A00" w:rsidP="00DF350E">
            <w:pPr>
              <w:spacing w:line="360" w:lineRule="auto"/>
              <w:jc w:val="center"/>
              <w:rPr>
                <w:sz w:val="20"/>
              </w:rPr>
            </w:pPr>
            <w:r w:rsidRPr="004A69A5">
              <w:rPr>
                <w:sz w:val="20"/>
              </w:rPr>
              <w:t>05</w:t>
            </w:r>
          </w:p>
        </w:tc>
        <w:tc>
          <w:tcPr>
            <w:tcW w:w="1166" w:type="dxa"/>
          </w:tcPr>
          <w:p w:rsidR="00AB1A00" w:rsidRPr="004A69A5" w:rsidRDefault="00AB1A00" w:rsidP="00DF350E">
            <w:pPr>
              <w:spacing w:line="360" w:lineRule="auto"/>
              <w:jc w:val="center"/>
              <w:rPr>
                <w:sz w:val="20"/>
              </w:rPr>
            </w:pPr>
            <w:r w:rsidRPr="004A69A5">
              <w:rPr>
                <w:sz w:val="20"/>
              </w:rPr>
              <w:t>15</w:t>
            </w:r>
          </w:p>
        </w:tc>
      </w:tr>
      <w:tr w:rsidR="00AB1A00" w:rsidRPr="004A69A5" w:rsidTr="00DF350E">
        <w:trPr>
          <w:trHeight w:hRule="exact" w:val="1412"/>
        </w:trPr>
        <w:tc>
          <w:tcPr>
            <w:tcW w:w="817" w:type="dxa"/>
          </w:tcPr>
          <w:p w:rsidR="00AB1A00" w:rsidRPr="004A69A5" w:rsidRDefault="00AB1A00" w:rsidP="00DF350E">
            <w:pPr>
              <w:spacing w:line="360" w:lineRule="auto"/>
              <w:jc w:val="center"/>
              <w:rPr>
                <w:sz w:val="20"/>
              </w:rPr>
            </w:pPr>
            <w:r w:rsidRPr="004A69A5">
              <w:rPr>
                <w:sz w:val="20"/>
              </w:rPr>
              <w:t>03</w:t>
            </w:r>
          </w:p>
        </w:tc>
        <w:tc>
          <w:tcPr>
            <w:tcW w:w="3242" w:type="dxa"/>
            <w:shd w:val="clear" w:color="auto" w:fill="auto"/>
          </w:tcPr>
          <w:p w:rsidR="00AB1A00" w:rsidRPr="004A69A5" w:rsidRDefault="00AB1A00" w:rsidP="00DF350E">
            <w:pPr>
              <w:spacing w:line="360" w:lineRule="auto"/>
              <w:jc w:val="both"/>
              <w:rPr>
                <w:sz w:val="20"/>
              </w:rPr>
            </w:pPr>
            <w:r w:rsidRPr="004A69A5">
              <w:rPr>
                <w:sz w:val="20"/>
              </w:rPr>
              <w:t xml:space="preserve">Bateria 60 amperes, selada, livre de manutenção, garantia mínima de 12 meses, Com selo de certificação do INMETRO </w:t>
            </w:r>
          </w:p>
        </w:tc>
        <w:tc>
          <w:tcPr>
            <w:tcW w:w="1761" w:type="dxa"/>
          </w:tcPr>
          <w:p w:rsidR="00AB1A00" w:rsidRPr="004A69A5" w:rsidRDefault="00AB1A00" w:rsidP="00DF350E">
            <w:pPr>
              <w:spacing w:line="360" w:lineRule="auto"/>
              <w:jc w:val="center"/>
              <w:rPr>
                <w:sz w:val="20"/>
              </w:rPr>
            </w:pPr>
            <w:r w:rsidRPr="004A69A5">
              <w:rPr>
                <w:sz w:val="20"/>
              </w:rPr>
              <w:t>421245</w:t>
            </w:r>
          </w:p>
        </w:tc>
        <w:tc>
          <w:tcPr>
            <w:tcW w:w="1139" w:type="dxa"/>
            <w:shd w:val="clear" w:color="auto" w:fill="auto"/>
          </w:tcPr>
          <w:p w:rsidR="00AB1A00" w:rsidRPr="004A69A5" w:rsidRDefault="00AB1A00" w:rsidP="00DF350E">
            <w:pPr>
              <w:spacing w:line="360" w:lineRule="auto"/>
              <w:jc w:val="center"/>
              <w:rPr>
                <w:sz w:val="20"/>
              </w:rPr>
            </w:pPr>
            <w:r w:rsidRPr="004A69A5">
              <w:rPr>
                <w:sz w:val="20"/>
              </w:rPr>
              <w:t>Unidade</w:t>
            </w:r>
          </w:p>
        </w:tc>
        <w:tc>
          <w:tcPr>
            <w:tcW w:w="1162" w:type="dxa"/>
            <w:shd w:val="clear" w:color="auto" w:fill="auto"/>
          </w:tcPr>
          <w:p w:rsidR="00AB1A00" w:rsidRPr="004A69A5" w:rsidRDefault="00AB1A00" w:rsidP="00DF350E">
            <w:pPr>
              <w:spacing w:line="360" w:lineRule="auto"/>
              <w:jc w:val="center"/>
              <w:rPr>
                <w:sz w:val="20"/>
              </w:rPr>
            </w:pPr>
            <w:r w:rsidRPr="004A69A5">
              <w:rPr>
                <w:sz w:val="20"/>
              </w:rPr>
              <w:t>05</w:t>
            </w:r>
          </w:p>
        </w:tc>
        <w:tc>
          <w:tcPr>
            <w:tcW w:w="1166" w:type="dxa"/>
          </w:tcPr>
          <w:p w:rsidR="00AB1A00" w:rsidRPr="004A69A5" w:rsidRDefault="00AB1A00" w:rsidP="00DF350E">
            <w:pPr>
              <w:spacing w:line="360" w:lineRule="auto"/>
              <w:jc w:val="center"/>
              <w:rPr>
                <w:sz w:val="20"/>
              </w:rPr>
            </w:pPr>
            <w:r w:rsidRPr="004A69A5">
              <w:rPr>
                <w:sz w:val="20"/>
              </w:rPr>
              <w:t>10</w:t>
            </w:r>
          </w:p>
        </w:tc>
      </w:tr>
      <w:tr w:rsidR="00AB1A00" w:rsidRPr="004A69A5" w:rsidTr="00DF350E">
        <w:trPr>
          <w:trHeight w:hRule="exact" w:val="1412"/>
        </w:trPr>
        <w:tc>
          <w:tcPr>
            <w:tcW w:w="817" w:type="dxa"/>
          </w:tcPr>
          <w:p w:rsidR="00AB1A00" w:rsidRPr="004A69A5" w:rsidRDefault="00AB1A00" w:rsidP="00DF350E">
            <w:pPr>
              <w:spacing w:line="360" w:lineRule="auto"/>
              <w:jc w:val="center"/>
              <w:rPr>
                <w:sz w:val="20"/>
              </w:rPr>
            </w:pPr>
            <w:r w:rsidRPr="004A69A5">
              <w:rPr>
                <w:sz w:val="20"/>
              </w:rPr>
              <w:t>04</w:t>
            </w:r>
          </w:p>
        </w:tc>
        <w:tc>
          <w:tcPr>
            <w:tcW w:w="3242" w:type="dxa"/>
            <w:shd w:val="clear" w:color="auto" w:fill="auto"/>
          </w:tcPr>
          <w:p w:rsidR="00AB1A00" w:rsidRPr="004A69A5" w:rsidRDefault="00AB1A00" w:rsidP="00DF350E">
            <w:pPr>
              <w:spacing w:line="360" w:lineRule="auto"/>
              <w:jc w:val="both"/>
              <w:rPr>
                <w:sz w:val="20"/>
              </w:rPr>
            </w:pPr>
            <w:r w:rsidRPr="004A69A5">
              <w:rPr>
                <w:sz w:val="20"/>
              </w:rPr>
              <w:t>Bateria 70 amperes, selada, livre de manutenção, garantia mínima de 12 meses, Com selo de certificação do INMETRO</w:t>
            </w:r>
          </w:p>
        </w:tc>
        <w:tc>
          <w:tcPr>
            <w:tcW w:w="1761" w:type="dxa"/>
          </w:tcPr>
          <w:p w:rsidR="00AB1A00" w:rsidRPr="004A69A5" w:rsidRDefault="00AB1A00" w:rsidP="00DF350E">
            <w:pPr>
              <w:spacing w:line="360" w:lineRule="auto"/>
              <w:jc w:val="center"/>
              <w:rPr>
                <w:sz w:val="20"/>
              </w:rPr>
            </w:pPr>
            <w:r w:rsidRPr="004A69A5">
              <w:rPr>
                <w:sz w:val="20"/>
              </w:rPr>
              <w:t>314235</w:t>
            </w:r>
          </w:p>
        </w:tc>
        <w:tc>
          <w:tcPr>
            <w:tcW w:w="1139" w:type="dxa"/>
            <w:shd w:val="clear" w:color="auto" w:fill="auto"/>
          </w:tcPr>
          <w:p w:rsidR="00AB1A00" w:rsidRPr="004A69A5" w:rsidRDefault="00AB1A00" w:rsidP="00DF350E">
            <w:pPr>
              <w:spacing w:line="360" w:lineRule="auto"/>
              <w:jc w:val="center"/>
              <w:rPr>
                <w:sz w:val="20"/>
              </w:rPr>
            </w:pPr>
            <w:r w:rsidRPr="004A69A5">
              <w:rPr>
                <w:sz w:val="20"/>
              </w:rPr>
              <w:t xml:space="preserve">Unidade </w:t>
            </w:r>
          </w:p>
        </w:tc>
        <w:tc>
          <w:tcPr>
            <w:tcW w:w="1162" w:type="dxa"/>
            <w:shd w:val="clear" w:color="auto" w:fill="auto"/>
          </w:tcPr>
          <w:p w:rsidR="00AB1A00" w:rsidRPr="004A69A5" w:rsidRDefault="00AB1A00" w:rsidP="00DF350E">
            <w:pPr>
              <w:spacing w:line="360" w:lineRule="auto"/>
              <w:jc w:val="center"/>
              <w:rPr>
                <w:sz w:val="20"/>
              </w:rPr>
            </w:pPr>
            <w:r w:rsidRPr="004A69A5">
              <w:rPr>
                <w:sz w:val="20"/>
              </w:rPr>
              <w:t>05</w:t>
            </w:r>
          </w:p>
        </w:tc>
        <w:tc>
          <w:tcPr>
            <w:tcW w:w="1166" w:type="dxa"/>
          </w:tcPr>
          <w:p w:rsidR="00AB1A00" w:rsidRPr="004A69A5" w:rsidRDefault="00AB1A00" w:rsidP="00DF350E">
            <w:pPr>
              <w:spacing w:line="360" w:lineRule="auto"/>
              <w:jc w:val="center"/>
              <w:rPr>
                <w:sz w:val="20"/>
              </w:rPr>
            </w:pPr>
            <w:r w:rsidRPr="004A69A5">
              <w:rPr>
                <w:sz w:val="20"/>
              </w:rPr>
              <w:t>10</w:t>
            </w:r>
          </w:p>
        </w:tc>
      </w:tr>
    </w:tbl>
    <w:p w:rsidR="00AB1A00" w:rsidRPr="00426753" w:rsidRDefault="00AB1A00" w:rsidP="00AB1A00">
      <w:pPr>
        <w:spacing w:line="360" w:lineRule="auto"/>
        <w:jc w:val="both"/>
        <w:rPr>
          <w:b/>
          <w:sz w:val="24"/>
          <w:szCs w:val="24"/>
          <w:u w:val="single"/>
        </w:rPr>
      </w:pPr>
    </w:p>
    <w:p w:rsidR="00AB1A00" w:rsidRPr="00426753" w:rsidRDefault="00AB1A00" w:rsidP="00AB1A00">
      <w:pPr>
        <w:spacing w:line="360" w:lineRule="auto"/>
        <w:jc w:val="both"/>
        <w:rPr>
          <w:b/>
          <w:sz w:val="24"/>
          <w:szCs w:val="24"/>
          <w:u w:val="single"/>
        </w:rPr>
      </w:pPr>
      <w:r w:rsidRPr="00426753">
        <w:rPr>
          <w:b/>
          <w:sz w:val="24"/>
          <w:szCs w:val="24"/>
          <w:u w:val="single"/>
        </w:rPr>
        <w:t>SECRETARIA DE AGRICULTURA E DESENVOLVIMENTO AGRÁRIO Processo nº 0069/22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556"/>
        <w:gridCol w:w="1210"/>
        <w:gridCol w:w="1268"/>
        <w:gridCol w:w="1228"/>
        <w:gridCol w:w="1208"/>
      </w:tblGrid>
      <w:tr w:rsidR="00AB1A00" w:rsidRPr="004A69A5" w:rsidTr="00DF350E">
        <w:tc>
          <w:tcPr>
            <w:tcW w:w="817" w:type="dxa"/>
            <w:shd w:val="clear" w:color="auto" w:fill="B4C6E7"/>
          </w:tcPr>
          <w:p w:rsidR="00AB1A00" w:rsidRPr="004A69A5" w:rsidRDefault="00AB1A00" w:rsidP="00DF350E">
            <w:pPr>
              <w:spacing w:line="360" w:lineRule="auto"/>
              <w:jc w:val="center"/>
              <w:rPr>
                <w:b/>
                <w:sz w:val="20"/>
              </w:rPr>
            </w:pPr>
          </w:p>
          <w:p w:rsidR="00AB1A00" w:rsidRPr="004A69A5" w:rsidRDefault="00AB1A00" w:rsidP="00DF350E">
            <w:pPr>
              <w:spacing w:line="360" w:lineRule="auto"/>
              <w:jc w:val="center"/>
              <w:rPr>
                <w:b/>
                <w:sz w:val="20"/>
              </w:rPr>
            </w:pPr>
            <w:r w:rsidRPr="004A69A5">
              <w:rPr>
                <w:b/>
                <w:sz w:val="20"/>
              </w:rPr>
              <w:t>ITEM</w:t>
            </w:r>
          </w:p>
        </w:tc>
        <w:tc>
          <w:tcPr>
            <w:tcW w:w="3556" w:type="dxa"/>
            <w:shd w:val="clear" w:color="auto" w:fill="B4C6E7"/>
            <w:vAlign w:val="center"/>
          </w:tcPr>
          <w:p w:rsidR="00AB1A00" w:rsidRPr="004A69A5" w:rsidRDefault="00AB1A00" w:rsidP="00DF350E">
            <w:pPr>
              <w:spacing w:line="360" w:lineRule="auto"/>
              <w:jc w:val="center"/>
              <w:rPr>
                <w:b/>
                <w:sz w:val="20"/>
              </w:rPr>
            </w:pPr>
            <w:r w:rsidRPr="004A69A5">
              <w:rPr>
                <w:b/>
                <w:sz w:val="20"/>
              </w:rPr>
              <w:t>DESCRIÇÃO/ESPECIFICAÇÃO</w:t>
            </w:r>
          </w:p>
        </w:tc>
        <w:tc>
          <w:tcPr>
            <w:tcW w:w="1210" w:type="dxa"/>
            <w:shd w:val="clear" w:color="auto" w:fill="B4C6E7"/>
            <w:vAlign w:val="center"/>
          </w:tcPr>
          <w:p w:rsidR="00AB1A00" w:rsidRPr="004A69A5" w:rsidRDefault="00AB1A00" w:rsidP="00DF350E">
            <w:pPr>
              <w:spacing w:line="360" w:lineRule="auto"/>
              <w:jc w:val="center"/>
              <w:rPr>
                <w:b/>
                <w:sz w:val="20"/>
              </w:rPr>
            </w:pPr>
            <w:r w:rsidRPr="004A69A5">
              <w:rPr>
                <w:b/>
                <w:sz w:val="20"/>
              </w:rPr>
              <w:t>CATMAT</w:t>
            </w:r>
          </w:p>
        </w:tc>
        <w:tc>
          <w:tcPr>
            <w:tcW w:w="1268" w:type="dxa"/>
            <w:shd w:val="clear" w:color="auto" w:fill="B4C6E7"/>
            <w:vAlign w:val="center"/>
          </w:tcPr>
          <w:p w:rsidR="00AB1A00" w:rsidRPr="004A69A5" w:rsidRDefault="00AB1A00" w:rsidP="00DF350E">
            <w:pPr>
              <w:spacing w:line="360" w:lineRule="auto"/>
              <w:jc w:val="center"/>
              <w:rPr>
                <w:b/>
                <w:sz w:val="20"/>
              </w:rPr>
            </w:pPr>
            <w:r w:rsidRPr="004A69A5">
              <w:rPr>
                <w:b/>
                <w:sz w:val="20"/>
              </w:rPr>
              <w:t xml:space="preserve">UNIDADE DE </w:t>
            </w:r>
            <w:r w:rsidRPr="004A69A5">
              <w:rPr>
                <w:b/>
                <w:sz w:val="20"/>
              </w:rPr>
              <w:lastRenderedPageBreak/>
              <w:t>MEDIDA</w:t>
            </w:r>
          </w:p>
        </w:tc>
        <w:tc>
          <w:tcPr>
            <w:tcW w:w="1228" w:type="dxa"/>
            <w:shd w:val="clear" w:color="auto" w:fill="B4C6E7"/>
            <w:vAlign w:val="center"/>
          </w:tcPr>
          <w:p w:rsidR="00AB1A00" w:rsidRPr="004A69A5" w:rsidRDefault="00AB1A00" w:rsidP="00DF350E">
            <w:pPr>
              <w:spacing w:line="360" w:lineRule="auto"/>
              <w:jc w:val="center"/>
              <w:rPr>
                <w:b/>
                <w:sz w:val="20"/>
              </w:rPr>
            </w:pPr>
            <w:r w:rsidRPr="004A69A5">
              <w:rPr>
                <w:b/>
                <w:sz w:val="20"/>
              </w:rPr>
              <w:lastRenderedPageBreak/>
              <w:t>QUANT. MÍNIMA</w:t>
            </w:r>
          </w:p>
        </w:tc>
        <w:tc>
          <w:tcPr>
            <w:tcW w:w="1208" w:type="dxa"/>
            <w:shd w:val="clear" w:color="auto" w:fill="B4C6E7"/>
            <w:vAlign w:val="center"/>
          </w:tcPr>
          <w:p w:rsidR="00AB1A00" w:rsidRPr="004A69A5" w:rsidRDefault="00AB1A00" w:rsidP="00DF350E">
            <w:pPr>
              <w:spacing w:line="360" w:lineRule="auto"/>
              <w:jc w:val="center"/>
              <w:rPr>
                <w:b/>
                <w:sz w:val="20"/>
              </w:rPr>
            </w:pPr>
            <w:r w:rsidRPr="004A69A5">
              <w:rPr>
                <w:b/>
                <w:sz w:val="20"/>
              </w:rPr>
              <w:t>QUANT. MÁXIMA</w:t>
            </w:r>
          </w:p>
        </w:tc>
      </w:tr>
      <w:tr w:rsidR="00AB1A00" w:rsidRPr="004A69A5" w:rsidTr="00DF350E">
        <w:trPr>
          <w:trHeight w:hRule="exact" w:val="1431"/>
        </w:trPr>
        <w:tc>
          <w:tcPr>
            <w:tcW w:w="817" w:type="dxa"/>
          </w:tcPr>
          <w:p w:rsidR="00AB1A00" w:rsidRPr="004A69A5" w:rsidRDefault="00AB1A00" w:rsidP="00DF350E">
            <w:pPr>
              <w:spacing w:line="360" w:lineRule="auto"/>
              <w:jc w:val="center"/>
              <w:rPr>
                <w:sz w:val="20"/>
              </w:rPr>
            </w:pPr>
            <w:r w:rsidRPr="004A69A5">
              <w:rPr>
                <w:sz w:val="20"/>
              </w:rPr>
              <w:lastRenderedPageBreak/>
              <w:t>01</w:t>
            </w:r>
          </w:p>
        </w:tc>
        <w:tc>
          <w:tcPr>
            <w:tcW w:w="3556" w:type="dxa"/>
            <w:shd w:val="clear" w:color="auto" w:fill="auto"/>
          </w:tcPr>
          <w:p w:rsidR="00AB1A00" w:rsidRPr="004A69A5" w:rsidRDefault="00AB1A00" w:rsidP="00DF350E">
            <w:pPr>
              <w:spacing w:line="360" w:lineRule="auto"/>
              <w:jc w:val="both"/>
              <w:rPr>
                <w:sz w:val="20"/>
              </w:rPr>
            </w:pPr>
            <w:r w:rsidRPr="004A69A5">
              <w:rPr>
                <w:sz w:val="20"/>
              </w:rPr>
              <w:t>Bateria 150 amperes, selada, livre de manutenção, garantia mínima de 12 meses, Com selo de certificação do INMETRO</w:t>
            </w:r>
          </w:p>
        </w:tc>
        <w:tc>
          <w:tcPr>
            <w:tcW w:w="1210" w:type="dxa"/>
          </w:tcPr>
          <w:p w:rsidR="00AB1A00" w:rsidRPr="004A69A5" w:rsidRDefault="00AB1A00" w:rsidP="00DF350E">
            <w:pPr>
              <w:spacing w:line="360" w:lineRule="auto"/>
              <w:jc w:val="center"/>
              <w:rPr>
                <w:sz w:val="20"/>
              </w:rPr>
            </w:pPr>
            <w:r w:rsidRPr="004A69A5">
              <w:rPr>
                <w:sz w:val="20"/>
              </w:rPr>
              <w:t>365727</w:t>
            </w:r>
          </w:p>
        </w:tc>
        <w:tc>
          <w:tcPr>
            <w:tcW w:w="1268" w:type="dxa"/>
            <w:shd w:val="clear" w:color="auto" w:fill="auto"/>
          </w:tcPr>
          <w:p w:rsidR="00AB1A00" w:rsidRPr="004A69A5" w:rsidRDefault="00AB1A00" w:rsidP="00DF350E">
            <w:pPr>
              <w:spacing w:line="360" w:lineRule="auto"/>
              <w:jc w:val="center"/>
              <w:rPr>
                <w:sz w:val="20"/>
              </w:rPr>
            </w:pPr>
            <w:r w:rsidRPr="004A69A5">
              <w:rPr>
                <w:sz w:val="20"/>
              </w:rPr>
              <w:t>Unidade</w:t>
            </w:r>
          </w:p>
        </w:tc>
        <w:tc>
          <w:tcPr>
            <w:tcW w:w="1228" w:type="dxa"/>
            <w:shd w:val="clear" w:color="auto" w:fill="auto"/>
          </w:tcPr>
          <w:p w:rsidR="00AB1A00" w:rsidRPr="004A69A5" w:rsidRDefault="00AB1A00" w:rsidP="00DF350E">
            <w:pPr>
              <w:spacing w:line="360" w:lineRule="auto"/>
              <w:jc w:val="center"/>
              <w:rPr>
                <w:sz w:val="20"/>
              </w:rPr>
            </w:pPr>
            <w:r w:rsidRPr="004A69A5">
              <w:rPr>
                <w:sz w:val="20"/>
              </w:rPr>
              <w:t>01</w:t>
            </w:r>
          </w:p>
        </w:tc>
        <w:tc>
          <w:tcPr>
            <w:tcW w:w="1208" w:type="dxa"/>
          </w:tcPr>
          <w:p w:rsidR="00AB1A00" w:rsidRPr="004A69A5" w:rsidRDefault="00AB1A00" w:rsidP="00DF350E">
            <w:pPr>
              <w:spacing w:line="360" w:lineRule="auto"/>
              <w:jc w:val="center"/>
              <w:rPr>
                <w:sz w:val="20"/>
              </w:rPr>
            </w:pPr>
            <w:r w:rsidRPr="004A69A5">
              <w:rPr>
                <w:sz w:val="20"/>
              </w:rPr>
              <w:t>02</w:t>
            </w:r>
          </w:p>
        </w:tc>
      </w:tr>
      <w:tr w:rsidR="00AB1A00" w:rsidRPr="004A69A5" w:rsidTr="00DF350E">
        <w:trPr>
          <w:trHeight w:hRule="exact" w:val="1414"/>
        </w:trPr>
        <w:tc>
          <w:tcPr>
            <w:tcW w:w="817" w:type="dxa"/>
          </w:tcPr>
          <w:p w:rsidR="00AB1A00" w:rsidRPr="004A69A5" w:rsidRDefault="00AB1A00" w:rsidP="00DF350E">
            <w:pPr>
              <w:spacing w:line="360" w:lineRule="auto"/>
              <w:jc w:val="center"/>
              <w:rPr>
                <w:sz w:val="20"/>
              </w:rPr>
            </w:pPr>
            <w:r w:rsidRPr="004A69A5">
              <w:rPr>
                <w:sz w:val="20"/>
              </w:rPr>
              <w:t>02</w:t>
            </w:r>
          </w:p>
        </w:tc>
        <w:tc>
          <w:tcPr>
            <w:tcW w:w="3556" w:type="dxa"/>
            <w:shd w:val="clear" w:color="auto" w:fill="auto"/>
          </w:tcPr>
          <w:p w:rsidR="00AB1A00" w:rsidRPr="004A69A5" w:rsidRDefault="00AB1A00" w:rsidP="00DF350E">
            <w:pPr>
              <w:spacing w:line="360" w:lineRule="auto"/>
              <w:jc w:val="both"/>
              <w:rPr>
                <w:sz w:val="20"/>
              </w:rPr>
            </w:pPr>
            <w:r w:rsidRPr="004A69A5">
              <w:rPr>
                <w:sz w:val="20"/>
              </w:rPr>
              <w:t xml:space="preserve">Bateria 90 amperes, selada, livre de manutenção, garantia mínima de 12 meses, Com selo de certificação do INMETRO </w:t>
            </w:r>
          </w:p>
        </w:tc>
        <w:tc>
          <w:tcPr>
            <w:tcW w:w="1210" w:type="dxa"/>
          </w:tcPr>
          <w:p w:rsidR="00AB1A00" w:rsidRPr="004A69A5" w:rsidRDefault="00AB1A00" w:rsidP="00DF350E">
            <w:pPr>
              <w:spacing w:line="360" w:lineRule="auto"/>
              <w:jc w:val="center"/>
              <w:rPr>
                <w:sz w:val="20"/>
              </w:rPr>
            </w:pPr>
            <w:r w:rsidRPr="004A69A5">
              <w:rPr>
                <w:sz w:val="20"/>
              </w:rPr>
              <w:t>245348</w:t>
            </w:r>
          </w:p>
        </w:tc>
        <w:tc>
          <w:tcPr>
            <w:tcW w:w="1268" w:type="dxa"/>
            <w:shd w:val="clear" w:color="auto" w:fill="auto"/>
          </w:tcPr>
          <w:p w:rsidR="00AB1A00" w:rsidRPr="004A69A5" w:rsidRDefault="00AB1A00" w:rsidP="00DF350E">
            <w:pPr>
              <w:spacing w:line="360" w:lineRule="auto"/>
              <w:jc w:val="center"/>
              <w:rPr>
                <w:sz w:val="20"/>
              </w:rPr>
            </w:pPr>
            <w:r w:rsidRPr="004A69A5">
              <w:rPr>
                <w:sz w:val="20"/>
              </w:rPr>
              <w:t>Unidade</w:t>
            </w:r>
          </w:p>
        </w:tc>
        <w:tc>
          <w:tcPr>
            <w:tcW w:w="1228" w:type="dxa"/>
            <w:shd w:val="clear" w:color="auto" w:fill="auto"/>
          </w:tcPr>
          <w:p w:rsidR="00AB1A00" w:rsidRPr="004A69A5" w:rsidRDefault="00AB1A00" w:rsidP="00DF350E">
            <w:pPr>
              <w:spacing w:line="360" w:lineRule="auto"/>
              <w:jc w:val="center"/>
              <w:rPr>
                <w:sz w:val="20"/>
              </w:rPr>
            </w:pPr>
            <w:r w:rsidRPr="004A69A5">
              <w:rPr>
                <w:sz w:val="20"/>
              </w:rPr>
              <w:t>07</w:t>
            </w:r>
          </w:p>
        </w:tc>
        <w:tc>
          <w:tcPr>
            <w:tcW w:w="1208" w:type="dxa"/>
          </w:tcPr>
          <w:p w:rsidR="00AB1A00" w:rsidRPr="004A69A5" w:rsidRDefault="00AB1A00" w:rsidP="00DF350E">
            <w:pPr>
              <w:spacing w:line="360" w:lineRule="auto"/>
              <w:jc w:val="center"/>
              <w:rPr>
                <w:sz w:val="20"/>
              </w:rPr>
            </w:pPr>
            <w:r w:rsidRPr="004A69A5">
              <w:rPr>
                <w:sz w:val="20"/>
              </w:rPr>
              <w:t>14</w:t>
            </w:r>
          </w:p>
        </w:tc>
      </w:tr>
      <w:tr w:rsidR="00AB1A00" w:rsidRPr="004A69A5" w:rsidTr="00DF350E">
        <w:trPr>
          <w:trHeight w:hRule="exact" w:val="1410"/>
        </w:trPr>
        <w:tc>
          <w:tcPr>
            <w:tcW w:w="817" w:type="dxa"/>
          </w:tcPr>
          <w:p w:rsidR="00AB1A00" w:rsidRPr="004A69A5" w:rsidRDefault="00AB1A00" w:rsidP="00DF350E">
            <w:pPr>
              <w:spacing w:line="360" w:lineRule="auto"/>
              <w:jc w:val="center"/>
              <w:rPr>
                <w:sz w:val="20"/>
              </w:rPr>
            </w:pPr>
            <w:r w:rsidRPr="004A69A5">
              <w:rPr>
                <w:sz w:val="20"/>
              </w:rPr>
              <w:t>03</w:t>
            </w:r>
          </w:p>
        </w:tc>
        <w:tc>
          <w:tcPr>
            <w:tcW w:w="3556" w:type="dxa"/>
            <w:shd w:val="clear" w:color="auto" w:fill="auto"/>
          </w:tcPr>
          <w:p w:rsidR="00AB1A00" w:rsidRPr="004A69A5" w:rsidRDefault="00AB1A00" w:rsidP="00DF350E">
            <w:pPr>
              <w:spacing w:line="360" w:lineRule="auto"/>
              <w:jc w:val="both"/>
              <w:rPr>
                <w:sz w:val="20"/>
              </w:rPr>
            </w:pPr>
            <w:r w:rsidRPr="004A69A5">
              <w:rPr>
                <w:sz w:val="20"/>
              </w:rPr>
              <w:t xml:space="preserve">Bateria 60 amperes, selada, livre de manutenção, garantia mínima de 12 meses, Com selo de certificação do INMETRO </w:t>
            </w:r>
          </w:p>
        </w:tc>
        <w:tc>
          <w:tcPr>
            <w:tcW w:w="1210" w:type="dxa"/>
          </w:tcPr>
          <w:p w:rsidR="00AB1A00" w:rsidRPr="004A69A5" w:rsidRDefault="00AB1A00" w:rsidP="00DF350E">
            <w:pPr>
              <w:spacing w:line="360" w:lineRule="auto"/>
              <w:jc w:val="center"/>
              <w:rPr>
                <w:sz w:val="20"/>
              </w:rPr>
            </w:pPr>
            <w:r w:rsidRPr="004A69A5">
              <w:rPr>
                <w:sz w:val="20"/>
              </w:rPr>
              <w:t>421245</w:t>
            </w:r>
          </w:p>
        </w:tc>
        <w:tc>
          <w:tcPr>
            <w:tcW w:w="1268" w:type="dxa"/>
            <w:shd w:val="clear" w:color="auto" w:fill="auto"/>
          </w:tcPr>
          <w:p w:rsidR="00AB1A00" w:rsidRPr="004A69A5" w:rsidRDefault="00AB1A00" w:rsidP="00DF350E">
            <w:pPr>
              <w:spacing w:line="360" w:lineRule="auto"/>
              <w:jc w:val="center"/>
              <w:rPr>
                <w:sz w:val="20"/>
              </w:rPr>
            </w:pPr>
            <w:r w:rsidRPr="004A69A5">
              <w:rPr>
                <w:sz w:val="20"/>
              </w:rPr>
              <w:t>Unidade</w:t>
            </w:r>
          </w:p>
        </w:tc>
        <w:tc>
          <w:tcPr>
            <w:tcW w:w="1228" w:type="dxa"/>
            <w:shd w:val="clear" w:color="auto" w:fill="auto"/>
          </w:tcPr>
          <w:p w:rsidR="00AB1A00" w:rsidRPr="004A69A5" w:rsidRDefault="00AB1A00" w:rsidP="00DF350E">
            <w:pPr>
              <w:spacing w:line="360" w:lineRule="auto"/>
              <w:jc w:val="center"/>
              <w:rPr>
                <w:sz w:val="20"/>
              </w:rPr>
            </w:pPr>
            <w:r w:rsidRPr="004A69A5">
              <w:rPr>
                <w:sz w:val="20"/>
              </w:rPr>
              <w:t>05</w:t>
            </w:r>
          </w:p>
        </w:tc>
        <w:tc>
          <w:tcPr>
            <w:tcW w:w="1208" w:type="dxa"/>
          </w:tcPr>
          <w:p w:rsidR="00AB1A00" w:rsidRPr="004A69A5" w:rsidRDefault="00AB1A00" w:rsidP="00DF350E">
            <w:pPr>
              <w:spacing w:line="360" w:lineRule="auto"/>
              <w:jc w:val="center"/>
              <w:rPr>
                <w:sz w:val="20"/>
              </w:rPr>
            </w:pPr>
            <w:r w:rsidRPr="004A69A5">
              <w:rPr>
                <w:sz w:val="20"/>
              </w:rPr>
              <w:t>10</w:t>
            </w:r>
          </w:p>
        </w:tc>
      </w:tr>
    </w:tbl>
    <w:p w:rsidR="00AB1A00" w:rsidRPr="00426753" w:rsidRDefault="00AB1A00" w:rsidP="00AB1A00">
      <w:pPr>
        <w:spacing w:line="360" w:lineRule="auto"/>
        <w:jc w:val="both"/>
        <w:rPr>
          <w:b/>
          <w:sz w:val="24"/>
          <w:szCs w:val="24"/>
          <w:u w:val="single"/>
        </w:rPr>
      </w:pPr>
    </w:p>
    <w:p w:rsidR="00AB1A00" w:rsidRPr="00426753" w:rsidRDefault="00AB1A00" w:rsidP="00AB1A00">
      <w:pPr>
        <w:spacing w:line="360" w:lineRule="auto"/>
        <w:jc w:val="both"/>
        <w:rPr>
          <w:b/>
          <w:sz w:val="24"/>
          <w:szCs w:val="24"/>
          <w:u w:val="single"/>
        </w:rPr>
      </w:pPr>
      <w:r w:rsidRPr="00426753">
        <w:rPr>
          <w:b/>
          <w:sz w:val="24"/>
          <w:szCs w:val="24"/>
          <w:u w:val="single"/>
        </w:rPr>
        <w:t>SECRETARIA DE SAÚDE Processo nº 1829/22</w:t>
      </w: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555"/>
        <w:gridCol w:w="1322"/>
        <w:gridCol w:w="1157"/>
        <w:gridCol w:w="1228"/>
        <w:gridCol w:w="1208"/>
      </w:tblGrid>
      <w:tr w:rsidR="00AB1A00" w:rsidRPr="004A69A5" w:rsidTr="00DF350E">
        <w:tc>
          <w:tcPr>
            <w:tcW w:w="817" w:type="dxa"/>
            <w:shd w:val="clear" w:color="auto" w:fill="B4C6E7"/>
          </w:tcPr>
          <w:p w:rsidR="00AB1A00" w:rsidRPr="004A69A5" w:rsidRDefault="00AB1A00" w:rsidP="00DF350E">
            <w:pPr>
              <w:spacing w:line="360" w:lineRule="auto"/>
              <w:jc w:val="center"/>
              <w:rPr>
                <w:b/>
                <w:sz w:val="20"/>
              </w:rPr>
            </w:pPr>
          </w:p>
          <w:p w:rsidR="00AB1A00" w:rsidRPr="004A69A5" w:rsidRDefault="00AB1A00" w:rsidP="00DF350E">
            <w:pPr>
              <w:spacing w:line="360" w:lineRule="auto"/>
              <w:jc w:val="center"/>
              <w:rPr>
                <w:b/>
                <w:sz w:val="20"/>
              </w:rPr>
            </w:pPr>
            <w:r w:rsidRPr="004A69A5">
              <w:rPr>
                <w:b/>
                <w:sz w:val="20"/>
              </w:rPr>
              <w:t>ITEM</w:t>
            </w:r>
          </w:p>
        </w:tc>
        <w:tc>
          <w:tcPr>
            <w:tcW w:w="3555" w:type="dxa"/>
            <w:shd w:val="clear" w:color="auto" w:fill="B4C6E7"/>
            <w:vAlign w:val="center"/>
          </w:tcPr>
          <w:p w:rsidR="00AB1A00" w:rsidRPr="004A69A5" w:rsidRDefault="00AB1A00" w:rsidP="00DF350E">
            <w:pPr>
              <w:spacing w:line="360" w:lineRule="auto"/>
              <w:jc w:val="center"/>
              <w:rPr>
                <w:b/>
                <w:sz w:val="20"/>
              </w:rPr>
            </w:pPr>
            <w:r w:rsidRPr="004A69A5">
              <w:rPr>
                <w:b/>
                <w:sz w:val="20"/>
              </w:rPr>
              <w:t>DESCRIÇÃO/ESPECIFICAÇÃO</w:t>
            </w:r>
          </w:p>
        </w:tc>
        <w:tc>
          <w:tcPr>
            <w:tcW w:w="1322" w:type="dxa"/>
            <w:shd w:val="clear" w:color="auto" w:fill="B4C6E7"/>
            <w:vAlign w:val="center"/>
          </w:tcPr>
          <w:p w:rsidR="00AB1A00" w:rsidRPr="004A69A5" w:rsidRDefault="00AB1A00" w:rsidP="00DF350E">
            <w:pPr>
              <w:spacing w:line="360" w:lineRule="auto"/>
              <w:jc w:val="center"/>
              <w:rPr>
                <w:b/>
                <w:sz w:val="20"/>
              </w:rPr>
            </w:pPr>
            <w:r w:rsidRPr="004A69A5">
              <w:rPr>
                <w:b/>
                <w:sz w:val="20"/>
              </w:rPr>
              <w:t>CATMAT</w:t>
            </w:r>
          </w:p>
        </w:tc>
        <w:tc>
          <w:tcPr>
            <w:tcW w:w="1157" w:type="dxa"/>
            <w:shd w:val="clear" w:color="auto" w:fill="B4C6E7"/>
            <w:vAlign w:val="center"/>
          </w:tcPr>
          <w:p w:rsidR="00AB1A00" w:rsidRPr="004A69A5" w:rsidRDefault="00AB1A00" w:rsidP="00DF350E">
            <w:pPr>
              <w:spacing w:line="360" w:lineRule="auto"/>
              <w:jc w:val="center"/>
              <w:rPr>
                <w:b/>
                <w:sz w:val="20"/>
              </w:rPr>
            </w:pPr>
            <w:r w:rsidRPr="004A69A5">
              <w:rPr>
                <w:b/>
                <w:sz w:val="20"/>
              </w:rPr>
              <w:t>UNIDADE DE MEDIDA</w:t>
            </w:r>
          </w:p>
        </w:tc>
        <w:tc>
          <w:tcPr>
            <w:tcW w:w="1228" w:type="dxa"/>
            <w:shd w:val="clear" w:color="auto" w:fill="B4C6E7"/>
            <w:vAlign w:val="center"/>
          </w:tcPr>
          <w:p w:rsidR="00AB1A00" w:rsidRPr="004A69A5" w:rsidRDefault="00AB1A00" w:rsidP="00DF350E">
            <w:pPr>
              <w:spacing w:line="360" w:lineRule="auto"/>
              <w:jc w:val="center"/>
              <w:rPr>
                <w:b/>
                <w:sz w:val="20"/>
              </w:rPr>
            </w:pPr>
            <w:r w:rsidRPr="004A69A5">
              <w:rPr>
                <w:b/>
                <w:sz w:val="20"/>
              </w:rPr>
              <w:t>QUANT. MÍNIMA</w:t>
            </w:r>
          </w:p>
        </w:tc>
        <w:tc>
          <w:tcPr>
            <w:tcW w:w="1208" w:type="dxa"/>
            <w:shd w:val="clear" w:color="auto" w:fill="B4C6E7"/>
            <w:vAlign w:val="center"/>
          </w:tcPr>
          <w:p w:rsidR="00AB1A00" w:rsidRPr="004A69A5" w:rsidRDefault="00AB1A00" w:rsidP="00DF350E">
            <w:pPr>
              <w:spacing w:line="360" w:lineRule="auto"/>
              <w:jc w:val="center"/>
              <w:rPr>
                <w:b/>
                <w:sz w:val="20"/>
              </w:rPr>
            </w:pPr>
            <w:r w:rsidRPr="004A69A5">
              <w:rPr>
                <w:b/>
                <w:sz w:val="20"/>
              </w:rPr>
              <w:t>QUANT. MÁXIMA</w:t>
            </w:r>
          </w:p>
        </w:tc>
      </w:tr>
      <w:tr w:rsidR="00AB1A00" w:rsidRPr="004A69A5" w:rsidTr="00DF350E">
        <w:trPr>
          <w:trHeight w:hRule="exact" w:val="1372"/>
        </w:trPr>
        <w:tc>
          <w:tcPr>
            <w:tcW w:w="817" w:type="dxa"/>
          </w:tcPr>
          <w:p w:rsidR="00AB1A00" w:rsidRPr="004A69A5" w:rsidRDefault="00AB1A00" w:rsidP="00DF350E">
            <w:pPr>
              <w:spacing w:line="360" w:lineRule="auto"/>
              <w:jc w:val="center"/>
              <w:rPr>
                <w:sz w:val="20"/>
              </w:rPr>
            </w:pPr>
            <w:r w:rsidRPr="004A69A5">
              <w:rPr>
                <w:sz w:val="20"/>
              </w:rPr>
              <w:t>01</w:t>
            </w:r>
          </w:p>
        </w:tc>
        <w:tc>
          <w:tcPr>
            <w:tcW w:w="3555" w:type="dxa"/>
            <w:shd w:val="clear" w:color="auto" w:fill="auto"/>
          </w:tcPr>
          <w:p w:rsidR="00AB1A00" w:rsidRPr="004A69A5" w:rsidRDefault="00AB1A00" w:rsidP="00DF350E">
            <w:pPr>
              <w:spacing w:line="360" w:lineRule="auto"/>
              <w:jc w:val="both"/>
              <w:rPr>
                <w:sz w:val="20"/>
              </w:rPr>
            </w:pPr>
            <w:r w:rsidRPr="004A69A5">
              <w:rPr>
                <w:sz w:val="20"/>
              </w:rPr>
              <w:t>Bateria 60 amperes, selada, livre de manutenção, garantia mínima de 12 meses, Com selo de certificação do INMETRO</w:t>
            </w:r>
          </w:p>
        </w:tc>
        <w:tc>
          <w:tcPr>
            <w:tcW w:w="1322" w:type="dxa"/>
          </w:tcPr>
          <w:p w:rsidR="00AB1A00" w:rsidRPr="004A69A5" w:rsidRDefault="00AB1A00" w:rsidP="00DF350E">
            <w:pPr>
              <w:spacing w:line="360" w:lineRule="auto"/>
              <w:jc w:val="center"/>
              <w:rPr>
                <w:sz w:val="20"/>
              </w:rPr>
            </w:pPr>
            <w:r w:rsidRPr="004A69A5">
              <w:rPr>
                <w:sz w:val="20"/>
              </w:rPr>
              <w:t>421245</w:t>
            </w:r>
          </w:p>
        </w:tc>
        <w:tc>
          <w:tcPr>
            <w:tcW w:w="1157" w:type="dxa"/>
            <w:shd w:val="clear" w:color="auto" w:fill="auto"/>
          </w:tcPr>
          <w:p w:rsidR="00AB1A00" w:rsidRPr="004A69A5" w:rsidRDefault="00AB1A00" w:rsidP="00DF350E">
            <w:pPr>
              <w:spacing w:line="360" w:lineRule="auto"/>
              <w:jc w:val="center"/>
              <w:rPr>
                <w:sz w:val="20"/>
              </w:rPr>
            </w:pPr>
            <w:r w:rsidRPr="004A69A5">
              <w:rPr>
                <w:sz w:val="20"/>
              </w:rPr>
              <w:t>Unidade</w:t>
            </w:r>
          </w:p>
        </w:tc>
        <w:tc>
          <w:tcPr>
            <w:tcW w:w="1228" w:type="dxa"/>
            <w:shd w:val="clear" w:color="auto" w:fill="auto"/>
          </w:tcPr>
          <w:p w:rsidR="00AB1A00" w:rsidRPr="004A69A5" w:rsidRDefault="00AB1A00" w:rsidP="00DF350E">
            <w:pPr>
              <w:spacing w:line="360" w:lineRule="auto"/>
              <w:jc w:val="center"/>
              <w:rPr>
                <w:sz w:val="20"/>
              </w:rPr>
            </w:pPr>
            <w:r w:rsidRPr="004A69A5">
              <w:rPr>
                <w:sz w:val="20"/>
              </w:rPr>
              <w:t>05</w:t>
            </w:r>
          </w:p>
        </w:tc>
        <w:tc>
          <w:tcPr>
            <w:tcW w:w="1208" w:type="dxa"/>
          </w:tcPr>
          <w:p w:rsidR="00AB1A00" w:rsidRPr="004A69A5" w:rsidRDefault="00AB1A00" w:rsidP="00DF350E">
            <w:pPr>
              <w:spacing w:line="360" w:lineRule="auto"/>
              <w:jc w:val="center"/>
              <w:rPr>
                <w:sz w:val="20"/>
              </w:rPr>
            </w:pPr>
            <w:r w:rsidRPr="004A69A5">
              <w:rPr>
                <w:sz w:val="20"/>
              </w:rPr>
              <w:t>70</w:t>
            </w:r>
          </w:p>
        </w:tc>
      </w:tr>
      <w:tr w:rsidR="00AB1A00" w:rsidRPr="004A69A5" w:rsidTr="00DF350E">
        <w:trPr>
          <w:trHeight w:hRule="exact" w:val="1419"/>
        </w:trPr>
        <w:tc>
          <w:tcPr>
            <w:tcW w:w="817" w:type="dxa"/>
          </w:tcPr>
          <w:p w:rsidR="00AB1A00" w:rsidRPr="004A69A5" w:rsidRDefault="00AB1A00" w:rsidP="00DF350E">
            <w:pPr>
              <w:spacing w:line="360" w:lineRule="auto"/>
              <w:jc w:val="center"/>
              <w:rPr>
                <w:sz w:val="20"/>
              </w:rPr>
            </w:pPr>
            <w:r w:rsidRPr="004A69A5">
              <w:rPr>
                <w:sz w:val="20"/>
              </w:rPr>
              <w:t>02</w:t>
            </w:r>
          </w:p>
        </w:tc>
        <w:tc>
          <w:tcPr>
            <w:tcW w:w="3555" w:type="dxa"/>
            <w:shd w:val="clear" w:color="auto" w:fill="auto"/>
          </w:tcPr>
          <w:p w:rsidR="00AB1A00" w:rsidRPr="004A69A5" w:rsidRDefault="00AB1A00" w:rsidP="00DF350E">
            <w:pPr>
              <w:spacing w:line="360" w:lineRule="auto"/>
              <w:jc w:val="both"/>
              <w:rPr>
                <w:sz w:val="20"/>
              </w:rPr>
            </w:pPr>
            <w:r w:rsidRPr="004A69A5">
              <w:rPr>
                <w:sz w:val="20"/>
              </w:rPr>
              <w:t xml:space="preserve">Bateria 70 amperes, selada, livre de manutenção, garantia mínima de 12 meses, Com selo de certificação do INMETRO </w:t>
            </w:r>
          </w:p>
        </w:tc>
        <w:tc>
          <w:tcPr>
            <w:tcW w:w="1322" w:type="dxa"/>
          </w:tcPr>
          <w:p w:rsidR="00AB1A00" w:rsidRPr="004A69A5" w:rsidRDefault="00AB1A00" w:rsidP="00DF350E">
            <w:pPr>
              <w:spacing w:line="360" w:lineRule="auto"/>
              <w:jc w:val="center"/>
              <w:rPr>
                <w:sz w:val="20"/>
              </w:rPr>
            </w:pPr>
            <w:r w:rsidRPr="004A69A5">
              <w:rPr>
                <w:sz w:val="20"/>
              </w:rPr>
              <w:t>314235</w:t>
            </w:r>
          </w:p>
        </w:tc>
        <w:tc>
          <w:tcPr>
            <w:tcW w:w="1157" w:type="dxa"/>
            <w:shd w:val="clear" w:color="auto" w:fill="auto"/>
          </w:tcPr>
          <w:p w:rsidR="00AB1A00" w:rsidRPr="004A69A5" w:rsidRDefault="00AB1A00" w:rsidP="00DF350E">
            <w:pPr>
              <w:spacing w:line="360" w:lineRule="auto"/>
              <w:jc w:val="center"/>
              <w:rPr>
                <w:sz w:val="20"/>
              </w:rPr>
            </w:pPr>
            <w:r w:rsidRPr="004A69A5">
              <w:rPr>
                <w:sz w:val="20"/>
              </w:rPr>
              <w:t>Unidade</w:t>
            </w:r>
          </w:p>
        </w:tc>
        <w:tc>
          <w:tcPr>
            <w:tcW w:w="1228" w:type="dxa"/>
            <w:shd w:val="clear" w:color="auto" w:fill="auto"/>
          </w:tcPr>
          <w:p w:rsidR="00AB1A00" w:rsidRPr="004A69A5" w:rsidRDefault="00AB1A00" w:rsidP="00DF350E">
            <w:pPr>
              <w:spacing w:line="360" w:lineRule="auto"/>
              <w:jc w:val="center"/>
              <w:rPr>
                <w:sz w:val="20"/>
              </w:rPr>
            </w:pPr>
            <w:r w:rsidRPr="004A69A5">
              <w:rPr>
                <w:sz w:val="20"/>
              </w:rPr>
              <w:t>05</w:t>
            </w:r>
          </w:p>
        </w:tc>
        <w:tc>
          <w:tcPr>
            <w:tcW w:w="1208" w:type="dxa"/>
          </w:tcPr>
          <w:p w:rsidR="00AB1A00" w:rsidRPr="004A69A5" w:rsidRDefault="00AB1A00" w:rsidP="00DF350E">
            <w:pPr>
              <w:spacing w:line="360" w:lineRule="auto"/>
              <w:jc w:val="center"/>
              <w:rPr>
                <w:sz w:val="20"/>
              </w:rPr>
            </w:pPr>
            <w:r w:rsidRPr="004A69A5">
              <w:rPr>
                <w:sz w:val="20"/>
              </w:rPr>
              <w:t>30</w:t>
            </w:r>
          </w:p>
        </w:tc>
      </w:tr>
      <w:tr w:rsidR="00AB1A00" w:rsidRPr="004A69A5" w:rsidTr="00DF350E">
        <w:trPr>
          <w:trHeight w:hRule="exact" w:val="1412"/>
        </w:trPr>
        <w:tc>
          <w:tcPr>
            <w:tcW w:w="817" w:type="dxa"/>
          </w:tcPr>
          <w:p w:rsidR="00AB1A00" w:rsidRPr="004A69A5" w:rsidRDefault="00AB1A00" w:rsidP="00DF350E">
            <w:pPr>
              <w:spacing w:line="360" w:lineRule="auto"/>
              <w:jc w:val="center"/>
              <w:rPr>
                <w:sz w:val="20"/>
              </w:rPr>
            </w:pPr>
            <w:r w:rsidRPr="004A69A5">
              <w:rPr>
                <w:sz w:val="20"/>
              </w:rPr>
              <w:t>03</w:t>
            </w:r>
          </w:p>
        </w:tc>
        <w:tc>
          <w:tcPr>
            <w:tcW w:w="3555" w:type="dxa"/>
            <w:shd w:val="clear" w:color="auto" w:fill="auto"/>
          </w:tcPr>
          <w:p w:rsidR="00AB1A00" w:rsidRPr="004A69A5" w:rsidRDefault="00AB1A00" w:rsidP="00DF350E">
            <w:pPr>
              <w:spacing w:line="360" w:lineRule="auto"/>
              <w:jc w:val="both"/>
              <w:rPr>
                <w:sz w:val="20"/>
              </w:rPr>
            </w:pPr>
            <w:r w:rsidRPr="004A69A5">
              <w:rPr>
                <w:sz w:val="20"/>
              </w:rPr>
              <w:t>Bateria 95 amperes, selada, livre de manutenção, garantia mínima de 12 meses, Com selo de certificação do INMETRO</w:t>
            </w:r>
          </w:p>
        </w:tc>
        <w:tc>
          <w:tcPr>
            <w:tcW w:w="1322" w:type="dxa"/>
          </w:tcPr>
          <w:p w:rsidR="00AB1A00" w:rsidRPr="004A69A5" w:rsidRDefault="00AB1A00" w:rsidP="00DF350E">
            <w:pPr>
              <w:spacing w:line="360" w:lineRule="auto"/>
              <w:jc w:val="center"/>
              <w:rPr>
                <w:sz w:val="20"/>
              </w:rPr>
            </w:pPr>
            <w:r w:rsidRPr="004A69A5">
              <w:rPr>
                <w:sz w:val="20"/>
              </w:rPr>
              <w:t>274006</w:t>
            </w:r>
          </w:p>
        </w:tc>
        <w:tc>
          <w:tcPr>
            <w:tcW w:w="1157" w:type="dxa"/>
            <w:shd w:val="clear" w:color="auto" w:fill="auto"/>
          </w:tcPr>
          <w:p w:rsidR="00AB1A00" w:rsidRPr="004A69A5" w:rsidRDefault="00AB1A00" w:rsidP="00DF350E">
            <w:pPr>
              <w:spacing w:line="360" w:lineRule="auto"/>
              <w:jc w:val="center"/>
              <w:rPr>
                <w:sz w:val="20"/>
              </w:rPr>
            </w:pPr>
            <w:r w:rsidRPr="004A69A5">
              <w:rPr>
                <w:sz w:val="20"/>
              </w:rPr>
              <w:t>Unidade</w:t>
            </w:r>
          </w:p>
        </w:tc>
        <w:tc>
          <w:tcPr>
            <w:tcW w:w="1228" w:type="dxa"/>
            <w:shd w:val="clear" w:color="auto" w:fill="auto"/>
          </w:tcPr>
          <w:p w:rsidR="00AB1A00" w:rsidRPr="004A69A5" w:rsidRDefault="00AB1A00" w:rsidP="00DF350E">
            <w:pPr>
              <w:spacing w:line="360" w:lineRule="auto"/>
              <w:jc w:val="center"/>
              <w:rPr>
                <w:sz w:val="20"/>
              </w:rPr>
            </w:pPr>
            <w:r w:rsidRPr="004A69A5">
              <w:rPr>
                <w:sz w:val="20"/>
              </w:rPr>
              <w:t>03</w:t>
            </w:r>
          </w:p>
        </w:tc>
        <w:tc>
          <w:tcPr>
            <w:tcW w:w="1208" w:type="dxa"/>
          </w:tcPr>
          <w:p w:rsidR="00AB1A00" w:rsidRPr="004A69A5" w:rsidRDefault="00AB1A00" w:rsidP="00DF350E">
            <w:pPr>
              <w:spacing w:line="360" w:lineRule="auto"/>
              <w:jc w:val="center"/>
              <w:rPr>
                <w:sz w:val="20"/>
              </w:rPr>
            </w:pPr>
            <w:r w:rsidRPr="004A69A5">
              <w:rPr>
                <w:sz w:val="20"/>
              </w:rPr>
              <w:t>10</w:t>
            </w:r>
          </w:p>
          <w:p w:rsidR="00AB1A00" w:rsidRPr="004A69A5" w:rsidRDefault="00AB1A00" w:rsidP="00DF350E">
            <w:pPr>
              <w:spacing w:line="360" w:lineRule="auto"/>
              <w:jc w:val="center"/>
              <w:rPr>
                <w:sz w:val="20"/>
              </w:rPr>
            </w:pPr>
          </w:p>
        </w:tc>
      </w:tr>
    </w:tbl>
    <w:p w:rsidR="00AB1A00" w:rsidRPr="00426753" w:rsidRDefault="00AB1A00" w:rsidP="00AB1A00">
      <w:pPr>
        <w:spacing w:line="360" w:lineRule="auto"/>
        <w:ind w:left="-142"/>
        <w:jc w:val="both"/>
        <w:rPr>
          <w:b/>
          <w:sz w:val="24"/>
          <w:szCs w:val="24"/>
          <w:u w:val="single"/>
        </w:rPr>
      </w:pPr>
    </w:p>
    <w:p w:rsidR="00AB1A00" w:rsidRPr="00426753" w:rsidRDefault="00AB1A00" w:rsidP="00AB1A00">
      <w:pPr>
        <w:spacing w:line="360" w:lineRule="auto"/>
        <w:ind w:left="-142"/>
        <w:jc w:val="both"/>
        <w:rPr>
          <w:b/>
          <w:sz w:val="24"/>
          <w:szCs w:val="24"/>
          <w:u w:val="single"/>
        </w:rPr>
      </w:pPr>
      <w:r w:rsidRPr="00426753">
        <w:rPr>
          <w:b/>
          <w:sz w:val="24"/>
          <w:szCs w:val="24"/>
          <w:u w:val="single"/>
        </w:rPr>
        <w:t>SECRETARIA DE TRÂNSITO E DEFESA CIVIL Processo nº 4540/22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3220"/>
        <w:gridCol w:w="1761"/>
        <w:gridCol w:w="1171"/>
        <w:gridCol w:w="1357"/>
        <w:gridCol w:w="1105"/>
      </w:tblGrid>
      <w:tr w:rsidR="00AB1A00" w:rsidRPr="004A69A5" w:rsidTr="00DF350E">
        <w:tc>
          <w:tcPr>
            <w:tcW w:w="706" w:type="dxa"/>
            <w:shd w:val="clear" w:color="auto" w:fill="B4C6E7"/>
            <w:vAlign w:val="center"/>
          </w:tcPr>
          <w:p w:rsidR="00AB1A00" w:rsidRPr="004A69A5" w:rsidRDefault="00AB1A00" w:rsidP="00DF350E">
            <w:pPr>
              <w:spacing w:line="360" w:lineRule="auto"/>
              <w:jc w:val="center"/>
              <w:rPr>
                <w:b/>
                <w:sz w:val="20"/>
              </w:rPr>
            </w:pPr>
            <w:r w:rsidRPr="004A69A5">
              <w:rPr>
                <w:b/>
                <w:sz w:val="20"/>
              </w:rPr>
              <w:t>ITEM</w:t>
            </w:r>
          </w:p>
        </w:tc>
        <w:tc>
          <w:tcPr>
            <w:tcW w:w="3220" w:type="dxa"/>
            <w:shd w:val="clear" w:color="auto" w:fill="B4C6E7"/>
            <w:vAlign w:val="center"/>
          </w:tcPr>
          <w:p w:rsidR="00AB1A00" w:rsidRPr="004A69A5" w:rsidRDefault="00AB1A00" w:rsidP="00DF350E">
            <w:pPr>
              <w:spacing w:line="360" w:lineRule="auto"/>
              <w:jc w:val="center"/>
              <w:rPr>
                <w:b/>
                <w:sz w:val="20"/>
              </w:rPr>
            </w:pPr>
            <w:r w:rsidRPr="004A69A5">
              <w:rPr>
                <w:b/>
                <w:sz w:val="20"/>
              </w:rPr>
              <w:t>DESCRIÇÃO/ESPECIFICAÇÃO</w:t>
            </w:r>
          </w:p>
        </w:tc>
        <w:tc>
          <w:tcPr>
            <w:tcW w:w="1761" w:type="dxa"/>
            <w:shd w:val="clear" w:color="auto" w:fill="B4C6E7"/>
            <w:vAlign w:val="center"/>
          </w:tcPr>
          <w:p w:rsidR="00AB1A00" w:rsidRPr="004A69A5" w:rsidRDefault="00AB1A00" w:rsidP="00DF350E">
            <w:pPr>
              <w:spacing w:line="360" w:lineRule="auto"/>
              <w:jc w:val="center"/>
              <w:rPr>
                <w:b/>
                <w:sz w:val="20"/>
              </w:rPr>
            </w:pPr>
            <w:r w:rsidRPr="004A69A5">
              <w:rPr>
                <w:b/>
                <w:sz w:val="20"/>
              </w:rPr>
              <w:t>CATMAT</w:t>
            </w:r>
          </w:p>
        </w:tc>
        <w:tc>
          <w:tcPr>
            <w:tcW w:w="1171" w:type="dxa"/>
            <w:shd w:val="clear" w:color="auto" w:fill="B4C6E7"/>
            <w:vAlign w:val="center"/>
          </w:tcPr>
          <w:p w:rsidR="00AB1A00" w:rsidRPr="004A69A5" w:rsidRDefault="00AB1A00" w:rsidP="00DF350E">
            <w:pPr>
              <w:spacing w:line="360" w:lineRule="auto"/>
              <w:jc w:val="center"/>
              <w:rPr>
                <w:b/>
                <w:sz w:val="20"/>
              </w:rPr>
            </w:pPr>
            <w:r w:rsidRPr="004A69A5">
              <w:rPr>
                <w:b/>
                <w:sz w:val="20"/>
              </w:rPr>
              <w:t>UNIDADE DE MEDIDA</w:t>
            </w:r>
          </w:p>
        </w:tc>
        <w:tc>
          <w:tcPr>
            <w:tcW w:w="1357" w:type="dxa"/>
            <w:shd w:val="clear" w:color="auto" w:fill="B4C6E7"/>
            <w:vAlign w:val="center"/>
          </w:tcPr>
          <w:p w:rsidR="00AB1A00" w:rsidRPr="004A69A5" w:rsidRDefault="00AB1A00" w:rsidP="00DF350E">
            <w:pPr>
              <w:spacing w:line="360" w:lineRule="auto"/>
              <w:jc w:val="center"/>
              <w:rPr>
                <w:b/>
                <w:sz w:val="20"/>
              </w:rPr>
            </w:pPr>
            <w:r w:rsidRPr="004A69A5">
              <w:rPr>
                <w:b/>
                <w:sz w:val="20"/>
              </w:rPr>
              <w:t>QUANT. MÍNIMA</w:t>
            </w:r>
          </w:p>
        </w:tc>
        <w:tc>
          <w:tcPr>
            <w:tcW w:w="1072" w:type="dxa"/>
            <w:shd w:val="clear" w:color="auto" w:fill="B4C6E7"/>
            <w:vAlign w:val="center"/>
          </w:tcPr>
          <w:p w:rsidR="00AB1A00" w:rsidRPr="004A69A5" w:rsidRDefault="00AB1A00" w:rsidP="00DF350E">
            <w:pPr>
              <w:spacing w:line="360" w:lineRule="auto"/>
              <w:jc w:val="center"/>
              <w:rPr>
                <w:b/>
                <w:sz w:val="20"/>
              </w:rPr>
            </w:pPr>
            <w:r w:rsidRPr="004A69A5">
              <w:rPr>
                <w:b/>
                <w:sz w:val="20"/>
              </w:rPr>
              <w:t>QUANT. MÁXIMA</w:t>
            </w:r>
          </w:p>
        </w:tc>
      </w:tr>
      <w:tr w:rsidR="00AB1A00" w:rsidRPr="004A69A5" w:rsidTr="00DF350E">
        <w:trPr>
          <w:trHeight w:hRule="exact" w:val="1481"/>
        </w:trPr>
        <w:tc>
          <w:tcPr>
            <w:tcW w:w="706" w:type="dxa"/>
            <w:shd w:val="clear" w:color="auto" w:fill="auto"/>
          </w:tcPr>
          <w:p w:rsidR="00AB1A00" w:rsidRPr="004A69A5" w:rsidRDefault="00AB1A00" w:rsidP="00DF350E">
            <w:pPr>
              <w:spacing w:line="360" w:lineRule="auto"/>
              <w:jc w:val="center"/>
              <w:rPr>
                <w:sz w:val="20"/>
              </w:rPr>
            </w:pPr>
            <w:r w:rsidRPr="004A69A5">
              <w:rPr>
                <w:sz w:val="20"/>
              </w:rPr>
              <w:t>01</w:t>
            </w:r>
          </w:p>
        </w:tc>
        <w:tc>
          <w:tcPr>
            <w:tcW w:w="3220" w:type="dxa"/>
            <w:shd w:val="clear" w:color="auto" w:fill="auto"/>
          </w:tcPr>
          <w:p w:rsidR="00AB1A00" w:rsidRPr="004A69A5" w:rsidRDefault="00AB1A00" w:rsidP="00DF350E">
            <w:pPr>
              <w:spacing w:line="360" w:lineRule="auto"/>
              <w:jc w:val="both"/>
              <w:rPr>
                <w:sz w:val="20"/>
              </w:rPr>
            </w:pPr>
            <w:r w:rsidRPr="004A69A5">
              <w:rPr>
                <w:sz w:val="20"/>
              </w:rPr>
              <w:t>Bateria 60 amperes, tensão nominal:</w:t>
            </w:r>
            <w:proofErr w:type="gramStart"/>
            <w:r w:rsidRPr="004A69A5">
              <w:rPr>
                <w:sz w:val="20"/>
              </w:rPr>
              <w:t xml:space="preserve">   </w:t>
            </w:r>
            <w:proofErr w:type="gramEnd"/>
            <w:r w:rsidRPr="004A69A5">
              <w:rPr>
                <w:sz w:val="20"/>
              </w:rPr>
              <w:t>selada, livre de manutenção,  garantia mínima de 12 meses, Com selo de certificação do INMETRO .</w:t>
            </w:r>
          </w:p>
        </w:tc>
        <w:tc>
          <w:tcPr>
            <w:tcW w:w="1761" w:type="dxa"/>
          </w:tcPr>
          <w:p w:rsidR="00AB1A00" w:rsidRPr="004A69A5" w:rsidRDefault="00AB1A00" w:rsidP="00DF350E">
            <w:pPr>
              <w:spacing w:line="360" w:lineRule="auto"/>
              <w:jc w:val="center"/>
              <w:rPr>
                <w:sz w:val="20"/>
              </w:rPr>
            </w:pPr>
            <w:r w:rsidRPr="004A69A5">
              <w:rPr>
                <w:sz w:val="20"/>
              </w:rPr>
              <w:t>375689</w:t>
            </w:r>
          </w:p>
        </w:tc>
        <w:tc>
          <w:tcPr>
            <w:tcW w:w="1171" w:type="dxa"/>
            <w:shd w:val="clear" w:color="auto" w:fill="auto"/>
          </w:tcPr>
          <w:p w:rsidR="00AB1A00" w:rsidRPr="004A69A5" w:rsidRDefault="00AB1A00" w:rsidP="00DF350E">
            <w:pPr>
              <w:spacing w:line="360" w:lineRule="auto"/>
              <w:jc w:val="center"/>
              <w:rPr>
                <w:sz w:val="20"/>
              </w:rPr>
            </w:pPr>
            <w:r w:rsidRPr="004A69A5">
              <w:rPr>
                <w:sz w:val="20"/>
              </w:rPr>
              <w:t>Unidade</w:t>
            </w:r>
          </w:p>
        </w:tc>
        <w:tc>
          <w:tcPr>
            <w:tcW w:w="1357" w:type="dxa"/>
            <w:shd w:val="clear" w:color="auto" w:fill="auto"/>
          </w:tcPr>
          <w:p w:rsidR="00AB1A00" w:rsidRPr="004A69A5" w:rsidRDefault="00AB1A00" w:rsidP="00DF350E">
            <w:pPr>
              <w:spacing w:line="360" w:lineRule="auto"/>
              <w:jc w:val="center"/>
              <w:rPr>
                <w:sz w:val="20"/>
              </w:rPr>
            </w:pPr>
            <w:r w:rsidRPr="004A69A5">
              <w:rPr>
                <w:sz w:val="20"/>
              </w:rPr>
              <w:t>03</w:t>
            </w:r>
          </w:p>
        </w:tc>
        <w:tc>
          <w:tcPr>
            <w:tcW w:w="1072" w:type="dxa"/>
          </w:tcPr>
          <w:p w:rsidR="00AB1A00" w:rsidRPr="004A69A5" w:rsidRDefault="00AB1A00" w:rsidP="00DF350E">
            <w:pPr>
              <w:spacing w:line="360" w:lineRule="auto"/>
              <w:jc w:val="center"/>
              <w:rPr>
                <w:sz w:val="20"/>
              </w:rPr>
            </w:pPr>
            <w:r w:rsidRPr="004A69A5">
              <w:rPr>
                <w:sz w:val="20"/>
              </w:rPr>
              <w:t>06</w:t>
            </w:r>
          </w:p>
        </w:tc>
      </w:tr>
      <w:tr w:rsidR="00AB1A00" w:rsidRPr="004A69A5" w:rsidTr="00DF350E">
        <w:trPr>
          <w:trHeight w:hRule="exact" w:val="1841"/>
        </w:trPr>
        <w:tc>
          <w:tcPr>
            <w:tcW w:w="706" w:type="dxa"/>
            <w:shd w:val="clear" w:color="auto" w:fill="auto"/>
          </w:tcPr>
          <w:p w:rsidR="00AB1A00" w:rsidRPr="004A69A5" w:rsidRDefault="00AB1A00" w:rsidP="00DF350E">
            <w:pPr>
              <w:spacing w:line="360" w:lineRule="auto"/>
              <w:jc w:val="center"/>
              <w:rPr>
                <w:sz w:val="20"/>
              </w:rPr>
            </w:pPr>
            <w:r w:rsidRPr="004A69A5">
              <w:rPr>
                <w:sz w:val="20"/>
              </w:rPr>
              <w:lastRenderedPageBreak/>
              <w:t>02</w:t>
            </w:r>
          </w:p>
        </w:tc>
        <w:tc>
          <w:tcPr>
            <w:tcW w:w="3220" w:type="dxa"/>
            <w:shd w:val="clear" w:color="auto" w:fill="auto"/>
          </w:tcPr>
          <w:p w:rsidR="00AB1A00" w:rsidRPr="004A69A5" w:rsidRDefault="00AB1A00" w:rsidP="00DF350E">
            <w:pPr>
              <w:spacing w:line="360" w:lineRule="auto"/>
              <w:jc w:val="both"/>
              <w:rPr>
                <w:sz w:val="20"/>
              </w:rPr>
            </w:pPr>
            <w:r w:rsidRPr="004A69A5">
              <w:rPr>
                <w:sz w:val="20"/>
              </w:rPr>
              <w:t xml:space="preserve">Bateria 80 amperes, tensão nominal: </w:t>
            </w:r>
            <w:proofErr w:type="gramStart"/>
            <w:r w:rsidRPr="004A69A5">
              <w:rPr>
                <w:sz w:val="20"/>
              </w:rPr>
              <w:t>12v</w:t>
            </w:r>
            <w:proofErr w:type="gramEnd"/>
            <w:r w:rsidRPr="004A69A5">
              <w:rPr>
                <w:sz w:val="20"/>
              </w:rPr>
              <w:t>,  C20(25c) selada, livre de manutenção, garantia mínima de 12 meses, Com selo de certificação do INMETRO .</w:t>
            </w:r>
          </w:p>
        </w:tc>
        <w:tc>
          <w:tcPr>
            <w:tcW w:w="1761" w:type="dxa"/>
          </w:tcPr>
          <w:p w:rsidR="00AB1A00" w:rsidRPr="004A69A5" w:rsidRDefault="00AB1A00" w:rsidP="00DF350E">
            <w:pPr>
              <w:spacing w:line="360" w:lineRule="auto"/>
              <w:jc w:val="center"/>
              <w:rPr>
                <w:sz w:val="20"/>
              </w:rPr>
            </w:pPr>
            <w:r w:rsidRPr="004A69A5">
              <w:rPr>
                <w:sz w:val="20"/>
              </w:rPr>
              <w:t>240209</w:t>
            </w:r>
          </w:p>
        </w:tc>
        <w:tc>
          <w:tcPr>
            <w:tcW w:w="1171" w:type="dxa"/>
            <w:shd w:val="clear" w:color="auto" w:fill="auto"/>
          </w:tcPr>
          <w:p w:rsidR="00AB1A00" w:rsidRPr="004A69A5" w:rsidRDefault="00AB1A00" w:rsidP="00DF350E">
            <w:pPr>
              <w:spacing w:line="360" w:lineRule="auto"/>
              <w:jc w:val="center"/>
              <w:rPr>
                <w:sz w:val="20"/>
              </w:rPr>
            </w:pPr>
            <w:r w:rsidRPr="004A69A5">
              <w:rPr>
                <w:sz w:val="20"/>
              </w:rPr>
              <w:t>Unidade</w:t>
            </w:r>
          </w:p>
        </w:tc>
        <w:tc>
          <w:tcPr>
            <w:tcW w:w="1357" w:type="dxa"/>
            <w:shd w:val="clear" w:color="auto" w:fill="auto"/>
          </w:tcPr>
          <w:p w:rsidR="00AB1A00" w:rsidRPr="004A69A5" w:rsidRDefault="00AB1A00" w:rsidP="00DF350E">
            <w:pPr>
              <w:spacing w:line="360" w:lineRule="auto"/>
              <w:jc w:val="center"/>
              <w:rPr>
                <w:sz w:val="20"/>
              </w:rPr>
            </w:pPr>
            <w:r w:rsidRPr="004A69A5">
              <w:rPr>
                <w:sz w:val="20"/>
              </w:rPr>
              <w:t>01</w:t>
            </w:r>
          </w:p>
        </w:tc>
        <w:tc>
          <w:tcPr>
            <w:tcW w:w="1072" w:type="dxa"/>
          </w:tcPr>
          <w:p w:rsidR="00AB1A00" w:rsidRPr="004A69A5" w:rsidRDefault="00AB1A00" w:rsidP="00DF350E">
            <w:pPr>
              <w:spacing w:line="360" w:lineRule="auto"/>
              <w:jc w:val="center"/>
              <w:rPr>
                <w:sz w:val="20"/>
              </w:rPr>
            </w:pPr>
            <w:r w:rsidRPr="004A69A5">
              <w:rPr>
                <w:sz w:val="20"/>
              </w:rPr>
              <w:t>02</w:t>
            </w:r>
          </w:p>
        </w:tc>
      </w:tr>
      <w:tr w:rsidR="00AB1A00" w:rsidRPr="004A69A5" w:rsidTr="00DF350E">
        <w:trPr>
          <w:trHeight w:hRule="exact" w:val="1839"/>
        </w:trPr>
        <w:tc>
          <w:tcPr>
            <w:tcW w:w="706" w:type="dxa"/>
            <w:shd w:val="clear" w:color="auto" w:fill="auto"/>
          </w:tcPr>
          <w:p w:rsidR="00AB1A00" w:rsidRPr="004A69A5" w:rsidRDefault="00AB1A00" w:rsidP="00DF350E">
            <w:pPr>
              <w:spacing w:line="360" w:lineRule="auto"/>
              <w:jc w:val="center"/>
              <w:rPr>
                <w:sz w:val="20"/>
              </w:rPr>
            </w:pPr>
            <w:r w:rsidRPr="004A69A5">
              <w:rPr>
                <w:sz w:val="20"/>
              </w:rPr>
              <w:t>03</w:t>
            </w:r>
          </w:p>
        </w:tc>
        <w:tc>
          <w:tcPr>
            <w:tcW w:w="3220" w:type="dxa"/>
            <w:shd w:val="clear" w:color="auto" w:fill="auto"/>
          </w:tcPr>
          <w:p w:rsidR="00AB1A00" w:rsidRPr="004A69A5" w:rsidRDefault="00AB1A00" w:rsidP="00DF350E">
            <w:pPr>
              <w:spacing w:line="360" w:lineRule="auto"/>
              <w:jc w:val="both"/>
              <w:rPr>
                <w:sz w:val="20"/>
              </w:rPr>
            </w:pPr>
            <w:r w:rsidRPr="004A69A5">
              <w:rPr>
                <w:sz w:val="20"/>
              </w:rPr>
              <w:t>Bateria 06 amperes, tensão nominal: 12v, selada, livre de manutenção, garantia mínima de 12 meses, Com selo de certificação do INMETRO.</w:t>
            </w:r>
          </w:p>
        </w:tc>
        <w:tc>
          <w:tcPr>
            <w:tcW w:w="1761" w:type="dxa"/>
          </w:tcPr>
          <w:p w:rsidR="00AB1A00" w:rsidRPr="004A69A5" w:rsidRDefault="00AB1A00" w:rsidP="00DF350E">
            <w:pPr>
              <w:spacing w:line="360" w:lineRule="auto"/>
              <w:jc w:val="center"/>
              <w:rPr>
                <w:sz w:val="20"/>
              </w:rPr>
            </w:pPr>
            <w:r w:rsidRPr="004A69A5">
              <w:rPr>
                <w:sz w:val="20"/>
              </w:rPr>
              <w:t>Não localizado</w:t>
            </w:r>
          </w:p>
        </w:tc>
        <w:tc>
          <w:tcPr>
            <w:tcW w:w="1171" w:type="dxa"/>
            <w:shd w:val="clear" w:color="auto" w:fill="auto"/>
          </w:tcPr>
          <w:p w:rsidR="00AB1A00" w:rsidRPr="004A69A5" w:rsidRDefault="00AB1A00" w:rsidP="00DF350E">
            <w:pPr>
              <w:spacing w:line="360" w:lineRule="auto"/>
              <w:jc w:val="center"/>
              <w:rPr>
                <w:sz w:val="20"/>
              </w:rPr>
            </w:pPr>
            <w:r w:rsidRPr="004A69A5">
              <w:rPr>
                <w:sz w:val="20"/>
              </w:rPr>
              <w:t>Unidade</w:t>
            </w:r>
          </w:p>
        </w:tc>
        <w:tc>
          <w:tcPr>
            <w:tcW w:w="1357" w:type="dxa"/>
            <w:shd w:val="clear" w:color="auto" w:fill="auto"/>
          </w:tcPr>
          <w:p w:rsidR="00AB1A00" w:rsidRPr="004A69A5" w:rsidRDefault="00AB1A00" w:rsidP="00DF350E">
            <w:pPr>
              <w:spacing w:line="360" w:lineRule="auto"/>
              <w:jc w:val="center"/>
              <w:rPr>
                <w:sz w:val="20"/>
              </w:rPr>
            </w:pPr>
            <w:r w:rsidRPr="004A69A5">
              <w:rPr>
                <w:sz w:val="20"/>
              </w:rPr>
              <w:t>01</w:t>
            </w:r>
          </w:p>
        </w:tc>
        <w:tc>
          <w:tcPr>
            <w:tcW w:w="1072" w:type="dxa"/>
          </w:tcPr>
          <w:p w:rsidR="00AB1A00" w:rsidRPr="004A69A5" w:rsidRDefault="00AB1A00" w:rsidP="00DF350E">
            <w:pPr>
              <w:spacing w:line="360" w:lineRule="auto"/>
              <w:jc w:val="center"/>
              <w:rPr>
                <w:sz w:val="20"/>
              </w:rPr>
            </w:pPr>
            <w:r w:rsidRPr="004A69A5">
              <w:rPr>
                <w:sz w:val="20"/>
              </w:rPr>
              <w:t>02</w:t>
            </w:r>
          </w:p>
        </w:tc>
      </w:tr>
    </w:tbl>
    <w:p w:rsidR="00AB1A00" w:rsidRPr="00426753" w:rsidRDefault="00AB1A00" w:rsidP="00AB1A00">
      <w:pPr>
        <w:spacing w:line="360" w:lineRule="auto"/>
        <w:ind w:left="-142"/>
        <w:jc w:val="both"/>
        <w:rPr>
          <w:sz w:val="24"/>
          <w:szCs w:val="24"/>
        </w:rPr>
      </w:pPr>
    </w:p>
    <w:p w:rsidR="00AB1A00" w:rsidRPr="00426753" w:rsidRDefault="00AB1A00" w:rsidP="00AB1A00">
      <w:pPr>
        <w:spacing w:line="360" w:lineRule="auto"/>
        <w:ind w:left="-142"/>
        <w:jc w:val="both"/>
        <w:rPr>
          <w:b/>
          <w:sz w:val="24"/>
          <w:szCs w:val="24"/>
          <w:u w:val="single"/>
        </w:rPr>
      </w:pPr>
      <w:r w:rsidRPr="00426753">
        <w:rPr>
          <w:b/>
          <w:sz w:val="24"/>
          <w:szCs w:val="24"/>
          <w:u w:val="single"/>
        </w:rPr>
        <w:t>SECRETARIA DE ASSISTÊNCIA SOCIAL E DIREITOS HUMANOS Processo nº 4471/22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3220"/>
        <w:gridCol w:w="1761"/>
        <w:gridCol w:w="1171"/>
        <w:gridCol w:w="1357"/>
        <w:gridCol w:w="1105"/>
      </w:tblGrid>
      <w:tr w:rsidR="00AB1A00" w:rsidRPr="004A69A5" w:rsidTr="00DF350E">
        <w:tc>
          <w:tcPr>
            <w:tcW w:w="706" w:type="dxa"/>
            <w:shd w:val="clear" w:color="auto" w:fill="B4C6E7"/>
            <w:vAlign w:val="center"/>
          </w:tcPr>
          <w:p w:rsidR="00AB1A00" w:rsidRPr="004A69A5" w:rsidRDefault="00AB1A00" w:rsidP="00DF350E">
            <w:pPr>
              <w:spacing w:line="360" w:lineRule="auto"/>
              <w:jc w:val="center"/>
              <w:rPr>
                <w:b/>
                <w:sz w:val="20"/>
              </w:rPr>
            </w:pPr>
            <w:r w:rsidRPr="004A69A5">
              <w:rPr>
                <w:b/>
                <w:sz w:val="20"/>
              </w:rPr>
              <w:t>ITEM</w:t>
            </w:r>
          </w:p>
        </w:tc>
        <w:tc>
          <w:tcPr>
            <w:tcW w:w="3220" w:type="dxa"/>
            <w:shd w:val="clear" w:color="auto" w:fill="B4C6E7"/>
            <w:vAlign w:val="center"/>
          </w:tcPr>
          <w:p w:rsidR="00AB1A00" w:rsidRPr="004A69A5" w:rsidRDefault="00AB1A00" w:rsidP="00DF350E">
            <w:pPr>
              <w:spacing w:line="360" w:lineRule="auto"/>
              <w:jc w:val="center"/>
              <w:rPr>
                <w:b/>
                <w:sz w:val="20"/>
              </w:rPr>
            </w:pPr>
            <w:r w:rsidRPr="004A69A5">
              <w:rPr>
                <w:b/>
                <w:sz w:val="20"/>
              </w:rPr>
              <w:t>DESCRIÇÃO/ESPECIFICAÇÃO</w:t>
            </w:r>
          </w:p>
        </w:tc>
        <w:tc>
          <w:tcPr>
            <w:tcW w:w="1761" w:type="dxa"/>
            <w:shd w:val="clear" w:color="auto" w:fill="B4C6E7"/>
            <w:vAlign w:val="center"/>
          </w:tcPr>
          <w:p w:rsidR="00AB1A00" w:rsidRPr="004A69A5" w:rsidRDefault="00AB1A00" w:rsidP="00DF350E">
            <w:pPr>
              <w:spacing w:line="360" w:lineRule="auto"/>
              <w:jc w:val="center"/>
              <w:rPr>
                <w:b/>
                <w:sz w:val="20"/>
              </w:rPr>
            </w:pPr>
            <w:r w:rsidRPr="004A69A5">
              <w:rPr>
                <w:b/>
                <w:sz w:val="20"/>
              </w:rPr>
              <w:t>CATMAT</w:t>
            </w:r>
          </w:p>
        </w:tc>
        <w:tc>
          <w:tcPr>
            <w:tcW w:w="1171" w:type="dxa"/>
            <w:shd w:val="clear" w:color="auto" w:fill="B4C6E7"/>
            <w:vAlign w:val="center"/>
          </w:tcPr>
          <w:p w:rsidR="00AB1A00" w:rsidRPr="004A69A5" w:rsidRDefault="00AB1A00" w:rsidP="00DF350E">
            <w:pPr>
              <w:spacing w:line="360" w:lineRule="auto"/>
              <w:jc w:val="center"/>
              <w:rPr>
                <w:b/>
                <w:sz w:val="20"/>
              </w:rPr>
            </w:pPr>
            <w:r w:rsidRPr="004A69A5">
              <w:rPr>
                <w:b/>
                <w:sz w:val="20"/>
              </w:rPr>
              <w:t>UNIDADE DE MEDIDA</w:t>
            </w:r>
          </w:p>
        </w:tc>
        <w:tc>
          <w:tcPr>
            <w:tcW w:w="1357" w:type="dxa"/>
            <w:shd w:val="clear" w:color="auto" w:fill="B4C6E7"/>
            <w:vAlign w:val="center"/>
          </w:tcPr>
          <w:p w:rsidR="00AB1A00" w:rsidRPr="004A69A5" w:rsidRDefault="00AB1A00" w:rsidP="00DF350E">
            <w:pPr>
              <w:spacing w:line="360" w:lineRule="auto"/>
              <w:jc w:val="center"/>
              <w:rPr>
                <w:b/>
                <w:sz w:val="20"/>
              </w:rPr>
            </w:pPr>
            <w:r w:rsidRPr="004A69A5">
              <w:rPr>
                <w:b/>
                <w:sz w:val="20"/>
              </w:rPr>
              <w:t>QUANT. MÍNIMA</w:t>
            </w:r>
          </w:p>
        </w:tc>
        <w:tc>
          <w:tcPr>
            <w:tcW w:w="1072" w:type="dxa"/>
            <w:shd w:val="clear" w:color="auto" w:fill="B4C6E7"/>
            <w:vAlign w:val="center"/>
          </w:tcPr>
          <w:p w:rsidR="00AB1A00" w:rsidRPr="004A69A5" w:rsidRDefault="00AB1A00" w:rsidP="00DF350E">
            <w:pPr>
              <w:spacing w:line="360" w:lineRule="auto"/>
              <w:jc w:val="center"/>
              <w:rPr>
                <w:b/>
                <w:sz w:val="20"/>
              </w:rPr>
            </w:pPr>
            <w:r w:rsidRPr="004A69A5">
              <w:rPr>
                <w:b/>
                <w:sz w:val="20"/>
              </w:rPr>
              <w:t>QUANT. MÁXIMA</w:t>
            </w:r>
          </w:p>
        </w:tc>
      </w:tr>
      <w:tr w:rsidR="00AB1A00" w:rsidRPr="004A69A5" w:rsidTr="00DF350E">
        <w:trPr>
          <w:trHeight w:hRule="exact" w:val="1503"/>
        </w:trPr>
        <w:tc>
          <w:tcPr>
            <w:tcW w:w="706" w:type="dxa"/>
            <w:shd w:val="clear" w:color="auto" w:fill="auto"/>
          </w:tcPr>
          <w:p w:rsidR="00AB1A00" w:rsidRPr="004A69A5" w:rsidRDefault="00AB1A00" w:rsidP="00DF350E">
            <w:pPr>
              <w:spacing w:line="360" w:lineRule="auto"/>
              <w:jc w:val="center"/>
              <w:rPr>
                <w:sz w:val="20"/>
              </w:rPr>
            </w:pPr>
            <w:r w:rsidRPr="004A69A5">
              <w:rPr>
                <w:sz w:val="20"/>
              </w:rPr>
              <w:t>01</w:t>
            </w:r>
          </w:p>
        </w:tc>
        <w:tc>
          <w:tcPr>
            <w:tcW w:w="3220" w:type="dxa"/>
            <w:shd w:val="clear" w:color="auto" w:fill="auto"/>
          </w:tcPr>
          <w:p w:rsidR="00AB1A00" w:rsidRPr="004A69A5" w:rsidRDefault="00AB1A00" w:rsidP="00DF350E">
            <w:pPr>
              <w:spacing w:line="360" w:lineRule="auto"/>
              <w:jc w:val="both"/>
              <w:rPr>
                <w:sz w:val="20"/>
              </w:rPr>
            </w:pPr>
            <w:r w:rsidRPr="004A69A5">
              <w:rPr>
                <w:sz w:val="20"/>
              </w:rPr>
              <w:t>Bateria 60 amperes, selada, livre de manutenção, garantia mínima de 12 meses, Com selo de certificação do INMETRO.</w:t>
            </w:r>
          </w:p>
        </w:tc>
        <w:tc>
          <w:tcPr>
            <w:tcW w:w="1761" w:type="dxa"/>
          </w:tcPr>
          <w:p w:rsidR="00AB1A00" w:rsidRPr="004A69A5" w:rsidRDefault="00AB1A00" w:rsidP="00DF350E">
            <w:pPr>
              <w:spacing w:line="360" w:lineRule="auto"/>
              <w:jc w:val="center"/>
              <w:rPr>
                <w:sz w:val="20"/>
              </w:rPr>
            </w:pPr>
            <w:r w:rsidRPr="004A69A5">
              <w:rPr>
                <w:sz w:val="20"/>
              </w:rPr>
              <w:t>365727</w:t>
            </w:r>
          </w:p>
        </w:tc>
        <w:tc>
          <w:tcPr>
            <w:tcW w:w="1171" w:type="dxa"/>
            <w:shd w:val="clear" w:color="auto" w:fill="auto"/>
          </w:tcPr>
          <w:p w:rsidR="00AB1A00" w:rsidRPr="004A69A5" w:rsidRDefault="00AB1A00" w:rsidP="00DF350E">
            <w:pPr>
              <w:spacing w:line="360" w:lineRule="auto"/>
              <w:jc w:val="center"/>
              <w:rPr>
                <w:sz w:val="20"/>
              </w:rPr>
            </w:pPr>
            <w:r w:rsidRPr="004A69A5">
              <w:rPr>
                <w:sz w:val="20"/>
              </w:rPr>
              <w:t>Unidade</w:t>
            </w:r>
          </w:p>
        </w:tc>
        <w:tc>
          <w:tcPr>
            <w:tcW w:w="1357" w:type="dxa"/>
            <w:shd w:val="clear" w:color="auto" w:fill="auto"/>
          </w:tcPr>
          <w:p w:rsidR="00AB1A00" w:rsidRPr="004A69A5" w:rsidRDefault="00AB1A00" w:rsidP="00DF350E">
            <w:pPr>
              <w:spacing w:line="360" w:lineRule="auto"/>
              <w:jc w:val="center"/>
              <w:rPr>
                <w:sz w:val="20"/>
              </w:rPr>
            </w:pPr>
            <w:r w:rsidRPr="004A69A5">
              <w:rPr>
                <w:sz w:val="20"/>
              </w:rPr>
              <w:t>02</w:t>
            </w:r>
          </w:p>
        </w:tc>
        <w:tc>
          <w:tcPr>
            <w:tcW w:w="1072" w:type="dxa"/>
          </w:tcPr>
          <w:p w:rsidR="00AB1A00" w:rsidRPr="004A69A5" w:rsidRDefault="00AB1A00" w:rsidP="00DF350E">
            <w:pPr>
              <w:spacing w:line="360" w:lineRule="auto"/>
              <w:jc w:val="center"/>
              <w:rPr>
                <w:sz w:val="20"/>
              </w:rPr>
            </w:pPr>
            <w:r w:rsidRPr="004A69A5">
              <w:rPr>
                <w:sz w:val="20"/>
              </w:rPr>
              <w:t>14</w:t>
            </w:r>
          </w:p>
        </w:tc>
      </w:tr>
    </w:tbl>
    <w:p w:rsidR="00AB1A00" w:rsidRPr="00426753" w:rsidRDefault="00AB1A00" w:rsidP="00AB1A00">
      <w:pPr>
        <w:spacing w:line="360" w:lineRule="auto"/>
        <w:ind w:left="-142"/>
        <w:jc w:val="both"/>
        <w:rPr>
          <w:b/>
          <w:sz w:val="24"/>
          <w:szCs w:val="24"/>
          <w:u w:val="single"/>
        </w:rPr>
      </w:pPr>
    </w:p>
    <w:p w:rsidR="00AB1A00" w:rsidRPr="00426753" w:rsidRDefault="00AB1A00" w:rsidP="00AB1A00">
      <w:pPr>
        <w:spacing w:line="360" w:lineRule="auto"/>
        <w:ind w:left="-142"/>
        <w:jc w:val="both"/>
        <w:rPr>
          <w:b/>
          <w:sz w:val="24"/>
          <w:szCs w:val="24"/>
          <w:u w:val="single"/>
        </w:rPr>
      </w:pPr>
    </w:p>
    <w:p w:rsidR="00AB1A00" w:rsidRPr="00426753" w:rsidRDefault="00AB1A00" w:rsidP="00AB1A00">
      <w:pPr>
        <w:spacing w:line="360" w:lineRule="auto"/>
        <w:ind w:left="-142"/>
        <w:jc w:val="both"/>
        <w:rPr>
          <w:b/>
          <w:sz w:val="24"/>
          <w:szCs w:val="24"/>
          <w:u w:val="single"/>
        </w:rPr>
      </w:pPr>
      <w:r w:rsidRPr="00426753">
        <w:rPr>
          <w:b/>
          <w:sz w:val="24"/>
          <w:szCs w:val="24"/>
          <w:u w:val="single"/>
        </w:rPr>
        <w:t>SECRETARIA DE FAZENDA Processo nº 2375/22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3220"/>
        <w:gridCol w:w="1761"/>
        <w:gridCol w:w="1171"/>
        <w:gridCol w:w="1357"/>
        <w:gridCol w:w="1105"/>
      </w:tblGrid>
      <w:tr w:rsidR="00AB1A00" w:rsidRPr="004A69A5" w:rsidTr="00DF350E">
        <w:tc>
          <w:tcPr>
            <w:tcW w:w="706" w:type="dxa"/>
            <w:shd w:val="clear" w:color="auto" w:fill="B4C6E7"/>
            <w:vAlign w:val="center"/>
          </w:tcPr>
          <w:p w:rsidR="00AB1A00" w:rsidRPr="004A69A5" w:rsidRDefault="00AB1A00" w:rsidP="00DF350E">
            <w:pPr>
              <w:spacing w:line="360" w:lineRule="auto"/>
              <w:jc w:val="center"/>
              <w:rPr>
                <w:b/>
                <w:sz w:val="20"/>
              </w:rPr>
            </w:pPr>
            <w:r w:rsidRPr="004A69A5">
              <w:rPr>
                <w:b/>
                <w:sz w:val="20"/>
              </w:rPr>
              <w:t>ITEM</w:t>
            </w:r>
          </w:p>
        </w:tc>
        <w:tc>
          <w:tcPr>
            <w:tcW w:w="3220" w:type="dxa"/>
            <w:shd w:val="clear" w:color="auto" w:fill="B4C6E7"/>
            <w:vAlign w:val="center"/>
          </w:tcPr>
          <w:p w:rsidR="00AB1A00" w:rsidRPr="004A69A5" w:rsidRDefault="00AB1A00" w:rsidP="00DF350E">
            <w:pPr>
              <w:spacing w:line="360" w:lineRule="auto"/>
              <w:jc w:val="center"/>
              <w:rPr>
                <w:b/>
                <w:sz w:val="20"/>
              </w:rPr>
            </w:pPr>
            <w:r w:rsidRPr="004A69A5">
              <w:rPr>
                <w:b/>
                <w:sz w:val="20"/>
              </w:rPr>
              <w:t>DESCRIÇÃO/ESPECIFICAÇÃO</w:t>
            </w:r>
          </w:p>
        </w:tc>
        <w:tc>
          <w:tcPr>
            <w:tcW w:w="1761" w:type="dxa"/>
            <w:shd w:val="clear" w:color="auto" w:fill="B4C6E7"/>
            <w:vAlign w:val="center"/>
          </w:tcPr>
          <w:p w:rsidR="00AB1A00" w:rsidRPr="004A69A5" w:rsidRDefault="00AB1A00" w:rsidP="00DF350E">
            <w:pPr>
              <w:spacing w:line="360" w:lineRule="auto"/>
              <w:jc w:val="center"/>
              <w:rPr>
                <w:b/>
                <w:sz w:val="20"/>
              </w:rPr>
            </w:pPr>
            <w:r w:rsidRPr="004A69A5">
              <w:rPr>
                <w:b/>
                <w:sz w:val="20"/>
              </w:rPr>
              <w:t>CATMAT</w:t>
            </w:r>
          </w:p>
        </w:tc>
        <w:tc>
          <w:tcPr>
            <w:tcW w:w="1171" w:type="dxa"/>
            <w:shd w:val="clear" w:color="auto" w:fill="B4C6E7"/>
            <w:vAlign w:val="center"/>
          </w:tcPr>
          <w:p w:rsidR="00AB1A00" w:rsidRPr="004A69A5" w:rsidRDefault="00AB1A00" w:rsidP="00DF350E">
            <w:pPr>
              <w:spacing w:line="360" w:lineRule="auto"/>
              <w:jc w:val="center"/>
              <w:rPr>
                <w:b/>
                <w:sz w:val="20"/>
              </w:rPr>
            </w:pPr>
            <w:r w:rsidRPr="004A69A5">
              <w:rPr>
                <w:b/>
                <w:sz w:val="20"/>
              </w:rPr>
              <w:t>UNIDADE DE MEDIDA</w:t>
            </w:r>
          </w:p>
        </w:tc>
        <w:tc>
          <w:tcPr>
            <w:tcW w:w="1357" w:type="dxa"/>
            <w:shd w:val="clear" w:color="auto" w:fill="B4C6E7"/>
            <w:vAlign w:val="center"/>
          </w:tcPr>
          <w:p w:rsidR="00AB1A00" w:rsidRPr="004A69A5" w:rsidRDefault="00AB1A00" w:rsidP="00DF350E">
            <w:pPr>
              <w:spacing w:line="360" w:lineRule="auto"/>
              <w:jc w:val="center"/>
              <w:rPr>
                <w:b/>
                <w:sz w:val="20"/>
              </w:rPr>
            </w:pPr>
            <w:r w:rsidRPr="004A69A5">
              <w:rPr>
                <w:b/>
                <w:sz w:val="20"/>
              </w:rPr>
              <w:t>QUANT. MÍNIMA</w:t>
            </w:r>
          </w:p>
        </w:tc>
        <w:tc>
          <w:tcPr>
            <w:tcW w:w="1072" w:type="dxa"/>
            <w:shd w:val="clear" w:color="auto" w:fill="B4C6E7"/>
            <w:vAlign w:val="center"/>
          </w:tcPr>
          <w:p w:rsidR="00AB1A00" w:rsidRPr="004A69A5" w:rsidRDefault="00AB1A00" w:rsidP="00DF350E">
            <w:pPr>
              <w:spacing w:line="360" w:lineRule="auto"/>
              <w:jc w:val="center"/>
              <w:rPr>
                <w:b/>
                <w:sz w:val="20"/>
              </w:rPr>
            </w:pPr>
            <w:r w:rsidRPr="004A69A5">
              <w:rPr>
                <w:b/>
                <w:sz w:val="20"/>
              </w:rPr>
              <w:t>QUANT. MÁXIMA</w:t>
            </w:r>
          </w:p>
        </w:tc>
      </w:tr>
      <w:tr w:rsidR="00AB1A00" w:rsidRPr="004A69A5" w:rsidTr="00DF350E">
        <w:trPr>
          <w:trHeight w:hRule="exact" w:val="1463"/>
        </w:trPr>
        <w:tc>
          <w:tcPr>
            <w:tcW w:w="706" w:type="dxa"/>
            <w:shd w:val="clear" w:color="auto" w:fill="auto"/>
          </w:tcPr>
          <w:p w:rsidR="00AB1A00" w:rsidRPr="004A69A5" w:rsidRDefault="00AB1A00" w:rsidP="00DF350E">
            <w:pPr>
              <w:spacing w:line="360" w:lineRule="auto"/>
              <w:jc w:val="center"/>
              <w:rPr>
                <w:sz w:val="20"/>
              </w:rPr>
            </w:pPr>
            <w:r w:rsidRPr="004A69A5">
              <w:rPr>
                <w:sz w:val="20"/>
              </w:rPr>
              <w:t>01</w:t>
            </w:r>
          </w:p>
        </w:tc>
        <w:tc>
          <w:tcPr>
            <w:tcW w:w="3220" w:type="dxa"/>
            <w:shd w:val="clear" w:color="auto" w:fill="auto"/>
          </w:tcPr>
          <w:p w:rsidR="00AB1A00" w:rsidRPr="004A69A5" w:rsidRDefault="00AB1A00" w:rsidP="00DF350E">
            <w:pPr>
              <w:spacing w:line="360" w:lineRule="auto"/>
              <w:jc w:val="both"/>
              <w:rPr>
                <w:sz w:val="20"/>
              </w:rPr>
            </w:pPr>
            <w:r w:rsidRPr="004A69A5">
              <w:rPr>
                <w:sz w:val="20"/>
              </w:rPr>
              <w:t xml:space="preserve">Bateria 60 amperes, selada, livre de manutenção, garantia mínima de 12 meses, Com selo de certificação do </w:t>
            </w:r>
            <w:proofErr w:type="gramStart"/>
            <w:r w:rsidRPr="004A69A5">
              <w:rPr>
                <w:sz w:val="20"/>
              </w:rPr>
              <w:t>INMETRO .</w:t>
            </w:r>
            <w:proofErr w:type="gramEnd"/>
          </w:p>
        </w:tc>
        <w:tc>
          <w:tcPr>
            <w:tcW w:w="1761" w:type="dxa"/>
          </w:tcPr>
          <w:p w:rsidR="00AB1A00" w:rsidRPr="004A69A5" w:rsidRDefault="00AB1A00" w:rsidP="00DF350E">
            <w:pPr>
              <w:spacing w:line="360" w:lineRule="auto"/>
              <w:jc w:val="center"/>
              <w:rPr>
                <w:sz w:val="20"/>
              </w:rPr>
            </w:pPr>
            <w:r w:rsidRPr="004A69A5">
              <w:rPr>
                <w:sz w:val="20"/>
              </w:rPr>
              <w:t>365727</w:t>
            </w:r>
          </w:p>
        </w:tc>
        <w:tc>
          <w:tcPr>
            <w:tcW w:w="1171" w:type="dxa"/>
            <w:shd w:val="clear" w:color="auto" w:fill="auto"/>
          </w:tcPr>
          <w:p w:rsidR="00AB1A00" w:rsidRPr="004A69A5" w:rsidRDefault="00AB1A00" w:rsidP="00DF350E">
            <w:pPr>
              <w:spacing w:line="360" w:lineRule="auto"/>
              <w:jc w:val="center"/>
              <w:rPr>
                <w:sz w:val="20"/>
              </w:rPr>
            </w:pPr>
            <w:r w:rsidRPr="004A69A5">
              <w:rPr>
                <w:sz w:val="20"/>
              </w:rPr>
              <w:t>Unidade</w:t>
            </w:r>
          </w:p>
        </w:tc>
        <w:tc>
          <w:tcPr>
            <w:tcW w:w="1357" w:type="dxa"/>
            <w:shd w:val="clear" w:color="auto" w:fill="auto"/>
          </w:tcPr>
          <w:p w:rsidR="00AB1A00" w:rsidRPr="004A69A5" w:rsidRDefault="00AB1A00" w:rsidP="00DF350E">
            <w:pPr>
              <w:spacing w:line="360" w:lineRule="auto"/>
              <w:jc w:val="center"/>
              <w:rPr>
                <w:sz w:val="20"/>
              </w:rPr>
            </w:pPr>
            <w:r w:rsidRPr="004A69A5">
              <w:rPr>
                <w:sz w:val="20"/>
              </w:rPr>
              <w:t>02</w:t>
            </w:r>
          </w:p>
        </w:tc>
        <w:tc>
          <w:tcPr>
            <w:tcW w:w="1072" w:type="dxa"/>
          </w:tcPr>
          <w:p w:rsidR="00AB1A00" w:rsidRPr="004A69A5" w:rsidRDefault="00AB1A00" w:rsidP="00DF350E">
            <w:pPr>
              <w:spacing w:line="360" w:lineRule="auto"/>
              <w:jc w:val="center"/>
              <w:rPr>
                <w:sz w:val="20"/>
              </w:rPr>
            </w:pPr>
            <w:r w:rsidRPr="004A69A5">
              <w:rPr>
                <w:sz w:val="20"/>
              </w:rPr>
              <w:t>03</w:t>
            </w:r>
          </w:p>
        </w:tc>
      </w:tr>
    </w:tbl>
    <w:p w:rsidR="00AB1A00" w:rsidRPr="00426753" w:rsidRDefault="00AB1A00" w:rsidP="00AB1A00">
      <w:pPr>
        <w:spacing w:line="360" w:lineRule="auto"/>
        <w:ind w:left="-142"/>
        <w:jc w:val="both"/>
        <w:rPr>
          <w:sz w:val="24"/>
          <w:szCs w:val="24"/>
        </w:rPr>
      </w:pPr>
    </w:p>
    <w:p w:rsidR="00AB1A00" w:rsidRDefault="00AB1A00" w:rsidP="00F57AEB">
      <w:pPr>
        <w:jc w:val="center"/>
        <w:rPr>
          <w:b/>
          <w:color w:val="000000" w:themeColor="text1"/>
          <w:sz w:val="24"/>
          <w:szCs w:val="24"/>
        </w:rPr>
      </w:pPr>
    </w:p>
    <w:p w:rsidR="00CD3473" w:rsidRDefault="00CD3473" w:rsidP="00F57AEB">
      <w:pPr>
        <w:jc w:val="center"/>
        <w:rPr>
          <w:b/>
          <w:color w:val="000000" w:themeColor="text1"/>
          <w:sz w:val="24"/>
          <w:szCs w:val="24"/>
        </w:rPr>
      </w:pPr>
    </w:p>
    <w:p w:rsidR="00CD3473" w:rsidRDefault="00CD3473" w:rsidP="00F57AEB">
      <w:pPr>
        <w:jc w:val="center"/>
        <w:rPr>
          <w:b/>
          <w:color w:val="000000" w:themeColor="text1"/>
          <w:sz w:val="24"/>
          <w:szCs w:val="24"/>
        </w:rPr>
      </w:pPr>
    </w:p>
    <w:p w:rsidR="00CD3473" w:rsidRDefault="00CD3473" w:rsidP="00F57AEB">
      <w:pPr>
        <w:jc w:val="center"/>
        <w:rPr>
          <w:b/>
          <w:color w:val="000000" w:themeColor="text1"/>
          <w:sz w:val="24"/>
          <w:szCs w:val="24"/>
        </w:rPr>
      </w:pPr>
    </w:p>
    <w:p w:rsidR="00DC76F7" w:rsidRDefault="00DC76F7" w:rsidP="00F57AEB">
      <w:pPr>
        <w:jc w:val="center"/>
        <w:rPr>
          <w:b/>
          <w:color w:val="000000" w:themeColor="text1"/>
          <w:sz w:val="24"/>
          <w:szCs w:val="24"/>
        </w:rPr>
      </w:pPr>
    </w:p>
    <w:p w:rsidR="00DC76F7" w:rsidRDefault="00DC76F7" w:rsidP="00F57AEB">
      <w:pPr>
        <w:jc w:val="center"/>
        <w:rPr>
          <w:b/>
          <w:color w:val="000000" w:themeColor="text1"/>
          <w:sz w:val="24"/>
          <w:szCs w:val="24"/>
        </w:rPr>
      </w:pPr>
    </w:p>
    <w:p w:rsidR="00DC76F7" w:rsidRDefault="00DC76F7" w:rsidP="00F57AEB">
      <w:pPr>
        <w:jc w:val="center"/>
        <w:rPr>
          <w:b/>
          <w:color w:val="000000" w:themeColor="text1"/>
          <w:sz w:val="24"/>
          <w:szCs w:val="24"/>
        </w:rPr>
      </w:pPr>
    </w:p>
    <w:p w:rsidR="00DC76F7" w:rsidRDefault="00DC76F7" w:rsidP="00F57AEB">
      <w:pPr>
        <w:jc w:val="center"/>
        <w:rPr>
          <w:b/>
          <w:color w:val="000000" w:themeColor="text1"/>
          <w:sz w:val="24"/>
          <w:szCs w:val="24"/>
        </w:rPr>
      </w:pPr>
    </w:p>
    <w:p w:rsidR="00DC76F7" w:rsidRDefault="00DC76F7" w:rsidP="00F57AEB">
      <w:pPr>
        <w:jc w:val="center"/>
        <w:rPr>
          <w:b/>
          <w:color w:val="000000" w:themeColor="text1"/>
          <w:sz w:val="24"/>
          <w:szCs w:val="24"/>
        </w:rPr>
      </w:pPr>
    </w:p>
    <w:p w:rsidR="00DC76F7" w:rsidRDefault="00DC76F7" w:rsidP="00F57AEB">
      <w:pPr>
        <w:jc w:val="center"/>
        <w:rPr>
          <w:b/>
          <w:color w:val="000000" w:themeColor="text1"/>
          <w:sz w:val="24"/>
          <w:szCs w:val="24"/>
        </w:rPr>
      </w:pPr>
    </w:p>
    <w:p w:rsidR="00CD3473" w:rsidRDefault="00CD3473" w:rsidP="00F57AEB">
      <w:pPr>
        <w:jc w:val="center"/>
        <w:rPr>
          <w:b/>
          <w:color w:val="000000" w:themeColor="text1"/>
          <w:sz w:val="24"/>
          <w:szCs w:val="24"/>
        </w:rPr>
      </w:pPr>
    </w:p>
    <w:p w:rsidR="00CD3473" w:rsidRDefault="00CD3473" w:rsidP="00F57AEB">
      <w:pPr>
        <w:jc w:val="center"/>
        <w:rPr>
          <w:b/>
          <w:color w:val="000000" w:themeColor="text1"/>
          <w:sz w:val="24"/>
          <w:szCs w:val="24"/>
        </w:rPr>
      </w:pPr>
    </w:p>
    <w:p w:rsidR="004A69A5" w:rsidRPr="00426753" w:rsidRDefault="004A69A5" w:rsidP="00F57AEB">
      <w:pPr>
        <w:jc w:val="center"/>
        <w:rPr>
          <w:b/>
          <w:color w:val="000000" w:themeColor="text1"/>
          <w:sz w:val="24"/>
          <w:szCs w:val="24"/>
        </w:rPr>
      </w:pPr>
    </w:p>
    <w:p w:rsidR="009F0F92" w:rsidRPr="00426753" w:rsidRDefault="009F0F92" w:rsidP="00962189">
      <w:pPr>
        <w:spacing w:before="120" w:after="120"/>
        <w:jc w:val="center"/>
        <w:rPr>
          <w:b/>
          <w:color w:val="000000" w:themeColor="text1"/>
          <w:sz w:val="24"/>
          <w:szCs w:val="24"/>
        </w:rPr>
      </w:pPr>
      <w:r w:rsidRPr="00426753">
        <w:rPr>
          <w:b/>
          <w:color w:val="000000" w:themeColor="text1"/>
          <w:sz w:val="24"/>
          <w:szCs w:val="24"/>
        </w:rPr>
        <w:lastRenderedPageBreak/>
        <w:t>EDITAL</w:t>
      </w:r>
    </w:p>
    <w:p w:rsidR="009F0F92" w:rsidRPr="00426753" w:rsidRDefault="009F0F92" w:rsidP="00962189">
      <w:pPr>
        <w:spacing w:before="120" w:after="120"/>
        <w:jc w:val="center"/>
        <w:rPr>
          <w:b/>
          <w:color w:val="000000" w:themeColor="text1"/>
          <w:sz w:val="24"/>
          <w:szCs w:val="24"/>
        </w:rPr>
      </w:pPr>
      <w:r w:rsidRPr="00426753">
        <w:rPr>
          <w:b/>
          <w:color w:val="000000" w:themeColor="text1"/>
          <w:sz w:val="24"/>
          <w:szCs w:val="24"/>
        </w:rPr>
        <w:t>PREGÃO PRESENCIAL</w:t>
      </w:r>
      <w:r w:rsidR="002D5D44" w:rsidRPr="00426753">
        <w:rPr>
          <w:b/>
          <w:color w:val="000000" w:themeColor="text1"/>
          <w:sz w:val="24"/>
          <w:szCs w:val="24"/>
        </w:rPr>
        <w:t xml:space="preserve"> PARA REGISTRO DE PREÇOS Nº </w:t>
      </w:r>
      <w:r w:rsidR="00590965">
        <w:rPr>
          <w:b/>
          <w:color w:val="000000" w:themeColor="text1"/>
          <w:sz w:val="24"/>
          <w:szCs w:val="24"/>
        </w:rPr>
        <w:t>097</w:t>
      </w:r>
      <w:r w:rsidRPr="00426753">
        <w:rPr>
          <w:b/>
          <w:color w:val="000000" w:themeColor="text1"/>
          <w:sz w:val="24"/>
          <w:szCs w:val="24"/>
        </w:rPr>
        <w:t>/202</w:t>
      </w:r>
      <w:r w:rsidR="008570E5" w:rsidRPr="00426753">
        <w:rPr>
          <w:b/>
          <w:color w:val="000000" w:themeColor="text1"/>
          <w:sz w:val="24"/>
          <w:szCs w:val="24"/>
        </w:rPr>
        <w:t>2</w:t>
      </w:r>
    </w:p>
    <w:p w:rsidR="009F0F92" w:rsidRPr="00426753" w:rsidRDefault="009F0F92" w:rsidP="00962189">
      <w:pPr>
        <w:spacing w:before="120" w:after="120"/>
        <w:jc w:val="center"/>
        <w:rPr>
          <w:b/>
          <w:color w:val="000000" w:themeColor="text1"/>
          <w:sz w:val="24"/>
          <w:szCs w:val="24"/>
        </w:rPr>
      </w:pPr>
      <w:r w:rsidRPr="00426753">
        <w:rPr>
          <w:b/>
          <w:color w:val="000000" w:themeColor="text1"/>
          <w:sz w:val="24"/>
          <w:szCs w:val="24"/>
        </w:rPr>
        <w:t>PROPOSTA DE PREÇOS</w:t>
      </w:r>
    </w:p>
    <w:p w:rsidR="009F0F92" w:rsidRPr="00426753" w:rsidRDefault="009F0F92" w:rsidP="00080666">
      <w:pPr>
        <w:spacing w:before="120" w:after="120"/>
        <w:jc w:val="center"/>
        <w:rPr>
          <w:b/>
          <w:bCs/>
          <w:color w:val="000000" w:themeColor="text1"/>
          <w:sz w:val="24"/>
          <w:szCs w:val="24"/>
        </w:rPr>
      </w:pPr>
      <w:r w:rsidRPr="00426753">
        <w:rPr>
          <w:b/>
          <w:color w:val="000000" w:themeColor="text1"/>
          <w:sz w:val="24"/>
          <w:szCs w:val="24"/>
        </w:rPr>
        <w:t>ANEXO II</w:t>
      </w:r>
    </w:p>
    <w:p w:rsidR="009F0F92" w:rsidRPr="00426753" w:rsidRDefault="009F0F92" w:rsidP="009F0F92">
      <w:pPr>
        <w:pStyle w:val="Ttulo2"/>
        <w:spacing w:after="120"/>
        <w:rPr>
          <w:bCs/>
          <w:color w:val="000000" w:themeColor="text1"/>
          <w:szCs w:val="24"/>
        </w:rPr>
      </w:pPr>
      <w:r w:rsidRPr="00426753">
        <w:rPr>
          <w:bCs/>
          <w:color w:val="000000" w:themeColor="text1"/>
          <w:szCs w:val="24"/>
        </w:rPr>
        <w:t>EMPRESA:__________________________________________________________________</w:t>
      </w:r>
    </w:p>
    <w:p w:rsidR="009F0F92" w:rsidRPr="00426753" w:rsidRDefault="009F0F92" w:rsidP="009F0F92">
      <w:pPr>
        <w:spacing w:after="120"/>
        <w:jc w:val="both"/>
        <w:rPr>
          <w:b/>
          <w:bCs/>
          <w:color w:val="000000" w:themeColor="text1"/>
          <w:sz w:val="24"/>
          <w:szCs w:val="24"/>
        </w:rPr>
      </w:pPr>
      <w:r w:rsidRPr="00426753">
        <w:rPr>
          <w:b/>
          <w:bCs/>
          <w:color w:val="000000" w:themeColor="text1"/>
          <w:sz w:val="24"/>
          <w:szCs w:val="24"/>
        </w:rPr>
        <w:t>Endereço: ___________________________________________________________________</w:t>
      </w:r>
    </w:p>
    <w:p w:rsidR="009F0F92" w:rsidRPr="00426753" w:rsidRDefault="009F0F92" w:rsidP="009F0F92">
      <w:pPr>
        <w:spacing w:after="120"/>
        <w:jc w:val="both"/>
        <w:rPr>
          <w:b/>
          <w:bCs/>
          <w:color w:val="000000" w:themeColor="text1"/>
          <w:sz w:val="24"/>
          <w:szCs w:val="24"/>
        </w:rPr>
      </w:pPr>
      <w:r w:rsidRPr="00426753">
        <w:rPr>
          <w:b/>
          <w:bCs/>
          <w:color w:val="000000" w:themeColor="text1"/>
          <w:sz w:val="24"/>
          <w:szCs w:val="24"/>
        </w:rPr>
        <w:t>Cidade: ___________________Estado: __________________</w:t>
      </w:r>
      <w:proofErr w:type="spellStart"/>
      <w:r w:rsidRPr="00426753">
        <w:rPr>
          <w:b/>
          <w:bCs/>
          <w:color w:val="000000" w:themeColor="text1"/>
          <w:sz w:val="24"/>
          <w:szCs w:val="24"/>
        </w:rPr>
        <w:t>Tel</w:t>
      </w:r>
      <w:proofErr w:type="spellEnd"/>
      <w:r w:rsidRPr="00426753">
        <w:rPr>
          <w:b/>
          <w:bCs/>
          <w:color w:val="000000" w:themeColor="text1"/>
          <w:sz w:val="24"/>
          <w:szCs w:val="24"/>
        </w:rPr>
        <w:t>: _____________________</w:t>
      </w:r>
    </w:p>
    <w:p w:rsidR="009F0F92" w:rsidRPr="00426753" w:rsidRDefault="009F0F92" w:rsidP="009F0F92">
      <w:pPr>
        <w:spacing w:after="120"/>
        <w:jc w:val="both"/>
        <w:rPr>
          <w:b/>
          <w:bCs/>
          <w:color w:val="000000" w:themeColor="text1"/>
          <w:sz w:val="24"/>
          <w:szCs w:val="24"/>
        </w:rPr>
      </w:pPr>
      <w:r w:rsidRPr="00426753">
        <w:rPr>
          <w:b/>
          <w:bCs/>
          <w:color w:val="000000" w:themeColor="text1"/>
          <w:sz w:val="24"/>
          <w:szCs w:val="24"/>
        </w:rPr>
        <w:t>CNPJ: _________________________Inscrição Estadual:____________________________</w:t>
      </w:r>
    </w:p>
    <w:p w:rsidR="009F0F92" w:rsidRPr="00426753" w:rsidRDefault="009F0F92" w:rsidP="009F0F92">
      <w:pPr>
        <w:pStyle w:val="Ttulo2"/>
        <w:spacing w:after="120"/>
        <w:rPr>
          <w:bCs/>
          <w:color w:val="000000" w:themeColor="text1"/>
          <w:szCs w:val="24"/>
        </w:rPr>
      </w:pPr>
      <w:r w:rsidRPr="00426753">
        <w:rPr>
          <w:bCs/>
          <w:color w:val="000000" w:themeColor="text1"/>
          <w:szCs w:val="24"/>
        </w:rPr>
        <w:t>E-mail:______________________________________________________________________</w:t>
      </w:r>
    </w:p>
    <w:p w:rsidR="00B226D4" w:rsidRPr="00426753" w:rsidRDefault="00B226D4" w:rsidP="00B57D56">
      <w:pPr>
        <w:spacing w:before="120" w:after="240"/>
        <w:jc w:val="both"/>
        <w:rPr>
          <w:b/>
          <w:color w:val="000000" w:themeColor="text1"/>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245"/>
        <w:gridCol w:w="1134"/>
        <w:gridCol w:w="1134"/>
        <w:gridCol w:w="1559"/>
        <w:gridCol w:w="1560"/>
        <w:gridCol w:w="1984"/>
      </w:tblGrid>
      <w:tr w:rsidR="008075F4" w:rsidRPr="004A69A5" w:rsidTr="008075F4">
        <w:tc>
          <w:tcPr>
            <w:tcW w:w="706" w:type="dxa"/>
            <w:shd w:val="clear" w:color="auto" w:fill="B4C6E7"/>
            <w:vAlign w:val="center"/>
          </w:tcPr>
          <w:p w:rsidR="008075F4" w:rsidRPr="004A69A5" w:rsidRDefault="008075F4" w:rsidP="001D5851">
            <w:pPr>
              <w:jc w:val="center"/>
              <w:rPr>
                <w:rFonts w:eastAsia="Calibri"/>
                <w:sz w:val="20"/>
                <w:lang w:eastAsia="en-US"/>
              </w:rPr>
            </w:pPr>
            <w:r w:rsidRPr="004A69A5">
              <w:rPr>
                <w:rFonts w:eastAsia="Calibri"/>
                <w:sz w:val="20"/>
                <w:lang w:eastAsia="en-US"/>
              </w:rPr>
              <w:t>ITEM</w:t>
            </w:r>
          </w:p>
        </w:tc>
        <w:tc>
          <w:tcPr>
            <w:tcW w:w="1245" w:type="dxa"/>
            <w:shd w:val="clear" w:color="auto" w:fill="B4C6E7"/>
            <w:vAlign w:val="center"/>
          </w:tcPr>
          <w:p w:rsidR="008075F4" w:rsidRPr="004A69A5" w:rsidRDefault="008075F4" w:rsidP="001D5851">
            <w:pPr>
              <w:jc w:val="center"/>
              <w:rPr>
                <w:rFonts w:eastAsia="Calibri"/>
                <w:sz w:val="20"/>
                <w:lang w:eastAsia="en-US"/>
              </w:rPr>
            </w:pPr>
            <w:r w:rsidRPr="004A69A5">
              <w:rPr>
                <w:rFonts w:eastAsia="Calibri"/>
                <w:sz w:val="20"/>
                <w:lang w:eastAsia="en-US"/>
              </w:rPr>
              <w:t>DESCRIÇÃO/ESPECIFICAÇÃO</w:t>
            </w:r>
          </w:p>
        </w:tc>
        <w:tc>
          <w:tcPr>
            <w:tcW w:w="1134" w:type="dxa"/>
            <w:shd w:val="clear" w:color="auto" w:fill="B4C6E7"/>
            <w:vAlign w:val="center"/>
          </w:tcPr>
          <w:p w:rsidR="008075F4" w:rsidRPr="004A69A5" w:rsidRDefault="008075F4" w:rsidP="001D5851">
            <w:pPr>
              <w:jc w:val="center"/>
              <w:rPr>
                <w:rFonts w:eastAsia="Calibri"/>
                <w:sz w:val="20"/>
                <w:lang w:eastAsia="en-US"/>
              </w:rPr>
            </w:pPr>
            <w:r w:rsidRPr="004A69A5">
              <w:rPr>
                <w:rFonts w:eastAsia="Calibri"/>
                <w:sz w:val="20"/>
                <w:lang w:eastAsia="en-US"/>
              </w:rPr>
              <w:t>UNIDADE DE MEDIDA</w:t>
            </w:r>
          </w:p>
        </w:tc>
        <w:tc>
          <w:tcPr>
            <w:tcW w:w="1134" w:type="dxa"/>
            <w:shd w:val="clear" w:color="auto" w:fill="B4C6E7"/>
            <w:vAlign w:val="center"/>
          </w:tcPr>
          <w:p w:rsidR="008075F4" w:rsidRPr="004A69A5" w:rsidRDefault="008075F4" w:rsidP="001D5851">
            <w:pPr>
              <w:jc w:val="center"/>
              <w:rPr>
                <w:rFonts w:eastAsia="Calibri"/>
                <w:sz w:val="20"/>
                <w:lang w:eastAsia="en-US"/>
              </w:rPr>
            </w:pPr>
            <w:r w:rsidRPr="004A69A5">
              <w:rPr>
                <w:rFonts w:eastAsia="Calibri"/>
                <w:sz w:val="20"/>
                <w:lang w:eastAsia="en-US"/>
              </w:rPr>
              <w:t>QUANT. MÁXIMA</w:t>
            </w:r>
          </w:p>
        </w:tc>
        <w:tc>
          <w:tcPr>
            <w:tcW w:w="1559" w:type="dxa"/>
            <w:shd w:val="clear" w:color="auto" w:fill="B4C6E7"/>
          </w:tcPr>
          <w:p w:rsidR="008075F4" w:rsidRPr="004A69A5" w:rsidRDefault="008075F4" w:rsidP="001D5851">
            <w:pPr>
              <w:jc w:val="center"/>
              <w:rPr>
                <w:rFonts w:eastAsia="Calibri"/>
                <w:sz w:val="24"/>
                <w:szCs w:val="24"/>
                <w:lang w:eastAsia="en-US"/>
              </w:rPr>
            </w:pPr>
          </w:p>
          <w:p w:rsidR="008075F4" w:rsidRPr="004A69A5" w:rsidRDefault="008075F4" w:rsidP="001D5851">
            <w:pPr>
              <w:jc w:val="center"/>
              <w:rPr>
                <w:rFonts w:eastAsia="Calibri"/>
                <w:sz w:val="24"/>
                <w:szCs w:val="24"/>
                <w:lang w:eastAsia="en-US"/>
              </w:rPr>
            </w:pPr>
            <w:r w:rsidRPr="004A69A5">
              <w:rPr>
                <w:rFonts w:eastAsia="Calibri"/>
                <w:sz w:val="24"/>
                <w:szCs w:val="24"/>
                <w:lang w:eastAsia="en-US"/>
              </w:rPr>
              <w:t>MARCA</w:t>
            </w:r>
          </w:p>
        </w:tc>
        <w:tc>
          <w:tcPr>
            <w:tcW w:w="1560" w:type="dxa"/>
            <w:shd w:val="clear" w:color="auto" w:fill="B4C6E7"/>
          </w:tcPr>
          <w:p w:rsidR="008075F4" w:rsidRPr="004A69A5" w:rsidRDefault="008075F4" w:rsidP="001D5851">
            <w:pPr>
              <w:jc w:val="center"/>
              <w:rPr>
                <w:rFonts w:eastAsia="Calibri"/>
                <w:sz w:val="24"/>
                <w:szCs w:val="24"/>
                <w:lang w:eastAsia="en-US"/>
              </w:rPr>
            </w:pPr>
          </w:p>
          <w:p w:rsidR="008075F4" w:rsidRPr="004A69A5" w:rsidRDefault="008075F4" w:rsidP="001D5851">
            <w:pPr>
              <w:jc w:val="center"/>
              <w:rPr>
                <w:rFonts w:eastAsia="Calibri"/>
                <w:sz w:val="24"/>
                <w:szCs w:val="24"/>
                <w:lang w:eastAsia="en-US"/>
              </w:rPr>
            </w:pPr>
            <w:r w:rsidRPr="004A69A5">
              <w:rPr>
                <w:rFonts w:eastAsia="Calibri"/>
                <w:sz w:val="24"/>
                <w:szCs w:val="24"/>
                <w:lang w:eastAsia="en-US"/>
              </w:rPr>
              <w:t>VALOR UNITÁRIO</w:t>
            </w:r>
          </w:p>
          <w:p w:rsidR="008075F4" w:rsidRPr="004A69A5" w:rsidRDefault="008075F4" w:rsidP="001D5851">
            <w:pPr>
              <w:jc w:val="center"/>
              <w:rPr>
                <w:rFonts w:eastAsia="Calibri"/>
                <w:sz w:val="24"/>
                <w:szCs w:val="24"/>
                <w:lang w:eastAsia="en-US"/>
              </w:rPr>
            </w:pPr>
            <w:r w:rsidRPr="004A69A5">
              <w:rPr>
                <w:rFonts w:eastAsia="Calibri"/>
                <w:sz w:val="24"/>
                <w:szCs w:val="24"/>
                <w:lang w:eastAsia="en-US"/>
              </w:rPr>
              <w:t>R$</w:t>
            </w:r>
          </w:p>
        </w:tc>
        <w:tc>
          <w:tcPr>
            <w:tcW w:w="1984" w:type="dxa"/>
            <w:shd w:val="clear" w:color="auto" w:fill="B4C6E7"/>
          </w:tcPr>
          <w:p w:rsidR="008075F4" w:rsidRPr="004A69A5" w:rsidRDefault="008075F4" w:rsidP="001D5851">
            <w:pPr>
              <w:jc w:val="center"/>
              <w:rPr>
                <w:rFonts w:eastAsia="Calibri"/>
                <w:sz w:val="24"/>
                <w:szCs w:val="24"/>
                <w:lang w:eastAsia="en-US"/>
              </w:rPr>
            </w:pPr>
          </w:p>
          <w:p w:rsidR="008075F4" w:rsidRPr="004A69A5" w:rsidRDefault="008075F4" w:rsidP="001D5851">
            <w:pPr>
              <w:jc w:val="center"/>
              <w:rPr>
                <w:rFonts w:eastAsia="Calibri"/>
                <w:sz w:val="24"/>
                <w:szCs w:val="24"/>
                <w:lang w:eastAsia="en-US"/>
              </w:rPr>
            </w:pPr>
            <w:r w:rsidRPr="004A69A5">
              <w:rPr>
                <w:rFonts w:eastAsia="Calibri"/>
                <w:sz w:val="24"/>
                <w:szCs w:val="24"/>
                <w:lang w:eastAsia="en-US"/>
              </w:rPr>
              <w:t>VALOR</w:t>
            </w:r>
          </w:p>
          <w:p w:rsidR="008075F4" w:rsidRPr="004A69A5" w:rsidRDefault="008075F4" w:rsidP="001D5851">
            <w:pPr>
              <w:jc w:val="center"/>
              <w:rPr>
                <w:rFonts w:eastAsia="Calibri"/>
                <w:sz w:val="24"/>
                <w:szCs w:val="24"/>
                <w:lang w:eastAsia="en-US"/>
              </w:rPr>
            </w:pPr>
            <w:r w:rsidRPr="004A69A5">
              <w:rPr>
                <w:rFonts w:eastAsia="Calibri"/>
                <w:sz w:val="24"/>
                <w:szCs w:val="24"/>
                <w:lang w:eastAsia="en-US"/>
              </w:rPr>
              <w:t xml:space="preserve"> TOTAL</w:t>
            </w:r>
          </w:p>
          <w:p w:rsidR="008075F4" w:rsidRPr="004A69A5" w:rsidRDefault="008075F4" w:rsidP="001D5851">
            <w:pPr>
              <w:jc w:val="center"/>
              <w:rPr>
                <w:rFonts w:eastAsia="Calibri"/>
                <w:sz w:val="24"/>
                <w:szCs w:val="24"/>
                <w:lang w:eastAsia="en-US"/>
              </w:rPr>
            </w:pPr>
            <w:r w:rsidRPr="004A69A5">
              <w:rPr>
                <w:rFonts w:eastAsia="Calibri"/>
                <w:sz w:val="24"/>
                <w:szCs w:val="24"/>
                <w:lang w:eastAsia="en-US"/>
              </w:rPr>
              <w:t>R$</w:t>
            </w:r>
          </w:p>
        </w:tc>
      </w:tr>
      <w:tr w:rsidR="008075F4" w:rsidRPr="004A69A5" w:rsidTr="001D5851">
        <w:trPr>
          <w:trHeight w:hRule="exact" w:val="4160"/>
        </w:trPr>
        <w:tc>
          <w:tcPr>
            <w:tcW w:w="706" w:type="dxa"/>
            <w:shd w:val="clear" w:color="auto" w:fill="auto"/>
          </w:tcPr>
          <w:p w:rsidR="008075F4" w:rsidRPr="004A69A5" w:rsidRDefault="008075F4" w:rsidP="001D5851">
            <w:pPr>
              <w:jc w:val="center"/>
              <w:rPr>
                <w:rFonts w:eastAsia="Calibri"/>
                <w:sz w:val="20"/>
                <w:lang w:eastAsia="en-US"/>
              </w:rPr>
            </w:pPr>
            <w:r w:rsidRPr="004A69A5">
              <w:rPr>
                <w:rFonts w:eastAsia="Calibri"/>
                <w:sz w:val="20"/>
                <w:lang w:eastAsia="en-US"/>
              </w:rPr>
              <w:t>01</w:t>
            </w:r>
          </w:p>
        </w:tc>
        <w:tc>
          <w:tcPr>
            <w:tcW w:w="1245" w:type="dxa"/>
            <w:shd w:val="clear" w:color="auto" w:fill="auto"/>
          </w:tcPr>
          <w:p w:rsidR="008075F4" w:rsidRPr="004A69A5" w:rsidRDefault="008075F4" w:rsidP="001D5851">
            <w:pPr>
              <w:jc w:val="center"/>
              <w:rPr>
                <w:rFonts w:eastAsia="Calibri"/>
                <w:sz w:val="20"/>
                <w:lang w:eastAsia="en-US"/>
              </w:rPr>
            </w:pPr>
            <w:r w:rsidRPr="004A69A5">
              <w:rPr>
                <w:rFonts w:eastAsia="Calibri"/>
                <w:b/>
                <w:sz w:val="20"/>
                <w:u w:val="single"/>
                <w:lang w:eastAsia="en-US"/>
              </w:rPr>
              <w:t>Bateria 150 amperes</w:t>
            </w:r>
            <w:r w:rsidRPr="004A69A5">
              <w:rPr>
                <w:rFonts w:eastAsia="Calibri"/>
                <w:sz w:val="20"/>
                <w:lang w:eastAsia="en-US"/>
              </w:rPr>
              <w:t>, selada, livre de manutenção, garantia mínima de 12 meses, Com selo de certificação do INMETRO (portaria Inmetro nº 299 de 14 de junho de 2012)</w:t>
            </w:r>
          </w:p>
        </w:tc>
        <w:tc>
          <w:tcPr>
            <w:tcW w:w="1134" w:type="dxa"/>
            <w:shd w:val="clear" w:color="auto" w:fill="auto"/>
          </w:tcPr>
          <w:p w:rsidR="008075F4" w:rsidRPr="004A69A5" w:rsidRDefault="008075F4" w:rsidP="001D5851">
            <w:pPr>
              <w:jc w:val="center"/>
              <w:rPr>
                <w:rFonts w:eastAsia="Calibri"/>
                <w:sz w:val="20"/>
                <w:lang w:eastAsia="en-US"/>
              </w:rPr>
            </w:pPr>
            <w:r w:rsidRPr="004A69A5">
              <w:rPr>
                <w:rFonts w:eastAsia="Calibri"/>
                <w:sz w:val="20"/>
                <w:lang w:eastAsia="en-US"/>
              </w:rPr>
              <w:t>Unidade</w:t>
            </w:r>
          </w:p>
        </w:tc>
        <w:tc>
          <w:tcPr>
            <w:tcW w:w="1134" w:type="dxa"/>
          </w:tcPr>
          <w:p w:rsidR="008075F4" w:rsidRPr="004A69A5" w:rsidRDefault="008075F4" w:rsidP="001D5851">
            <w:pPr>
              <w:jc w:val="center"/>
              <w:rPr>
                <w:rFonts w:eastAsia="Calibri"/>
                <w:sz w:val="20"/>
                <w:lang w:eastAsia="en-US"/>
              </w:rPr>
            </w:pPr>
            <w:r w:rsidRPr="004A69A5">
              <w:rPr>
                <w:rFonts w:eastAsia="Calibri"/>
                <w:sz w:val="20"/>
                <w:lang w:eastAsia="en-US"/>
              </w:rPr>
              <w:t>24</w:t>
            </w:r>
          </w:p>
        </w:tc>
        <w:tc>
          <w:tcPr>
            <w:tcW w:w="1559" w:type="dxa"/>
          </w:tcPr>
          <w:p w:rsidR="008075F4" w:rsidRPr="004A69A5" w:rsidRDefault="008075F4" w:rsidP="001D5851">
            <w:pPr>
              <w:jc w:val="center"/>
              <w:rPr>
                <w:rFonts w:eastAsia="Calibri"/>
                <w:strike/>
                <w:color w:val="FF0066"/>
                <w:sz w:val="24"/>
                <w:szCs w:val="24"/>
                <w:lang w:eastAsia="en-US"/>
              </w:rPr>
            </w:pPr>
          </w:p>
        </w:tc>
        <w:tc>
          <w:tcPr>
            <w:tcW w:w="1560" w:type="dxa"/>
          </w:tcPr>
          <w:p w:rsidR="008075F4" w:rsidRPr="004A69A5" w:rsidRDefault="008075F4" w:rsidP="001D5851">
            <w:pPr>
              <w:jc w:val="center"/>
              <w:rPr>
                <w:rFonts w:eastAsia="Calibri"/>
                <w:strike/>
                <w:color w:val="FF0066"/>
                <w:sz w:val="24"/>
                <w:szCs w:val="24"/>
                <w:lang w:eastAsia="en-US"/>
              </w:rPr>
            </w:pPr>
          </w:p>
        </w:tc>
        <w:tc>
          <w:tcPr>
            <w:tcW w:w="1984" w:type="dxa"/>
          </w:tcPr>
          <w:p w:rsidR="008075F4" w:rsidRPr="004A69A5" w:rsidRDefault="008075F4" w:rsidP="001D5851">
            <w:pPr>
              <w:jc w:val="center"/>
              <w:rPr>
                <w:rFonts w:eastAsia="Calibri"/>
                <w:strike/>
                <w:color w:val="FF0066"/>
                <w:sz w:val="24"/>
                <w:szCs w:val="24"/>
                <w:lang w:eastAsia="en-US"/>
              </w:rPr>
            </w:pPr>
          </w:p>
        </w:tc>
      </w:tr>
      <w:tr w:rsidR="008075F4" w:rsidRPr="004A69A5" w:rsidTr="001D5851">
        <w:trPr>
          <w:trHeight w:hRule="exact" w:val="3979"/>
        </w:trPr>
        <w:tc>
          <w:tcPr>
            <w:tcW w:w="706" w:type="dxa"/>
            <w:shd w:val="clear" w:color="auto" w:fill="auto"/>
          </w:tcPr>
          <w:p w:rsidR="008075F4" w:rsidRPr="004A69A5" w:rsidRDefault="008075F4" w:rsidP="001D5851">
            <w:pPr>
              <w:jc w:val="center"/>
              <w:rPr>
                <w:rFonts w:eastAsia="Calibri"/>
                <w:sz w:val="20"/>
                <w:lang w:eastAsia="en-US"/>
              </w:rPr>
            </w:pPr>
            <w:r w:rsidRPr="004A69A5">
              <w:rPr>
                <w:rFonts w:eastAsia="Calibri"/>
                <w:sz w:val="20"/>
                <w:lang w:eastAsia="en-US"/>
              </w:rPr>
              <w:t>02</w:t>
            </w:r>
          </w:p>
        </w:tc>
        <w:tc>
          <w:tcPr>
            <w:tcW w:w="1245" w:type="dxa"/>
            <w:shd w:val="clear" w:color="auto" w:fill="auto"/>
          </w:tcPr>
          <w:p w:rsidR="008075F4" w:rsidRPr="004A69A5" w:rsidRDefault="008075F4" w:rsidP="001D5851">
            <w:pPr>
              <w:jc w:val="center"/>
              <w:rPr>
                <w:rFonts w:eastAsia="Calibri"/>
                <w:sz w:val="20"/>
                <w:lang w:eastAsia="en-US"/>
              </w:rPr>
            </w:pPr>
            <w:r w:rsidRPr="004A69A5">
              <w:rPr>
                <w:rFonts w:eastAsia="Calibri"/>
                <w:b/>
                <w:sz w:val="20"/>
                <w:u w:val="single"/>
                <w:lang w:eastAsia="en-US"/>
              </w:rPr>
              <w:t>Bateria 90 amperes</w:t>
            </w:r>
            <w:r w:rsidRPr="004A69A5">
              <w:rPr>
                <w:rFonts w:eastAsia="Calibri"/>
                <w:sz w:val="20"/>
                <w:lang w:eastAsia="en-US"/>
              </w:rPr>
              <w:t>, selada, livre de manutenção, garantia mínima de 12 meses, Com selo de certificação do INMETRO (portaria Inmetro nº 299 de 14 de junho de 2012)</w:t>
            </w:r>
          </w:p>
        </w:tc>
        <w:tc>
          <w:tcPr>
            <w:tcW w:w="1134" w:type="dxa"/>
            <w:shd w:val="clear" w:color="auto" w:fill="auto"/>
          </w:tcPr>
          <w:p w:rsidR="008075F4" w:rsidRPr="004A69A5" w:rsidRDefault="008075F4" w:rsidP="001D5851">
            <w:pPr>
              <w:jc w:val="center"/>
              <w:rPr>
                <w:rFonts w:eastAsia="Calibri"/>
                <w:sz w:val="20"/>
                <w:lang w:eastAsia="en-US"/>
              </w:rPr>
            </w:pPr>
            <w:r w:rsidRPr="004A69A5">
              <w:rPr>
                <w:rFonts w:eastAsia="Calibri"/>
                <w:sz w:val="20"/>
                <w:lang w:eastAsia="en-US"/>
              </w:rPr>
              <w:t>Unidade</w:t>
            </w:r>
          </w:p>
        </w:tc>
        <w:tc>
          <w:tcPr>
            <w:tcW w:w="1134" w:type="dxa"/>
          </w:tcPr>
          <w:p w:rsidR="008075F4" w:rsidRPr="004A69A5" w:rsidRDefault="008075F4" w:rsidP="001D5851">
            <w:pPr>
              <w:jc w:val="center"/>
              <w:rPr>
                <w:rFonts w:eastAsia="Calibri"/>
                <w:sz w:val="20"/>
                <w:lang w:eastAsia="en-US"/>
              </w:rPr>
            </w:pPr>
            <w:r w:rsidRPr="004A69A5">
              <w:rPr>
                <w:rFonts w:eastAsia="Calibri"/>
                <w:sz w:val="20"/>
                <w:lang w:eastAsia="en-US"/>
              </w:rPr>
              <w:t>29</w:t>
            </w:r>
          </w:p>
        </w:tc>
        <w:tc>
          <w:tcPr>
            <w:tcW w:w="1559" w:type="dxa"/>
          </w:tcPr>
          <w:p w:rsidR="008075F4" w:rsidRPr="004A69A5" w:rsidRDefault="008075F4" w:rsidP="001D5851">
            <w:pPr>
              <w:jc w:val="center"/>
              <w:rPr>
                <w:rFonts w:eastAsia="Calibri"/>
                <w:strike/>
                <w:color w:val="FF0066"/>
                <w:sz w:val="24"/>
                <w:szCs w:val="24"/>
                <w:lang w:eastAsia="en-US"/>
              </w:rPr>
            </w:pPr>
          </w:p>
        </w:tc>
        <w:tc>
          <w:tcPr>
            <w:tcW w:w="1560" w:type="dxa"/>
          </w:tcPr>
          <w:p w:rsidR="008075F4" w:rsidRPr="004A69A5" w:rsidRDefault="008075F4" w:rsidP="001D5851">
            <w:pPr>
              <w:jc w:val="center"/>
              <w:rPr>
                <w:rFonts w:eastAsia="Calibri"/>
                <w:strike/>
                <w:color w:val="FF0066"/>
                <w:sz w:val="24"/>
                <w:szCs w:val="24"/>
                <w:lang w:eastAsia="en-US"/>
              </w:rPr>
            </w:pPr>
          </w:p>
        </w:tc>
        <w:tc>
          <w:tcPr>
            <w:tcW w:w="1984" w:type="dxa"/>
          </w:tcPr>
          <w:p w:rsidR="008075F4" w:rsidRPr="004A69A5" w:rsidRDefault="008075F4" w:rsidP="001D5851">
            <w:pPr>
              <w:jc w:val="center"/>
              <w:rPr>
                <w:rFonts w:eastAsia="Calibri"/>
                <w:strike/>
                <w:color w:val="FF0066"/>
                <w:sz w:val="24"/>
                <w:szCs w:val="24"/>
                <w:lang w:eastAsia="en-US"/>
              </w:rPr>
            </w:pPr>
          </w:p>
        </w:tc>
      </w:tr>
      <w:tr w:rsidR="008075F4" w:rsidRPr="004A69A5" w:rsidTr="001D5851">
        <w:trPr>
          <w:trHeight w:hRule="exact" w:val="4129"/>
        </w:trPr>
        <w:tc>
          <w:tcPr>
            <w:tcW w:w="706" w:type="dxa"/>
            <w:shd w:val="clear" w:color="auto" w:fill="auto"/>
          </w:tcPr>
          <w:p w:rsidR="008075F4" w:rsidRPr="004A69A5" w:rsidRDefault="008075F4" w:rsidP="001D5851">
            <w:pPr>
              <w:jc w:val="center"/>
              <w:rPr>
                <w:rFonts w:eastAsia="Calibri"/>
                <w:sz w:val="20"/>
                <w:lang w:eastAsia="en-US"/>
              </w:rPr>
            </w:pPr>
            <w:r w:rsidRPr="004A69A5">
              <w:rPr>
                <w:rFonts w:eastAsia="Calibri"/>
                <w:sz w:val="20"/>
                <w:lang w:eastAsia="en-US"/>
              </w:rPr>
              <w:lastRenderedPageBreak/>
              <w:t>03</w:t>
            </w:r>
          </w:p>
        </w:tc>
        <w:tc>
          <w:tcPr>
            <w:tcW w:w="1245" w:type="dxa"/>
            <w:shd w:val="clear" w:color="auto" w:fill="auto"/>
          </w:tcPr>
          <w:p w:rsidR="008075F4" w:rsidRPr="004A69A5" w:rsidRDefault="008075F4" w:rsidP="001D5851">
            <w:pPr>
              <w:jc w:val="center"/>
              <w:rPr>
                <w:rFonts w:eastAsia="Calibri"/>
                <w:sz w:val="20"/>
                <w:lang w:eastAsia="en-US"/>
              </w:rPr>
            </w:pPr>
            <w:r w:rsidRPr="004A69A5">
              <w:rPr>
                <w:rFonts w:eastAsia="Calibri"/>
                <w:b/>
                <w:sz w:val="20"/>
                <w:u w:val="single"/>
                <w:lang w:eastAsia="en-US"/>
              </w:rPr>
              <w:t>Bateria 60 amperes</w:t>
            </w:r>
            <w:r w:rsidRPr="004A69A5">
              <w:rPr>
                <w:rFonts w:eastAsia="Calibri"/>
                <w:sz w:val="20"/>
                <w:lang w:eastAsia="en-US"/>
              </w:rPr>
              <w:t>, selada, livre de manutenção, garantia mínima de 12 meses, Com selo de certificação do INMETRO (portaria Inmetro nº 299 de 14 de junho de 2012)</w:t>
            </w:r>
          </w:p>
        </w:tc>
        <w:tc>
          <w:tcPr>
            <w:tcW w:w="1134" w:type="dxa"/>
            <w:shd w:val="clear" w:color="auto" w:fill="auto"/>
          </w:tcPr>
          <w:p w:rsidR="008075F4" w:rsidRPr="004A69A5" w:rsidRDefault="008075F4" w:rsidP="001D5851">
            <w:pPr>
              <w:jc w:val="center"/>
              <w:rPr>
                <w:rFonts w:eastAsia="Calibri"/>
                <w:sz w:val="20"/>
                <w:lang w:eastAsia="en-US"/>
              </w:rPr>
            </w:pPr>
            <w:r w:rsidRPr="004A69A5">
              <w:rPr>
                <w:rFonts w:eastAsia="Calibri"/>
                <w:sz w:val="20"/>
                <w:lang w:eastAsia="en-US"/>
              </w:rPr>
              <w:t>Unidade</w:t>
            </w:r>
          </w:p>
        </w:tc>
        <w:tc>
          <w:tcPr>
            <w:tcW w:w="1134" w:type="dxa"/>
          </w:tcPr>
          <w:p w:rsidR="008075F4" w:rsidRPr="004A69A5" w:rsidRDefault="008075F4" w:rsidP="001D5851">
            <w:pPr>
              <w:jc w:val="center"/>
              <w:rPr>
                <w:rFonts w:eastAsia="Calibri"/>
                <w:sz w:val="20"/>
                <w:lang w:eastAsia="en-US"/>
              </w:rPr>
            </w:pPr>
            <w:r w:rsidRPr="004A69A5">
              <w:rPr>
                <w:rFonts w:eastAsia="Calibri"/>
                <w:sz w:val="20"/>
                <w:lang w:eastAsia="en-US"/>
              </w:rPr>
              <w:t>119</w:t>
            </w:r>
          </w:p>
        </w:tc>
        <w:tc>
          <w:tcPr>
            <w:tcW w:w="1559" w:type="dxa"/>
          </w:tcPr>
          <w:p w:rsidR="008075F4" w:rsidRPr="004A69A5" w:rsidRDefault="008075F4" w:rsidP="001D5851">
            <w:pPr>
              <w:jc w:val="center"/>
              <w:rPr>
                <w:rFonts w:eastAsia="Calibri"/>
                <w:strike/>
                <w:color w:val="FF0066"/>
                <w:sz w:val="24"/>
                <w:szCs w:val="24"/>
                <w:lang w:val="en-US" w:eastAsia="en-US"/>
              </w:rPr>
            </w:pPr>
          </w:p>
        </w:tc>
        <w:tc>
          <w:tcPr>
            <w:tcW w:w="1560" w:type="dxa"/>
          </w:tcPr>
          <w:p w:rsidR="008075F4" w:rsidRPr="004A69A5" w:rsidRDefault="008075F4" w:rsidP="001D5851">
            <w:pPr>
              <w:jc w:val="center"/>
              <w:rPr>
                <w:rFonts w:eastAsia="Calibri"/>
                <w:strike/>
                <w:color w:val="FF0066"/>
                <w:sz w:val="24"/>
                <w:szCs w:val="24"/>
                <w:lang w:val="en-US" w:eastAsia="en-US"/>
              </w:rPr>
            </w:pPr>
          </w:p>
        </w:tc>
        <w:tc>
          <w:tcPr>
            <w:tcW w:w="1984" w:type="dxa"/>
          </w:tcPr>
          <w:p w:rsidR="008075F4" w:rsidRPr="004A69A5" w:rsidRDefault="008075F4" w:rsidP="001D5851">
            <w:pPr>
              <w:jc w:val="center"/>
              <w:rPr>
                <w:rFonts w:eastAsia="Calibri"/>
                <w:strike/>
                <w:color w:val="FF0066"/>
                <w:sz w:val="24"/>
                <w:szCs w:val="24"/>
                <w:lang w:val="en-US" w:eastAsia="en-US"/>
              </w:rPr>
            </w:pPr>
          </w:p>
        </w:tc>
      </w:tr>
      <w:tr w:rsidR="008075F4" w:rsidRPr="004A69A5" w:rsidTr="001D5851">
        <w:trPr>
          <w:trHeight w:hRule="exact" w:val="3961"/>
        </w:trPr>
        <w:tc>
          <w:tcPr>
            <w:tcW w:w="706" w:type="dxa"/>
            <w:shd w:val="clear" w:color="auto" w:fill="auto"/>
          </w:tcPr>
          <w:p w:rsidR="008075F4" w:rsidRPr="004A69A5" w:rsidRDefault="008075F4" w:rsidP="001D5851">
            <w:pPr>
              <w:jc w:val="center"/>
              <w:rPr>
                <w:rFonts w:eastAsia="Calibri"/>
                <w:sz w:val="20"/>
                <w:lang w:eastAsia="en-US"/>
              </w:rPr>
            </w:pPr>
            <w:r w:rsidRPr="004A69A5">
              <w:rPr>
                <w:rFonts w:eastAsia="Calibri"/>
                <w:sz w:val="20"/>
                <w:lang w:eastAsia="en-US"/>
              </w:rPr>
              <w:t>04</w:t>
            </w:r>
          </w:p>
        </w:tc>
        <w:tc>
          <w:tcPr>
            <w:tcW w:w="1245" w:type="dxa"/>
            <w:shd w:val="clear" w:color="auto" w:fill="auto"/>
          </w:tcPr>
          <w:p w:rsidR="008075F4" w:rsidRPr="004A69A5" w:rsidRDefault="008075F4" w:rsidP="001D5851">
            <w:pPr>
              <w:jc w:val="center"/>
              <w:rPr>
                <w:rFonts w:eastAsia="Calibri"/>
                <w:sz w:val="20"/>
                <w:lang w:eastAsia="en-US"/>
              </w:rPr>
            </w:pPr>
            <w:r w:rsidRPr="004A69A5">
              <w:rPr>
                <w:rFonts w:eastAsia="Calibri"/>
                <w:b/>
                <w:sz w:val="20"/>
                <w:u w:val="single"/>
                <w:lang w:eastAsia="en-US"/>
              </w:rPr>
              <w:t>Bateria 70 amperes</w:t>
            </w:r>
            <w:r w:rsidRPr="004A69A5">
              <w:rPr>
                <w:rFonts w:eastAsia="Calibri"/>
                <w:sz w:val="20"/>
                <w:lang w:eastAsia="en-US"/>
              </w:rPr>
              <w:t>, selada, livre de manutenção, garantia mínima de 12 meses, Com selo de certificação do INMETRO (portaria Inmetro nº 299 de 14 de junho de 2012)</w:t>
            </w:r>
          </w:p>
        </w:tc>
        <w:tc>
          <w:tcPr>
            <w:tcW w:w="1134" w:type="dxa"/>
            <w:shd w:val="clear" w:color="auto" w:fill="auto"/>
          </w:tcPr>
          <w:p w:rsidR="008075F4" w:rsidRPr="004A69A5" w:rsidRDefault="008075F4" w:rsidP="001D5851">
            <w:pPr>
              <w:jc w:val="center"/>
              <w:rPr>
                <w:rFonts w:eastAsia="Calibri"/>
                <w:sz w:val="20"/>
                <w:lang w:eastAsia="en-US"/>
              </w:rPr>
            </w:pPr>
            <w:r w:rsidRPr="004A69A5">
              <w:rPr>
                <w:rFonts w:eastAsia="Calibri"/>
                <w:sz w:val="20"/>
                <w:lang w:eastAsia="en-US"/>
              </w:rPr>
              <w:t>Unidade</w:t>
            </w:r>
          </w:p>
        </w:tc>
        <w:tc>
          <w:tcPr>
            <w:tcW w:w="1134" w:type="dxa"/>
          </w:tcPr>
          <w:p w:rsidR="008075F4" w:rsidRPr="004A69A5" w:rsidRDefault="008075F4" w:rsidP="001D5851">
            <w:pPr>
              <w:jc w:val="center"/>
              <w:rPr>
                <w:rFonts w:eastAsia="Calibri"/>
                <w:sz w:val="20"/>
                <w:lang w:eastAsia="en-US"/>
              </w:rPr>
            </w:pPr>
            <w:r w:rsidRPr="004A69A5">
              <w:rPr>
                <w:rFonts w:eastAsia="Calibri"/>
                <w:sz w:val="20"/>
                <w:lang w:eastAsia="en-US"/>
              </w:rPr>
              <w:t>40</w:t>
            </w:r>
          </w:p>
        </w:tc>
        <w:tc>
          <w:tcPr>
            <w:tcW w:w="1559" w:type="dxa"/>
          </w:tcPr>
          <w:p w:rsidR="008075F4" w:rsidRPr="004A69A5" w:rsidRDefault="008075F4" w:rsidP="001D5851">
            <w:pPr>
              <w:jc w:val="center"/>
              <w:rPr>
                <w:rFonts w:eastAsia="Calibri"/>
                <w:strike/>
                <w:color w:val="FF0066"/>
                <w:sz w:val="24"/>
                <w:szCs w:val="24"/>
                <w:lang w:eastAsia="en-US"/>
              </w:rPr>
            </w:pPr>
          </w:p>
        </w:tc>
        <w:tc>
          <w:tcPr>
            <w:tcW w:w="1560" w:type="dxa"/>
          </w:tcPr>
          <w:p w:rsidR="008075F4" w:rsidRPr="004A69A5" w:rsidRDefault="008075F4" w:rsidP="001D5851">
            <w:pPr>
              <w:jc w:val="center"/>
              <w:rPr>
                <w:rFonts w:eastAsia="Calibri"/>
                <w:strike/>
                <w:color w:val="FF0066"/>
                <w:sz w:val="24"/>
                <w:szCs w:val="24"/>
                <w:lang w:eastAsia="en-US"/>
              </w:rPr>
            </w:pPr>
          </w:p>
        </w:tc>
        <w:tc>
          <w:tcPr>
            <w:tcW w:w="1984" w:type="dxa"/>
          </w:tcPr>
          <w:p w:rsidR="008075F4" w:rsidRPr="004A69A5" w:rsidRDefault="008075F4" w:rsidP="001D5851">
            <w:pPr>
              <w:jc w:val="center"/>
              <w:rPr>
                <w:rFonts w:eastAsia="Calibri"/>
                <w:strike/>
                <w:color w:val="FF0066"/>
                <w:sz w:val="24"/>
                <w:szCs w:val="24"/>
                <w:lang w:eastAsia="en-US"/>
              </w:rPr>
            </w:pPr>
          </w:p>
        </w:tc>
      </w:tr>
      <w:tr w:rsidR="008075F4" w:rsidRPr="004A69A5" w:rsidTr="001D5851">
        <w:trPr>
          <w:trHeight w:hRule="exact" w:val="4103"/>
        </w:trPr>
        <w:tc>
          <w:tcPr>
            <w:tcW w:w="706" w:type="dxa"/>
            <w:shd w:val="clear" w:color="auto" w:fill="auto"/>
          </w:tcPr>
          <w:p w:rsidR="008075F4" w:rsidRPr="004A69A5" w:rsidRDefault="008075F4" w:rsidP="001D5851">
            <w:pPr>
              <w:jc w:val="center"/>
              <w:rPr>
                <w:rFonts w:eastAsia="Calibri"/>
                <w:sz w:val="20"/>
                <w:lang w:eastAsia="en-US"/>
              </w:rPr>
            </w:pPr>
            <w:r w:rsidRPr="004A69A5">
              <w:rPr>
                <w:rFonts w:eastAsia="Calibri"/>
                <w:sz w:val="20"/>
                <w:lang w:eastAsia="en-US"/>
              </w:rPr>
              <w:t>05</w:t>
            </w:r>
          </w:p>
        </w:tc>
        <w:tc>
          <w:tcPr>
            <w:tcW w:w="1245" w:type="dxa"/>
            <w:shd w:val="clear" w:color="auto" w:fill="auto"/>
          </w:tcPr>
          <w:p w:rsidR="008075F4" w:rsidRPr="004A69A5" w:rsidRDefault="008075F4" w:rsidP="001D5851">
            <w:pPr>
              <w:jc w:val="center"/>
              <w:rPr>
                <w:rFonts w:eastAsia="Calibri"/>
                <w:sz w:val="20"/>
                <w:lang w:eastAsia="en-US"/>
              </w:rPr>
            </w:pPr>
            <w:r w:rsidRPr="004A69A5">
              <w:rPr>
                <w:rFonts w:eastAsia="Calibri"/>
                <w:b/>
                <w:sz w:val="20"/>
                <w:u w:val="single"/>
                <w:lang w:eastAsia="en-US"/>
              </w:rPr>
              <w:t>Bateria 95 amperes</w:t>
            </w:r>
            <w:r w:rsidRPr="004A69A5">
              <w:rPr>
                <w:rFonts w:eastAsia="Calibri"/>
                <w:sz w:val="20"/>
                <w:lang w:eastAsia="en-US"/>
              </w:rPr>
              <w:t xml:space="preserve">, selada, livre de manutenção, garantia mínima de 12 meses, Com selo de certificação do </w:t>
            </w:r>
            <w:r w:rsidR="001D5851" w:rsidRPr="004A69A5">
              <w:rPr>
                <w:rFonts w:eastAsia="Calibri"/>
                <w:sz w:val="20"/>
                <w:lang w:eastAsia="en-US"/>
              </w:rPr>
              <w:t>INMETRO (portaria Inmetro nº 299 de 14 de junho de 2012)</w:t>
            </w:r>
          </w:p>
        </w:tc>
        <w:tc>
          <w:tcPr>
            <w:tcW w:w="1134" w:type="dxa"/>
            <w:shd w:val="clear" w:color="auto" w:fill="auto"/>
          </w:tcPr>
          <w:p w:rsidR="008075F4" w:rsidRPr="004A69A5" w:rsidRDefault="008075F4" w:rsidP="001D5851">
            <w:pPr>
              <w:jc w:val="center"/>
              <w:rPr>
                <w:rFonts w:eastAsia="Calibri"/>
                <w:sz w:val="20"/>
                <w:lang w:eastAsia="en-US"/>
              </w:rPr>
            </w:pPr>
            <w:r w:rsidRPr="004A69A5">
              <w:rPr>
                <w:rFonts w:eastAsia="Calibri"/>
                <w:sz w:val="20"/>
                <w:lang w:eastAsia="en-US"/>
              </w:rPr>
              <w:t>Unidade</w:t>
            </w:r>
          </w:p>
        </w:tc>
        <w:tc>
          <w:tcPr>
            <w:tcW w:w="1134" w:type="dxa"/>
          </w:tcPr>
          <w:p w:rsidR="008075F4" w:rsidRPr="004A69A5" w:rsidRDefault="008075F4" w:rsidP="001D5851">
            <w:pPr>
              <w:jc w:val="center"/>
              <w:rPr>
                <w:rFonts w:eastAsia="Calibri"/>
                <w:sz w:val="20"/>
                <w:lang w:eastAsia="en-US"/>
              </w:rPr>
            </w:pPr>
            <w:r w:rsidRPr="004A69A5">
              <w:rPr>
                <w:rFonts w:eastAsia="Calibri"/>
                <w:sz w:val="20"/>
                <w:lang w:eastAsia="en-US"/>
              </w:rPr>
              <w:t>18</w:t>
            </w:r>
          </w:p>
        </w:tc>
        <w:tc>
          <w:tcPr>
            <w:tcW w:w="1559" w:type="dxa"/>
          </w:tcPr>
          <w:p w:rsidR="008075F4" w:rsidRPr="004A69A5" w:rsidRDefault="008075F4" w:rsidP="001D5851">
            <w:pPr>
              <w:jc w:val="center"/>
              <w:rPr>
                <w:rFonts w:eastAsia="Calibri"/>
                <w:strike/>
                <w:color w:val="FF0066"/>
                <w:sz w:val="24"/>
                <w:szCs w:val="24"/>
                <w:lang w:eastAsia="en-US"/>
              </w:rPr>
            </w:pPr>
          </w:p>
        </w:tc>
        <w:tc>
          <w:tcPr>
            <w:tcW w:w="1560" w:type="dxa"/>
          </w:tcPr>
          <w:p w:rsidR="008075F4" w:rsidRPr="004A69A5" w:rsidRDefault="008075F4" w:rsidP="001D5851">
            <w:pPr>
              <w:jc w:val="center"/>
              <w:rPr>
                <w:rFonts w:eastAsia="Calibri"/>
                <w:strike/>
                <w:color w:val="FF0066"/>
                <w:sz w:val="24"/>
                <w:szCs w:val="24"/>
                <w:lang w:eastAsia="en-US"/>
              </w:rPr>
            </w:pPr>
          </w:p>
        </w:tc>
        <w:tc>
          <w:tcPr>
            <w:tcW w:w="1984" w:type="dxa"/>
          </w:tcPr>
          <w:p w:rsidR="008075F4" w:rsidRPr="004A69A5" w:rsidRDefault="008075F4" w:rsidP="001D5851">
            <w:pPr>
              <w:rPr>
                <w:rFonts w:eastAsia="Calibri"/>
                <w:strike/>
                <w:color w:val="FF0066"/>
                <w:sz w:val="24"/>
                <w:szCs w:val="24"/>
                <w:lang w:eastAsia="en-US"/>
              </w:rPr>
            </w:pPr>
          </w:p>
        </w:tc>
      </w:tr>
      <w:tr w:rsidR="008075F4" w:rsidRPr="004A69A5" w:rsidTr="001D5851">
        <w:trPr>
          <w:trHeight w:hRule="exact" w:val="3846"/>
        </w:trPr>
        <w:tc>
          <w:tcPr>
            <w:tcW w:w="706" w:type="dxa"/>
            <w:shd w:val="clear" w:color="auto" w:fill="auto"/>
          </w:tcPr>
          <w:p w:rsidR="008075F4" w:rsidRPr="004A69A5" w:rsidRDefault="008075F4" w:rsidP="001D5851">
            <w:pPr>
              <w:jc w:val="center"/>
              <w:rPr>
                <w:rFonts w:eastAsia="Calibri"/>
                <w:sz w:val="20"/>
                <w:lang w:eastAsia="en-US"/>
              </w:rPr>
            </w:pPr>
            <w:r w:rsidRPr="004A69A5">
              <w:rPr>
                <w:rFonts w:eastAsia="Calibri"/>
                <w:sz w:val="20"/>
                <w:lang w:eastAsia="en-US"/>
              </w:rPr>
              <w:lastRenderedPageBreak/>
              <w:t>06</w:t>
            </w:r>
          </w:p>
        </w:tc>
        <w:tc>
          <w:tcPr>
            <w:tcW w:w="1245" w:type="dxa"/>
            <w:shd w:val="clear" w:color="auto" w:fill="auto"/>
          </w:tcPr>
          <w:p w:rsidR="008075F4" w:rsidRPr="004A69A5" w:rsidRDefault="008075F4" w:rsidP="001D5851">
            <w:pPr>
              <w:jc w:val="center"/>
              <w:rPr>
                <w:rFonts w:eastAsia="Calibri"/>
                <w:sz w:val="20"/>
                <w:lang w:eastAsia="en-US"/>
              </w:rPr>
            </w:pPr>
            <w:r w:rsidRPr="004A69A5">
              <w:rPr>
                <w:rFonts w:eastAsia="Calibri"/>
                <w:b/>
                <w:sz w:val="20"/>
                <w:u w:val="single"/>
                <w:lang w:eastAsia="en-US"/>
              </w:rPr>
              <w:t>Bateria 80 amperes</w:t>
            </w:r>
            <w:r w:rsidRPr="004A69A5">
              <w:rPr>
                <w:rFonts w:eastAsia="Calibri"/>
                <w:sz w:val="20"/>
                <w:lang w:eastAsia="en-US"/>
              </w:rPr>
              <w:t xml:space="preserve">, tensão nominal: </w:t>
            </w:r>
            <w:proofErr w:type="gramStart"/>
            <w:r w:rsidRPr="004A69A5">
              <w:rPr>
                <w:rFonts w:eastAsia="Calibri"/>
                <w:sz w:val="20"/>
                <w:lang w:eastAsia="en-US"/>
              </w:rPr>
              <w:t>12v</w:t>
            </w:r>
            <w:proofErr w:type="gramEnd"/>
            <w:r w:rsidRPr="004A69A5">
              <w:rPr>
                <w:rFonts w:eastAsia="Calibri"/>
                <w:sz w:val="20"/>
                <w:lang w:eastAsia="en-US"/>
              </w:rPr>
              <w:t xml:space="preserve">,  C20(25c) selada, livre de manutenção, garantia mínima de 12 meses, Com selo de certificação do INMETRO </w:t>
            </w:r>
          </w:p>
        </w:tc>
        <w:tc>
          <w:tcPr>
            <w:tcW w:w="1134" w:type="dxa"/>
            <w:shd w:val="clear" w:color="auto" w:fill="auto"/>
          </w:tcPr>
          <w:p w:rsidR="008075F4" w:rsidRPr="004A69A5" w:rsidRDefault="008075F4" w:rsidP="001D5851">
            <w:pPr>
              <w:jc w:val="center"/>
              <w:rPr>
                <w:rFonts w:eastAsia="Calibri"/>
                <w:sz w:val="20"/>
                <w:lang w:eastAsia="en-US"/>
              </w:rPr>
            </w:pPr>
            <w:r w:rsidRPr="004A69A5">
              <w:rPr>
                <w:rFonts w:eastAsia="Calibri"/>
                <w:sz w:val="20"/>
                <w:lang w:eastAsia="en-US"/>
              </w:rPr>
              <w:t>Unidade</w:t>
            </w:r>
          </w:p>
        </w:tc>
        <w:tc>
          <w:tcPr>
            <w:tcW w:w="1134" w:type="dxa"/>
          </w:tcPr>
          <w:p w:rsidR="008075F4" w:rsidRPr="004A69A5" w:rsidRDefault="008075F4" w:rsidP="001D5851">
            <w:pPr>
              <w:jc w:val="center"/>
              <w:rPr>
                <w:rFonts w:eastAsia="Calibri"/>
                <w:sz w:val="20"/>
                <w:lang w:eastAsia="en-US"/>
              </w:rPr>
            </w:pPr>
            <w:r w:rsidRPr="004A69A5">
              <w:rPr>
                <w:rFonts w:eastAsia="Calibri"/>
                <w:sz w:val="20"/>
                <w:lang w:eastAsia="en-US"/>
              </w:rPr>
              <w:t>02</w:t>
            </w:r>
          </w:p>
        </w:tc>
        <w:tc>
          <w:tcPr>
            <w:tcW w:w="1559" w:type="dxa"/>
          </w:tcPr>
          <w:p w:rsidR="008075F4" w:rsidRPr="004A69A5" w:rsidRDefault="008075F4" w:rsidP="001D5851">
            <w:pPr>
              <w:jc w:val="center"/>
              <w:rPr>
                <w:rFonts w:eastAsia="Calibri"/>
                <w:strike/>
                <w:color w:val="FF0066"/>
                <w:sz w:val="24"/>
                <w:szCs w:val="24"/>
                <w:lang w:eastAsia="en-US"/>
              </w:rPr>
            </w:pPr>
          </w:p>
        </w:tc>
        <w:tc>
          <w:tcPr>
            <w:tcW w:w="1560" w:type="dxa"/>
          </w:tcPr>
          <w:p w:rsidR="008075F4" w:rsidRPr="004A69A5" w:rsidRDefault="008075F4" w:rsidP="001D5851">
            <w:pPr>
              <w:jc w:val="center"/>
              <w:rPr>
                <w:rFonts w:eastAsia="Calibri"/>
                <w:strike/>
                <w:color w:val="FF0066"/>
                <w:sz w:val="24"/>
                <w:szCs w:val="24"/>
                <w:lang w:eastAsia="en-US"/>
              </w:rPr>
            </w:pPr>
          </w:p>
        </w:tc>
        <w:tc>
          <w:tcPr>
            <w:tcW w:w="1984" w:type="dxa"/>
          </w:tcPr>
          <w:p w:rsidR="008075F4" w:rsidRPr="004A69A5" w:rsidRDefault="008075F4" w:rsidP="001D5851">
            <w:pPr>
              <w:jc w:val="center"/>
              <w:rPr>
                <w:rFonts w:eastAsia="Calibri"/>
                <w:strike/>
                <w:color w:val="FF0066"/>
                <w:sz w:val="24"/>
                <w:szCs w:val="24"/>
                <w:lang w:eastAsia="en-US"/>
              </w:rPr>
            </w:pPr>
          </w:p>
        </w:tc>
      </w:tr>
      <w:tr w:rsidR="008075F4" w:rsidRPr="004A69A5" w:rsidTr="001D5851">
        <w:trPr>
          <w:trHeight w:hRule="exact" w:val="3673"/>
        </w:trPr>
        <w:tc>
          <w:tcPr>
            <w:tcW w:w="706" w:type="dxa"/>
            <w:shd w:val="clear" w:color="auto" w:fill="auto"/>
          </w:tcPr>
          <w:p w:rsidR="008075F4" w:rsidRPr="004A69A5" w:rsidRDefault="008075F4" w:rsidP="001D5851">
            <w:pPr>
              <w:jc w:val="center"/>
              <w:rPr>
                <w:rFonts w:eastAsia="Calibri"/>
                <w:sz w:val="20"/>
                <w:lang w:eastAsia="en-US"/>
              </w:rPr>
            </w:pPr>
            <w:r w:rsidRPr="004A69A5">
              <w:rPr>
                <w:rFonts w:eastAsia="Calibri"/>
                <w:sz w:val="20"/>
                <w:lang w:eastAsia="en-US"/>
              </w:rPr>
              <w:t>07</w:t>
            </w:r>
          </w:p>
        </w:tc>
        <w:tc>
          <w:tcPr>
            <w:tcW w:w="1245" w:type="dxa"/>
            <w:shd w:val="clear" w:color="auto" w:fill="auto"/>
          </w:tcPr>
          <w:p w:rsidR="008075F4" w:rsidRPr="004A69A5" w:rsidRDefault="008075F4" w:rsidP="001D5851">
            <w:pPr>
              <w:jc w:val="center"/>
              <w:rPr>
                <w:rFonts w:eastAsia="Calibri"/>
                <w:sz w:val="20"/>
                <w:lang w:eastAsia="en-US"/>
              </w:rPr>
            </w:pPr>
            <w:r w:rsidRPr="004A69A5">
              <w:rPr>
                <w:rFonts w:eastAsia="Calibri"/>
                <w:b/>
                <w:sz w:val="20"/>
                <w:u w:val="single"/>
                <w:lang w:eastAsia="en-US"/>
              </w:rPr>
              <w:t>Bateria 6 amperes</w:t>
            </w:r>
            <w:r w:rsidRPr="004A69A5">
              <w:rPr>
                <w:rFonts w:eastAsia="Calibri"/>
                <w:sz w:val="20"/>
                <w:lang w:eastAsia="en-US"/>
              </w:rPr>
              <w:t>, tensão nominal: 12v, selada, livre de manutenção, Motocicleta, garantia mínima de 12 meses, Com selo de certificação do INMETRO</w:t>
            </w:r>
          </w:p>
        </w:tc>
        <w:tc>
          <w:tcPr>
            <w:tcW w:w="1134" w:type="dxa"/>
            <w:shd w:val="clear" w:color="auto" w:fill="auto"/>
          </w:tcPr>
          <w:p w:rsidR="008075F4" w:rsidRPr="004A69A5" w:rsidRDefault="008075F4" w:rsidP="001D5851">
            <w:pPr>
              <w:jc w:val="center"/>
              <w:rPr>
                <w:rFonts w:eastAsia="Calibri"/>
                <w:sz w:val="20"/>
                <w:lang w:eastAsia="en-US"/>
              </w:rPr>
            </w:pPr>
            <w:r w:rsidRPr="004A69A5">
              <w:rPr>
                <w:rFonts w:eastAsia="Calibri"/>
                <w:sz w:val="20"/>
                <w:lang w:eastAsia="en-US"/>
              </w:rPr>
              <w:t>Unidade</w:t>
            </w:r>
          </w:p>
        </w:tc>
        <w:tc>
          <w:tcPr>
            <w:tcW w:w="1134" w:type="dxa"/>
          </w:tcPr>
          <w:p w:rsidR="008075F4" w:rsidRPr="004A69A5" w:rsidRDefault="008075F4" w:rsidP="001D5851">
            <w:pPr>
              <w:jc w:val="center"/>
              <w:rPr>
                <w:rFonts w:eastAsia="Calibri"/>
                <w:sz w:val="20"/>
                <w:lang w:eastAsia="en-US"/>
              </w:rPr>
            </w:pPr>
            <w:r w:rsidRPr="004A69A5">
              <w:rPr>
                <w:rFonts w:eastAsia="Calibri"/>
                <w:sz w:val="20"/>
                <w:lang w:eastAsia="en-US"/>
              </w:rPr>
              <w:t>02</w:t>
            </w:r>
          </w:p>
        </w:tc>
        <w:tc>
          <w:tcPr>
            <w:tcW w:w="1559" w:type="dxa"/>
          </w:tcPr>
          <w:p w:rsidR="008075F4" w:rsidRPr="004A69A5" w:rsidRDefault="008075F4" w:rsidP="001D5851">
            <w:pPr>
              <w:jc w:val="center"/>
              <w:rPr>
                <w:rFonts w:eastAsia="Calibri"/>
                <w:strike/>
                <w:color w:val="FF0066"/>
                <w:sz w:val="24"/>
                <w:szCs w:val="24"/>
                <w:lang w:eastAsia="en-US"/>
              </w:rPr>
            </w:pPr>
          </w:p>
        </w:tc>
        <w:tc>
          <w:tcPr>
            <w:tcW w:w="1560" w:type="dxa"/>
          </w:tcPr>
          <w:p w:rsidR="008075F4" w:rsidRPr="004A69A5" w:rsidRDefault="008075F4" w:rsidP="001D5851">
            <w:pPr>
              <w:jc w:val="center"/>
              <w:rPr>
                <w:rFonts w:eastAsia="Calibri"/>
                <w:strike/>
                <w:color w:val="FF0066"/>
                <w:sz w:val="24"/>
                <w:szCs w:val="24"/>
                <w:lang w:eastAsia="en-US"/>
              </w:rPr>
            </w:pPr>
          </w:p>
        </w:tc>
        <w:tc>
          <w:tcPr>
            <w:tcW w:w="1984" w:type="dxa"/>
          </w:tcPr>
          <w:p w:rsidR="008075F4" w:rsidRPr="004A69A5" w:rsidRDefault="008075F4" w:rsidP="001D5851">
            <w:pPr>
              <w:jc w:val="center"/>
              <w:rPr>
                <w:rFonts w:eastAsia="Calibri"/>
                <w:strike/>
                <w:color w:val="FF0066"/>
                <w:sz w:val="24"/>
                <w:szCs w:val="24"/>
                <w:lang w:eastAsia="en-US"/>
              </w:rPr>
            </w:pPr>
          </w:p>
        </w:tc>
      </w:tr>
      <w:tr w:rsidR="008075F4" w:rsidRPr="004A69A5" w:rsidTr="001D5851">
        <w:trPr>
          <w:trHeight w:hRule="exact" w:val="428"/>
        </w:trPr>
        <w:tc>
          <w:tcPr>
            <w:tcW w:w="7338" w:type="dxa"/>
            <w:gridSpan w:val="6"/>
            <w:shd w:val="clear" w:color="auto" w:fill="auto"/>
          </w:tcPr>
          <w:p w:rsidR="008075F4" w:rsidRPr="00B45DB0" w:rsidRDefault="00B45DB0" w:rsidP="001D5851">
            <w:pPr>
              <w:jc w:val="center"/>
              <w:rPr>
                <w:rFonts w:eastAsia="Calibri"/>
                <w:color w:val="FF0066"/>
                <w:sz w:val="24"/>
                <w:szCs w:val="24"/>
                <w:lang w:eastAsia="en-US"/>
              </w:rPr>
            </w:pPr>
            <w:r w:rsidRPr="00B45DB0">
              <w:rPr>
                <w:rFonts w:eastAsia="Calibri"/>
                <w:sz w:val="24"/>
                <w:szCs w:val="24"/>
                <w:lang w:eastAsia="en-US"/>
              </w:rPr>
              <w:t>VALOR TOTAL R$</w:t>
            </w:r>
          </w:p>
        </w:tc>
        <w:tc>
          <w:tcPr>
            <w:tcW w:w="1984" w:type="dxa"/>
          </w:tcPr>
          <w:p w:rsidR="008075F4" w:rsidRPr="004A69A5" w:rsidRDefault="008075F4" w:rsidP="001D5851">
            <w:pPr>
              <w:jc w:val="center"/>
              <w:rPr>
                <w:rFonts w:eastAsia="Calibri"/>
                <w:strike/>
                <w:color w:val="FF0066"/>
                <w:sz w:val="24"/>
                <w:szCs w:val="24"/>
                <w:lang w:eastAsia="en-US"/>
              </w:rPr>
            </w:pPr>
          </w:p>
        </w:tc>
      </w:tr>
    </w:tbl>
    <w:p w:rsidR="00B226D4" w:rsidRPr="00426753" w:rsidRDefault="00B226D4" w:rsidP="00B226D4">
      <w:pPr>
        <w:pStyle w:val="Cabealho"/>
        <w:tabs>
          <w:tab w:val="clear" w:pos="4419"/>
          <w:tab w:val="clear" w:pos="8838"/>
        </w:tabs>
        <w:spacing w:before="80" w:after="60"/>
        <w:jc w:val="both"/>
        <w:rPr>
          <w:bCs/>
          <w:color w:val="000000" w:themeColor="text1"/>
          <w:sz w:val="24"/>
          <w:szCs w:val="24"/>
        </w:rPr>
      </w:pPr>
    </w:p>
    <w:p w:rsidR="00150618" w:rsidRPr="00426753" w:rsidRDefault="00150618" w:rsidP="00B57D56">
      <w:pPr>
        <w:spacing w:before="120" w:after="240"/>
        <w:jc w:val="both"/>
        <w:rPr>
          <w:b/>
          <w:color w:val="000000" w:themeColor="text1"/>
          <w:sz w:val="24"/>
          <w:szCs w:val="24"/>
        </w:rPr>
      </w:pPr>
      <w:r w:rsidRPr="00426753">
        <w:rPr>
          <w:b/>
          <w:color w:val="000000" w:themeColor="text1"/>
          <w:sz w:val="24"/>
          <w:szCs w:val="24"/>
        </w:rPr>
        <w:t xml:space="preserve">Declaro para os devidos fins que nos valores propostos são exequíveis e estão inclusos todos os custos operacionais, encargos previdenciários, trabalhistas, tributários, comerciais e quaisquer outros que incidam direta ou indiretamente no fornecimento dos </w:t>
      </w:r>
      <w:r w:rsidR="00962189" w:rsidRPr="00426753">
        <w:rPr>
          <w:b/>
          <w:color w:val="000000" w:themeColor="text1"/>
          <w:sz w:val="24"/>
          <w:szCs w:val="24"/>
        </w:rPr>
        <w:t>itens</w:t>
      </w:r>
      <w:r w:rsidRPr="00426753">
        <w:rPr>
          <w:b/>
          <w:color w:val="000000" w:themeColor="text1"/>
          <w:sz w:val="24"/>
          <w:szCs w:val="24"/>
        </w:rPr>
        <w:t>.</w:t>
      </w:r>
    </w:p>
    <w:p w:rsidR="00150618" w:rsidRPr="00426753" w:rsidRDefault="00150618" w:rsidP="00962189">
      <w:pPr>
        <w:ind w:right="46"/>
        <w:rPr>
          <w:color w:val="000000" w:themeColor="text1"/>
          <w:sz w:val="24"/>
          <w:szCs w:val="24"/>
          <w:u w:val="single"/>
        </w:rPr>
      </w:pPr>
      <w:r w:rsidRPr="00426753">
        <w:rPr>
          <w:b/>
          <w:color w:val="000000" w:themeColor="text1"/>
          <w:sz w:val="24"/>
          <w:szCs w:val="24"/>
          <w:u w:val="single"/>
        </w:rPr>
        <w:t xml:space="preserve">Validade da Proposta: </w:t>
      </w:r>
      <w:r w:rsidRPr="00426753">
        <w:rPr>
          <w:color w:val="000000" w:themeColor="text1"/>
          <w:sz w:val="24"/>
          <w:szCs w:val="24"/>
          <w:u w:val="single"/>
        </w:rPr>
        <w:t>60 dias</w:t>
      </w:r>
    </w:p>
    <w:p w:rsidR="00150618" w:rsidRPr="00426753" w:rsidRDefault="00150618" w:rsidP="00150618">
      <w:pPr>
        <w:ind w:right="46"/>
        <w:rPr>
          <w:b/>
          <w:color w:val="000000" w:themeColor="text1"/>
          <w:sz w:val="24"/>
          <w:szCs w:val="24"/>
        </w:rPr>
      </w:pPr>
      <w:r w:rsidRPr="00426753">
        <w:rPr>
          <w:b/>
          <w:color w:val="000000" w:themeColor="text1"/>
          <w:sz w:val="24"/>
          <w:szCs w:val="24"/>
        </w:rPr>
        <w:t>___________________________________________________________</w:t>
      </w:r>
    </w:p>
    <w:p w:rsidR="00150618" w:rsidRPr="00426753" w:rsidRDefault="00150618" w:rsidP="00150618">
      <w:pPr>
        <w:ind w:right="46"/>
        <w:jc w:val="both"/>
        <w:rPr>
          <w:color w:val="000000" w:themeColor="text1"/>
          <w:sz w:val="24"/>
          <w:szCs w:val="24"/>
        </w:rPr>
      </w:pPr>
      <w:r w:rsidRPr="00426753">
        <w:rPr>
          <w:color w:val="000000" w:themeColor="text1"/>
          <w:sz w:val="24"/>
          <w:szCs w:val="24"/>
        </w:rPr>
        <w:t>Esta proposta deverá ser preenchida e enviada à PREFEITURA MUNICIPAL DE BOM JARDIM, devidamente assinada por responsável da firma informante, em envelope lacrado.</w:t>
      </w:r>
    </w:p>
    <w:p w:rsidR="00150618" w:rsidRPr="00426753" w:rsidRDefault="00150618" w:rsidP="00150618">
      <w:pPr>
        <w:ind w:right="46"/>
        <w:jc w:val="both"/>
        <w:rPr>
          <w:color w:val="000000" w:themeColor="text1"/>
          <w:sz w:val="24"/>
          <w:szCs w:val="24"/>
        </w:rPr>
      </w:pPr>
    </w:p>
    <w:p w:rsidR="00150618" w:rsidRPr="00426753" w:rsidRDefault="00150618" w:rsidP="00150618">
      <w:pPr>
        <w:ind w:right="46"/>
        <w:jc w:val="both"/>
        <w:rPr>
          <w:color w:val="000000" w:themeColor="text1"/>
          <w:sz w:val="24"/>
          <w:szCs w:val="24"/>
        </w:rPr>
      </w:pPr>
      <w:proofErr w:type="gramStart"/>
      <w:r w:rsidRPr="00426753">
        <w:rPr>
          <w:color w:val="000000" w:themeColor="text1"/>
          <w:sz w:val="24"/>
          <w:szCs w:val="24"/>
        </w:rPr>
        <w:t>BANCO :</w:t>
      </w:r>
      <w:proofErr w:type="gramEnd"/>
      <w:r w:rsidRPr="00426753">
        <w:rPr>
          <w:color w:val="000000" w:themeColor="text1"/>
          <w:sz w:val="24"/>
          <w:szCs w:val="24"/>
        </w:rPr>
        <w:t xml:space="preserve"> ________________________</w:t>
      </w:r>
    </w:p>
    <w:p w:rsidR="00150618" w:rsidRPr="00426753" w:rsidRDefault="00150618" w:rsidP="00150618">
      <w:pPr>
        <w:ind w:right="46"/>
        <w:jc w:val="both"/>
        <w:rPr>
          <w:color w:val="000000" w:themeColor="text1"/>
          <w:sz w:val="24"/>
          <w:szCs w:val="24"/>
        </w:rPr>
      </w:pPr>
      <w:r w:rsidRPr="00426753">
        <w:rPr>
          <w:color w:val="000000" w:themeColor="text1"/>
          <w:sz w:val="24"/>
          <w:szCs w:val="24"/>
        </w:rPr>
        <w:t>AGÊNCIA:_______________________</w:t>
      </w:r>
    </w:p>
    <w:p w:rsidR="00150618" w:rsidRPr="00426753" w:rsidRDefault="00150618" w:rsidP="00150618">
      <w:pPr>
        <w:ind w:right="46"/>
        <w:jc w:val="both"/>
        <w:rPr>
          <w:color w:val="000000" w:themeColor="text1"/>
          <w:sz w:val="24"/>
          <w:szCs w:val="24"/>
        </w:rPr>
      </w:pPr>
      <w:r w:rsidRPr="00426753">
        <w:rPr>
          <w:color w:val="000000" w:themeColor="text1"/>
          <w:sz w:val="24"/>
          <w:szCs w:val="24"/>
        </w:rPr>
        <w:t>CONTA:_________________________</w:t>
      </w:r>
    </w:p>
    <w:p w:rsidR="00150618" w:rsidRPr="00426753" w:rsidRDefault="00150618" w:rsidP="00150618">
      <w:pPr>
        <w:ind w:right="46"/>
        <w:jc w:val="both"/>
        <w:rPr>
          <w:color w:val="000000" w:themeColor="text1"/>
          <w:sz w:val="24"/>
          <w:szCs w:val="24"/>
        </w:rPr>
      </w:pPr>
      <w:r w:rsidRPr="00426753">
        <w:rPr>
          <w:color w:val="000000" w:themeColor="text1"/>
          <w:sz w:val="24"/>
          <w:szCs w:val="24"/>
        </w:rPr>
        <w:t>OPERAÇÃO:_____________________</w:t>
      </w:r>
    </w:p>
    <w:p w:rsidR="00150618" w:rsidRPr="00426753" w:rsidRDefault="00150618" w:rsidP="00150618">
      <w:pPr>
        <w:ind w:right="18"/>
        <w:jc w:val="center"/>
        <w:rPr>
          <w:color w:val="000000" w:themeColor="text1"/>
          <w:sz w:val="24"/>
          <w:szCs w:val="24"/>
        </w:rPr>
      </w:pPr>
    </w:p>
    <w:p w:rsidR="00150618" w:rsidRPr="00426753" w:rsidRDefault="00150618" w:rsidP="00150618">
      <w:pPr>
        <w:ind w:right="18"/>
        <w:jc w:val="center"/>
        <w:rPr>
          <w:color w:val="000000" w:themeColor="text1"/>
          <w:sz w:val="24"/>
          <w:szCs w:val="24"/>
        </w:rPr>
      </w:pPr>
      <w:r w:rsidRPr="00426753">
        <w:rPr>
          <w:color w:val="000000" w:themeColor="text1"/>
          <w:sz w:val="24"/>
          <w:szCs w:val="24"/>
        </w:rPr>
        <w:t xml:space="preserve">Bom Jardim/RJ, ______ de ___________________ </w:t>
      </w:r>
      <w:proofErr w:type="spellStart"/>
      <w:r w:rsidRPr="00426753">
        <w:rPr>
          <w:color w:val="000000" w:themeColor="text1"/>
          <w:sz w:val="24"/>
          <w:szCs w:val="24"/>
        </w:rPr>
        <w:t>de</w:t>
      </w:r>
      <w:proofErr w:type="spellEnd"/>
      <w:r w:rsidRPr="00426753">
        <w:rPr>
          <w:color w:val="000000" w:themeColor="text1"/>
          <w:sz w:val="24"/>
          <w:szCs w:val="24"/>
        </w:rPr>
        <w:t xml:space="preserve"> 202</w:t>
      </w:r>
      <w:r w:rsidR="008570E5" w:rsidRPr="00426753">
        <w:rPr>
          <w:color w:val="000000" w:themeColor="text1"/>
          <w:sz w:val="24"/>
          <w:szCs w:val="24"/>
        </w:rPr>
        <w:t>2</w:t>
      </w:r>
      <w:r w:rsidRPr="00426753">
        <w:rPr>
          <w:color w:val="000000" w:themeColor="text1"/>
          <w:sz w:val="24"/>
          <w:szCs w:val="24"/>
        </w:rPr>
        <w:t>.</w:t>
      </w:r>
    </w:p>
    <w:p w:rsidR="00150618" w:rsidRPr="00426753" w:rsidRDefault="00150618" w:rsidP="00150618">
      <w:pPr>
        <w:ind w:left="240" w:right="166"/>
        <w:jc w:val="center"/>
        <w:rPr>
          <w:color w:val="000000" w:themeColor="text1"/>
          <w:sz w:val="24"/>
          <w:szCs w:val="24"/>
        </w:rPr>
      </w:pPr>
    </w:p>
    <w:p w:rsidR="00150618" w:rsidRPr="00426753" w:rsidRDefault="00150618" w:rsidP="00150618">
      <w:pPr>
        <w:ind w:left="240" w:right="166"/>
        <w:jc w:val="center"/>
        <w:rPr>
          <w:color w:val="000000" w:themeColor="text1"/>
          <w:sz w:val="24"/>
          <w:szCs w:val="24"/>
        </w:rPr>
      </w:pPr>
      <w:r w:rsidRPr="00426753">
        <w:rPr>
          <w:color w:val="000000" w:themeColor="text1"/>
          <w:sz w:val="24"/>
          <w:szCs w:val="24"/>
        </w:rPr>
        <w:t>__________________________________________</w:t>
      </w:r>
    </w:p>
    <w:p w:rsidR="00150618" w:rsidRPr="00426753" w:rsidRDefault="00150618" w:rsidP="00150618">
      <w:pPr>
        <w:ind w:right="46"/>
        <w:jc w:val="center"/>
        <w:rPr>
          <w:color w:val="000000" w:themeColor="text1"/>
          <w:sz w:val="24"/>
          <w:szCs w:val="24"/>
        </w:rPr>
      </w:pPr>
      <w:r w:rsidRPr="00426753">
        <w:rPr>
          <w:color w:val="000000" w:themeColor="text1"/>
          <w:sz w:val="24"/>
          <w:szCs w:val="24"/>
        </w:rPr>
        <w:t>Carimbo do CNPJ e assinatura do proponente</w:t>
      </w:r>
    </w:p>
    <w:p w:rsidR="005419FA" w:rsidRPr="00426753" w:rsidRDefault="005419FA" w:rsidP="00C83ED4">
      <w:pPr>
        <w:spacing w:before="120" w:after="120"/>
        <w:jc w:val="center"/>
        <w:rPr>
          <w:b/>
          <w:color w:val="000000" w:themeColor="text1"/>
          <w:sz w:val="24"/>
          <w:szCs w:val="24"/>
        </w:rPr>
      </w:pPr>
    </w:p>
    <w:p w:rsidR="005419FA" w:rsidRPr="00426753" w:rsidRDefault="005419FA" w:rsidP="00C83ED4">
      <w:pPr>
        <w:spacing w:before="120" w:after="120"/>
        <w:jc w:val="center"/>
        <w:rPr>
          <w:b/>
          <w:color w:val="000000" w:themeColor="text1"/>
          <w:sz w:val="24"/>
          <w:szCs w:val="24"/>
        </w:rPr>
      </w:pPr>
    </w:p>
    <w:p w:rsidR="005419FA" w:rsidRPr="00426753" w:rsidRDefault="005419FA" w:rsidP="00C83ED4">
      <w:pPr>
        <w:spacing w:before="120" w:after="120"/>
        <w:jc w:val="center"/>
        <w:rPr>
          <w:b/>
          <w:color w:val="000000" w:themeColor="text1"/>
          <w:sz w:val="24"/>
          <w:szCs w:val="24"/>
        </w:rPr>
      </w:pPr>
    </w:p>
    <w:p w:rsidR="005419FA" w:rsidRDefault="005419FA" w:rsidP="00C83ED4">
      <w:pPr>
        <w:spacing w:before="120" w:after="120"/>
        <w:jc w:val="center"/>
        <w:rPr>
          <w:b/>
          <w:color w:val="000000" w:themeColor="text1"/>
          <w:sz w:val="24"/>
          <w:szCs w:val="24"/>
        </w:rPr>
      </w:pPr>
    </w:p>
    <w:p w:rsidR="00116FF7" w:rsidRPr="00426753" w:rsidRDefault="00116FF7" w:rsidP="00C83ED4">
      <w:pPr>
        <w:spacing w:before="120" w:after="120"/>
        <w:jc w:val="center"/>
        <w:rPr>
          <w:b/>
          <w:color w:val="000000" w:themeColor="text1"/>
          <w:sz w:val="24"/>
          <w:szCs w:val="24"/>
        </w:rPr>
      </w:pPr>
      <w:r w:rsidRPr="00426753">
        <w:rPr>
          <w:b/>
          <w:color w:val="000000" w:themeColor="text1"/>
          <w:sz w:val="24"/>
          <w:szCs w:val="24"/>
        </w:rPr>
        <w:lastRenderedPageBreak/>
        <w:t>EDITAL</w:t>
      </w:r>
    </w:p>
    <w:p w:rsidR="00116FF7" w:rsidRPr="00426753" w:rsidRDefault="00116FF7" w:rsidP="00C83ED4">
      <w:pPr>
        <w:spacing w:before="120" w:after="120"/>
        <w:jc w:val="center"/>
        <w:rPr>
          <w:b/>
          <w:color w:val="000000" w:themeColor="text1"/>
          <w:sz w:val="24"/>
          <w:szCs w:val="24"/>
        </w:rPr>
      </w:pPr>
      <w:r w:rsidRPr="00426753">
        <w:rPr>
          <w:b/>
          <w:color w:val="000000" w:themeColor="text1"/>
          <w:sz w:val="24"/>
          <w:szCs w:val="24"/>
        </w:rPr>
        <w:t xml:space="preserve">PREGÃO PRESENCIAL PARA REGISTRO DE PREÇOS </w:t>
      </w:r>
      <w:r w:rsidR="002D5D44" w:rsidRPr="00426753">
        <w:rPr>
          <w:b/>
          <w:color w:val="000000" w:themeColor="text1"/>
          <w:sz w:val="24"/>
          <w:szCs w:val="24"/>
        </w:rPr>
        <w:t xml:space="preserve">Nº </w:t>
      </w:r>
      <w:r w:rsidR="00590965">
        <w:rPr>
          <w:b/>
          <w:color w:val="000000" w:themeColor="text1"/>
          <w:sz w:val="24"/>
          <w:szCs w:val="24"/>
        </w:rPr>
        <w:t>097</w:t>
      </w:r>
      <w:r w:rsidR="00DE41E8" w:rsidRPr="00426753">
        <w:rPr>
          <w:b/>
          <w:color w:val="000000" w:themeColor="text1"/>
          <w:sz w:val="24"/>
          <w:szCs w:val="24"/>
        </w:rPr>
        <w:t>/20</w:t>
      </w:r>
      <w:r w:rsidR="001F4D22" w:rsidRPr="00426753">
        <w:rPr>
          <w:b/>
          <w:color w:val="000000" w:themeColor="text1"/>
          <w:sz w:val="24"/>
          <w:szCs w:val="24"/>
        </w:rPr>
        <w:t>2</w:t>
      </w:r>
      <w:r w:rsidR="008570E5" w:rsidRPr="00426753">
        <w:rPr>
          <w:b/>
          <w:color w:val="000000" w:themeColor="text1"/>
          <w:sz w:val="24"/>
          <w:szCs w:val="24"/>
        </w:rPr>
        <w:t>2</w:t>
      </w:r>
    </w:p>
    <w:p w:rsidR="00116FF7" w:rsidRPr="00426753" w:rsidRDefault="00116FF7" w:rsidP="00C83ED4">
      <w:pPr>
        <w:spacing w:before="120" w:after="120"/>
        <w:jc w:val="center"/>
        <w:rPr>
          <w:b/>
          <w:color w:val="000000" w:themeColor="text1"/>
          <w:sz w:val="24"/>
          <w:szCs w:val="24"/>
        </w:rPr>
      </w:pPr>
      <w:r w:rsidRPr="00426753">
        <w:rPr>
          <w:b/>
          <w:color w:val="000000" w:themeColor="text1"/>
          <w:sz w:val="24"/>
          <w:szCs w:val="24"/>
        </w:rPr>
        <w:t>ATA DE REGISTRO DE PREÇOS</w:t>
      </w:r>
    </w:p>
    <w:p w:rsidR="008904A3" w:rsidRPr="00426753" w:rsidRDefault="008904A3" w:rsidP="00C83ED4">
      <w:pPr>
        <w:spacing w:before="120" w:after="120"/>
        <w:jc w:val="center"/>
        <w:rPr>
          <w:b/>
          <w:color w:val="000000" w:themeColor="text1"/>
          <w:sz w:val="24"/>
          <w:szCs w:val="24"/>
        </w:rPr>
      </w:pPr>
      <w:r w:rsidRPr="00426753">
        <w:rPr>
          <w:b/>
          <w:color w:val="000000" w:themeColor="text1"/>
          <w:sz w:val="24"/>
          <w:szCs w:val="24"/>
        </w:rPr>
        <w:t>ANEXO III</w:t>
      </w:r>
    </w:p>
    <w:p w:rsidR="00DA2BFA" w:rsidRPr="00426753" w:rsidRDefault="00DA2BFA" w:rsidP="00470D3B">
      <w:pPr>
        <w:pStyle w:val="Cabealho"/>
        <w:keepNext/>
        <w:tabs>
          <w:tab w:val="clear" w:pos="4419"/>
          <w:tab w:val="clear" w:pos="8838"/>
        </w:tabs>
        <w:jc w:val="both"/>
        <w:rPr>
          <w:color w:val="000000" w:themeColor="text1"/>
          <w:sz w:val="24"/>
          <w:szCs w:val="24"/>
        </w:rPr>
      </w:pPr>
      <w:r w:rsidRPr="00426753">
        <w:rPr>
          <w:color w:val="000000" w:themeColor="text1"/>
          <w:sz w:val="24"/>
          <w:szCs w:val="24"/>
        </w:rPr>
        <w:t xml:space="preserve">Aos __________ dias do mês de __________ do ano de______________,  registram-se os preços da Empresa ________________, com sede na ___________, inscrita no CNPJ sob o nº ________________________, neste ato representada pelo seu ___________________, ________________, portador da carteira de Identidade nº ________________________________________, órgão expedidor ___________, CPF nº_______________. Constitui objeto desta Licitação o Registro de </w:t>
      </w:r>
      <w:r w:rsidR="00C3779F" w:rsidRPr="00426753">
        <w:rPr>
          <w:color w:val="000000" w:themeColor="text1"/>
          <w:sz w:val="24"/>
          <w:szCs w:val="24"/>
        </w:rPr>
        <w:t>P</w:t>
      </w:r>
      <w:r w:rsidR="00D1773B" w:rsidRPr="00426753">
        <w:rPr>
          <w:color w:val="000000" w:themeColor="text1"/>
          <w:sz w:val="24"/>
          <w:szCs w:val="24"/>
        </w:rPr>
        <w:t>r</w:t>
      </w:r>
      <w:r w:rsidR="00C3779F" w:rsidRPr="00426753">
        <w:rPr>
          <w:color w:val="000000" w:themeColor="text1"/>
          <w:sz w:val="24"/>
          <w:szCs w:val="24"/>
        </w:rPr>
        <w:t xml:space="preserve">eços para </w:t>
      </w:r>
      <w:r w:rsidR="00D1773B" w:rsidRPr="00426753">
        <w:rPr>
          <w:sz w:val="24"/>
          <w:szCs w:val="24"/>
        </w:rPr>
        <w:t xml:space="preserve">eventual e futura aquisição </w:t>
      </w:r>
      <w:r w:rsidR="003A4F46" w:rsidRPr="00426753">
        <w:rPr>
          <w:sz w:val="24"/>
          <w:szCs w:val="24"/>
        </w:rPr>
        <w:t xml:space="preserve">de </w:t>
      </w:r>
      <w:r w:rsidR="003A4F46" w:rsidRPr="00426753">
        <w:rPr>
          <w:b/>
          <w:sz w:val="24"/>
          <w:szCs w:val="24"/>
        </w:rPr>
        <w:t>BATERIAS</w:t>
      </w:r>
      <w:r w:rsidR="003A4F46" w:rsidRPr="00426753">
        <w:rPr>
          <w:sz w:val="24"/>
          <w:szCs w:val="24"/>
        </w:rPr>
        <w:t xml:space="preserve"> para veículos, mediante o Sistema de Registro de Preços, para atender a demanda das</w:t>
      </w:r>
      <w:r w:rsidR="003A4F46" w:rsidRPr="00426753">
        <w:rPr>
          <w:i/>
          <w:sz w:val="24"/>
          <w:szCs w:val="24"/>
        </w:rPr>
        <w:t xml:space="preserve"> Secretarias de Educação, Secretaria de Obras e Infraestrutura, Secretaria de Agricultura e Des. Agrário, Secretaria de Saúde, Secretaria de Trânsito e Defesa Civil, Secretaria de Assistência Social e Direitos Humanos e Secretaria de Fazenda.</w:t>
      </w:r>
      <w:r w:rsidR="00D1773B" w:rsidRPr="00426753">
        <w:rPr>
          <w:sz w:val="24"/>
          <w:szCs w:val="24"/>
        </w:rPr>
        <w:t>,</w:t>
      </w:r>
      <w:r w:rsidR="00D1773B" w:rsidRPr="00426753">
        <w:rPr>
          <w:color w:val="000000" w:themeColor="text1"/>
          <w:sz w:val="24"/>
          <w:szCs w:val="24"/>
        </w:rPr>
        <w:t xml:space="preserve"> </w:t>
      </w:r>
      <w:r w:rsidR="00C3779F" w:rsidRPr="00426753">
        <w:rPr>
          <w:color w:val="000000" w:themeColor="text1"/>
          <w:sz w:val="24"/>
          <w:szCs w:val="24"/>
        </w:rPr>
        <w:t>conforme especificações constantes no Anexo I – Termo de Referência,</w:t>
      </w:r>
      <w:r w:rsidR="00C3779F" w:rsidRPr="00426753">
        <w:rPr>
          <w:bCs/>
          <w:color w:val="000000" w:themeColor="text1"/>
          <w:sz w:val="24"/>
          <w:szCs w:val="24"/>
        </w:rPr>
        <w:t xml:space="preserve"> do presente Edital, </w:t>
      </w:r>
      <w:r w:rsidRPr="00426753">
        <w:rPr>
          <w:color w:val="000000" w:themeColor="text1"/>
          <w:sz w:val="24"/>
          <w:szCs w:val="24"/>
        </w:rPr>
        <w:t>nos termos e condições estabelecidas neste instrumento, decorrente do Pregão Presenc</w:t>
      </w:r>
      <w:r w:rsidR="002D5D44" w:rsidRPr="00426753">
        <w:rPr>
          <w:color w:val="000000" w:themeColor="text1"/>
          <w:sz w:val="24"/>
          <w:szCs w:val="24"/>
        </w:rPr>
        <w:t>ial para Re</w:t>
      </w:r>
      <w:r w:rsidR="00590965">
        <w:rPr>
          <w:color w:val="000000" w:themeColor="text1"/>
          <w:sz w:val="24"/>
          <w:szCs w:val="24"/>
        </w:rPr>
        <w:t>gistro de Preços nº</w:t>
      </w:r>
      <w:r w:rsidR="00590965">
        <w:rPr>
          <w:color w:val="000000" w:themeColor="text1"/>
          <w:sz w:val="24"/>
          <w:szCs w:val="24"/>
          <w:lang w:val="pt-BR"/>
        </w:rPr>
        <w:t xml:space="preserve"> 097</w:t>
      </w:r>
      <w:r w:rsidRPr="00590965">
        <w:rPr>
          <w:color w:val="000000" w:themeColor="text1"/>
          <w:sz w:val="24"/>
          <w:szCs w:val="24"/>
        </w:rPr>
        <w:t>/202</w:t>
      </w:r>
      <w:r w:rsidR="008570E5" w:rsidRPr="00590965">
        <w:rPr>
          <w:color w:val="000000" w:themeColor="text1"/>
          <w:sz w:val="24"/>
          <w:szCs w:val="24"/>
        </w:rPr>
        <w:t>2</w:t>
      </w:r>
      <w:r w:rsidR="00B85465" w:rsidRPr="00590965">
        <w:rPr>
          <w:color w:val="000000" w:themeColor="text1"/>
          <w:sz w:val="24"/>
          <w:szCs w:val="24"/>
          <w:lang w:val="pt-BR"/>
        </w:rPr>
        <w:t xml:space="preserve"> </w:t>
      </w:r>
      <w:r w:rsidRPr="00590965">
        <w:rPr>
          <w:color w:val="000000" w:themeColor="text1"/>
          <w:sz w:val="24"/>
          <w:szCs w:val="24"/>
        </w:rPr>
        <w:t>, Processo nº</w:t>
      </w:r>
      <w:r w:rsidR="00B85465" w:rsidRPr="00590965">
        <w:rPr>
          <w:b/>
          <w:color w:val="000000" w:themeColor="text1"/>
          <w:sz w:val="24"/>
          <w:szCs w:val="24"/>
          <w:lang w:val="pt-BR"/>
        </w:rPr>
        <w:t xml:space="preserve"> 2489</w:t>
      </w:r>
      <w:r w:rsidR="00B85465" w:rsidRPr="00426753">
        <w:rPr>
          <w:b/>
          <w:color w:val="000000" w:themeColor="text1"/>
          <w:sz w:val="24"/>
          <w:szCs w:val="24"/>
          <w:lang w:val="pt-BR"/>
        </w:rPr>
        <w:t>/2022</w:t>
      </w:r>
      <w:r w:rsidR="00470D3B" w:rsidRPr="00426753">
        <w:rPr>
          <w:b/>
          <w:color w:val="000000" w:themeColor="text1"/>
          <w:sz w:val="24"/>
          <w:szCs w:val="24"/>
          <w:lang w:val="pt-BR"/>
        </w:rPr>
        <w:t>, A</w:t>
      </w:r>
      <w:r w:rsidR="00B85465" w:rsidRPr="00426753">
        <w:rPr>
          <w:b/>
          <w:color w:val="000000" w:themeColor="text1"/>
          <w:sz w:val="24"/>
          <w:szCs w:val="24"/>
          <w:lang w:val="pt-BR"/>
        </w:rPr>
        <w:t>pensos: 0069/2022, 1829/2022, 2008/2022, 4540/2022, 2375/2022 e 4471/2022</w:t>
      </w:r>
      <w:r w:rsidR="00D1773B" w:rsidRPr="00426753">
        <w:rPr>
          <w:color w:val="000000" w:themeColor="text1"/>
          <w:sz w:val="24"/>
          <w:szCs w:val="24"/>
        </w:rPr>
        <w:t xml:space="preserve">. </w:t>
      </w:r>
      <w:r w:rsidR="00BD0079" w:rsidRPr="00426753">
        <w:rPr>
          <w:color w:val="000000" w:themeColor="text1"/>
          <w:sz w:val="24"/>
          <w:szCs w:val="24"/>
        </w:rPr>
        <w:t xml:space="preserve"> </w:t>
      </w:r>
      <w:r w:rsidRPr="00426753">
        <w:rPr>
          <w:color w:val="000000" w:themeColor="text1"/>
          <w:sz w:val="24"/>
          <w:szCs w:val="24"/>
        </w:rPr>
        <w:t>Integram esta Ata de Registro de Preços o Termo de Proposta Comercial</w:t>
      </w:r>
      <w:r w:rsidR="009C5770" w:rsidRPr="00426753">
        <w:rPr>
          <w:color w:val="000000" w:themeColor="text1"/>
          <w:sz w:val="24"/>
          <w:szCs w:val="24"/>
        </w:rPr>
        <w:t xml:space="preserve"> –</w:t>
      </w:r>
      <w:r w:rsidRPr="00426753">
        <w:rPr>
          <w:color w:val="000000" w:themeColor="text1"/>
          <w:sz w:val="24"/>
          <w:szCs w:val="24"/>
        </w:rPr>
        <w:t xml:space="preserve"> Anexo II, independente de transcrição. </w:t>
      </w:r>
    </w:p>
    <w:p w:rsidR="004A386E" w:rsidRPr="00426753" w:rsidRDefault="004A386E" w:rsidP="004A386E">
      <w:pPr>
        <w:autoSpaceDE w:val="0"/>
        <w:autoSpaceDN w:val="0"/>
        <w:adjustRightInd w:val="0"/>
        <w:jc w:val="both"/>
        <w:rPr>
          <w:color w:val="FF0000"/>
          <w:sz w:val="24"/>
          <w:szCs w:val="24"/>
        </w:rPr>
      </w:pPr>
    </w:p>
    <w:p w:rsidR="003A4F46" w:rsidRPr="00426753" w:rsidRDefault="003A4F46" w:rsidP="004A386E">
      <w:pPr>
        <w:autoSpaceDE w:val="0"/>
        <w:autoSpaceDN w:val="0"/>
        <w:adjustRightInd w:val="0"/>
        <w:jc w:val="both"/>
        <w:rPr>
          <w:color w:val="FF0000"/>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1481"/>
        <w:gridCol w:w="1370"/>
        <w:gridCol w:w="1276"/>
        <w:gridCol w:w="2288"/>
        <w:gridCol w:w="2126"/>
      </w:tblGrid>
      <w:tr w:rsidR="00B45DB0" w:rsidRPr="004A69A5" w:rsidTr="009C11FB">
        <w:trPr>
          <w:trHeight w:val="654"/>
        </w:trPr>
        <w:tc>
          <w:tcPr>
            <w:tcW w:w="923" w:type="dxa"/>
            <w:shd w:val="clear" w:color="auto" w:fill="B4C6E7"/>
            <w:vAlign w:val="center"/>
          </w:tcPr>
          <w:p w:rsidR="00B45DB0" w:rsidRPr="004A69A5" w:rsidRDefault="00B45DB0" w:rsidP="009C11FB">
            <w:pPr>
              <w:jc w:val="center"/>
              <w:rPr>
                <w:rFonts w:eastAsia="Calibri"/>
                <w:sz w:val="20"/>
                <w:lang w:eastAsia="en-US"/>
              </w:rPr>
            </w:pPr>
            <w:r w:rsidRPr="004A69A5">
              <w:rPr>
                <w:rFonts w:eastAsia="Calibri"/>
                <w:sz w:val="20"/>
                <w:lang w:eastAsia="en-US"/>
              </w:rPr>
              <w:t>ITEM</w:t>
            </w:r>
          </w:p>
        </w:tc>
        <w:tc>
          <w:tcPr>
            <w:tcW w:w="1481" w:type="dxa"/>
            <w:shd w:val="clear" w:color="auto" w:fill="B4C6E7"/>
            <w:vAlign w:val="center"/>
          </w:tcPr>
          <w:p w:rsidR="00B45DB0" w:rsidRPr="004A69A5" w:rsidRDefault="00B45DB0" w:rsidP="009C11FB">
            <w:pPr>
              <w:jc w:val="center"/>
              <w:rPr>
                <w:rFonts w:eastAsia="Calibri"/>
                <w:sz w:val="20"/>
                <w:lang w:eastAsia="en-US"/>
              </w:rPr>
            </w:pPr>
            <w:r w:rsidRPr="004A69A5">
              <w:rPr>
                <w:rFonts w:eastAsia="Calibri"/>
                <w:sz w:val="20"/>
                <w:lang w:eastAsia="en-US"/>
              </w:rPr>
              <w:t>DESCRIÇÃO/ESPECIFICAÇÃO</w:t>
            </w:r>
          </w:p>
        </w:tc>
        <w:tc>
          <w:tcPr>
            <w:tcW w:w="1370" w:type="dxa"/>
            <w:shd w:val="clear" w:color="auto" w:fill="B4C6E7"/>
            <w:vAlign w:val="center"/>
          </w:tcPr>
          <w:p w:rsidR="00B45DB0" w:rsidRPr="004A69A5" w:rsidRDefault="00B45DB0" w:rsidP="009C11FB">
            <w:pPr>
              <w:jc w:val="center"/>
              <w:rPr>
                <w:rFonts w:eastAsia="Calibri"/>
                <w:sz w:val="20"/>
                <w:lang w:eastAsia="en-US"/>
              </w:rPr>
            </w:pPr>
            <w:r w:rsidRPr="004A69A5">
              <w:rPr>
                <w:rFonts w:eastAsia="Calibri"/>
                <w:sz w:val="20"/>
                <w:lang w:eastAsia="en-US"/>
              </w:rPr>
              <w:t>UNIDADE DE MEDIDA</w:t>
            </w:r>
          </w:p>
        </w:tc>
        <w:tc>
          <w:tcPr>
            <w:tcW w:w="1276" w:type="dxa"/>
            <w:shd w:val="clear" w:color="auto" w:fill="B4C6E7"/>
            <w:vAlign w:val="center"/>
          </w:tcPr>
          <w:p w:rsidR="00B45DB0" w:rsidRPr="004A69A5" w:rsidRDefault="00B45DB0" w:rsidP="009C11FB">
            <w:pPr>
              <w:jc w:val="center"/>
              <w:rPr>
                <w:rFonts w:eastAsia="Calibri"/>
                <w:sz w:val="20"/>
                <w:lang w:eastAsia="en-US"/>
              </w:rPr>
            </w:pPr>
            <w:r w:rsidRPr="004A69A5">
              <w:rPr>
                <w:rFonts w:eastAsia="Calibri"/>
                <w:sz w:val="20"/>
                <w:lang w:eastAsia="en-US"/>
              </w:rPr>
              <w:t>QUANT. MÁXIMA</w:t>
            </w:r>
          </w:p>
        </w:tc>
        <w:tc>
          <w:tcPr>
            <w:tcW w:w="2288" w:type="dxa"/>
            <w:shd w:val="clear" w:color="auto" w:fill="B4C6E7"/>
            <w:vAlign w:val="center"/>
          </w:tcPr>
          <w:p w:rsidR="00B45DB0" w:rsidRPr="004A69A5" w:rsidRDefault="00B45DB0" w:rsidP="009C11FB">
            <w:pPr>
              <w:jc w:val="center"/>
              <w:rPr>
                <w:rFonts w:eastAsia="Calibri"/>
                <w:sz w:val="20"/>
                <w:lang w:eastAsia="en-US"/>
              </w:rPr>
            </w:pPr>
          </w:p>
          <w:p w:rsidR="00B45DB0" w:rsidRDefault="009C11FB" w:rsidP="009C11FB">
            <w:pPr>
              <w:jc w:val="center"/>
              <w:rPr>
                <w:rFonts w:eastAsia="Calibri"/>
                <w:sz w:val="20"/>
                <w:lang w:eastAsia="en-US"/>
              </w:rPr>
            </w:pPr>
            <w:r>
              <w:rPr>
                <w:rFonts w:eastAsia="Calibri"/>
                <w:sz w:val="20"/>
                <w:lang w:eastAsia="en-US"/>
              </w:rPr>
              <w:t>VALOR UNITÁRIO</w:t>
            </w:r>
          </w:p>
          <w:p w:rsidR="009C11FB" w:rsidRPr="004A69A5" w:rsidRDefault="009C11FB" w:rsidP="009C11FB">
            <w:pPr>
              <w:jc w:val="center"/>
              <w:rPr>
                <w:rFonts w:eastAsia="Calibri"/>
                <w:sz w:val="20"/>
                <w:lang w:eastAsia="en-US"/>
              </w:rPr>
            </w:pPr>
            <w:r>
              <w:rPr>
                <w:rFonts w:eastAsia="Calibri"/>
                <w:sz w:val="20"/>
                <w:lang w:eastAsia="en-US"/>
              </w:rPr>
              <w:t>EM R$</w:t>
            </w:r>
          </w:p>
        </w:tc>
        <w:tc>
          <w:tcPr>
            <w:tcW w:w="2126" w:type="dxa"/>
            <w:shd w:val="clear" w:color="auto" w:fill="B4C6E7"/>
            <w:vAlign w:val="center"/>
          </w:tcPr>
          <w:p w:rsidR="00B45DB0" w:rsidRDefault="00B45DB0" w:rsidP="009C11FB">
            <w:pPr>
              <w:jc w:val="center"/>
              <w:rPr>
                <w:rFonts w:eastAsia="Calibri"/>
                <w:sz w:val="20"/>
                <w:lang w:eastAsia="en-US"/>
              </w:rPr>
            </w:pPr>
          </w:p>
          <w:p w:rsidR="009C11FB" w:rsidRPr="004A69A5" w:rsidRDefault="009C11FB" w:rsidP="009C11FB">
            <w:pPr>
              <w:jc w:val="center"/>
              <w:rPr>
                <w:rFonts w:eastAsia="Calibri"/>
                <w:sz w:val="20"/>
                <w:lang w:eastAsia="en-US"/>
              </w:rPr>
            </w:pPr>
            <w:r>
              <w:rPr>
                <w:rFonts w:eastAsia="Calibri"/>
                <w:sz w:val="20"/>
                <w:lang w:eastAsia="en-US"/>
              </w:rPr>
              <w:t>VALOR TOTAL</w:t>
            </w:r>
          </w:p>
          <w:p w:rsidR="00B45DB0" w:rsidRPr="004A69A5" w:rsidRDefault="009C11FB" w:rsidP="009C11FB">
            <w:pPr>
              <w:jc w:val="center"/>
              <w:rPr>
                <w:rFonts w:eastAsia="Calibri"/>
                <w:sz w:val="20"/>
                <w:lang w:eastAsia="en-US"/>
              </w:rPr>
            </w:pPr>
            <w:r>
              <w:rPr>
                <w:rFonts w:eastAsia="Calibri"/>
                <w:sz w:val="20"/>
                <w:lang w:eastAsia="en-US"/>
              </w:rPr>
              <w:t xml:space="preserve">EM </w:t>
            </w:r>
            <w:r w:rsidR="00B45DB0" w:rsidRPr="004A69A5">
              <w:rPr>
                <w:rFonts w:eastAsia="Calibri"/>
                <w:sz w:val="20"/>
                <w:lang w:eastAsia="en-US"/>
              </w:rPr>
              <w:t>R$</w:t>
            </w:r>
          </w:p>
        </w:tc>
      </w:tr>
      <w:tr w:rsidR="00B45DB0" w:rsidRPr="004A69A5" w:rsidTr="009C11FB">
        <w:trPr>
          <w:trHeight w:hRule="exact" w:val="3392"/>
        </w:trPr>
        <w:tc>
          <w:tcPr>
            <w:tcW w:w="923" w:type="dxa"/>
            <w:shd w:val="clear" w:color="auto" w:fill="auto"/>
          </w:tcPr>
          <w:p w:rsidR="00B45DB0" w:rsidRPr="004A69A5" w:rsidRDefault="00B45DB0" w:rsidP="009C11FB">
            <w:pPr>
              <w:jc w:val="center"/>
              <w:rPr>
                <w:rFonts w:eastAsia="Calibri"/>
                <w:sz w:val="20"/>
                <w:lang w:eastAsia="en-US"/>
              </w:rPr>
            </w:pPr>
            <w:r w:rsidRPr="004A69A5">
              <w:rPr>
                <w:rFonts w:eastAsia="Calibri"/>
                <w:sz w:val="20"/>
                <w:lang w:eastAsia="en-US"/>
              </w:rPr>
              <w:t>01</w:t>
            </w:r>
          </w:p>
        </w:tc>
        <w:tc>
          <w:tcPr>
            <w:tcW w:w="1481" w:type="dxa"/>
            <w:shd w:val="clear" w:color="auto" w:fill="auto"/>
          </w:tcPr>
          <w:p w:rsidR="00B45DB0" w:rsidRPr="004A69A5" w:rsidRDefault="00B45DB0" w:rsidP="009C11FB">
            <w:pPr>
              <w:jc w:val="center"/>
              <w:rPr>
                <w:rFonts w:eastAsia="Calibri"/>
                <w:sz w:val="20"/>
                <w:lang w:eastAsia="en-US"/>
              </w:rPr>
            </w:pPr>
            <w:r w:rsidRPr="004A69A5">
              <w:rPr>
                <w:rFonts w:eastAsia="Calibri"/>
                <w:b/>
                <w:sz w:val="20"/>
                <w:u w:val="single"/>
                <w:lang w:eastAsia="en-US"/>
              </w:rPr>
              <w:t>Bateria 150 amperes</w:t>
            </w:r>
            <w:r w:rsidRPr="004A69A5">
              <w:rPr>
                <w:rFonts w:eastAsia="Calibri"/>
                <w:sz w:val="20"/>
                <w:lang w:eastAsia="en-US"/>
              </w:rPr>
              <w:t>, selada, livre de manutenção, garantia mínima de 12 meses, Com selo de certificação do INMETRO (portaria Inmetro nº 299 de 14 de junho de 2012)</w:t>
            </w:r>
          </w:p>
        </w:tc>
        <w:tc>
          <w:tcPr>
            <w:tcW w:w="1370" w:type="dxa"/>
            <w:shd w:val="clear" w:color="auto" w:fill="auto"/>
          </w:tcPr>
          <w:p w:rsidR="00B45DB0" w:rsidRPr="004A69A5" w:rsidRDefault="00B45DB0" w:rsidP="009C11FB">
            <w:pPr>
              <w:jc w:val="center"/>
              <w:rPr>
                <w:rFonts w:eastAsia="Calibri"/>
                <w:sz w:val="20"/>
                <w:lang w:eastAsia="en-US"/>
              </w:rPr>
            </w:pPr>
            <w:r w:rsidRPr="004A69A5">
              <w:rPr>
                <w:rFonts w:eastAsia="Calibri"/>
                <w:sz w:val="20"/>
                <w:lang w:eastAsia="en-US"/>
              </w:rPr>
              <w:t>Unidade</w:t>
            </w:r>
          </w:p>
        </w:tc>
        <w:tc>
          <w:tcPr>
            <w:tcW w:w="1276" w:type="dxa"/>
          </w:tcPr>
          <w:p w:rsidR="00B45DB0" w:rsidRPr="004A69A5" w:rsidRDefault="00B45DB0" w:rsidP="009C11FB">
            <w:pPr>
              <w:jc w:val="center"/>
              <w:rPr>
                <w:rFonts w:eastAsia="Calibri"/>
                <w:sz w:val="20"/>
                <w:lang w:eastAsia="en-US"/>
              </w:rPr>
            </w:pPr>
            <w:r w:rsidRPr="004A69A5">
              <w:rPr>
                <w:rFonts w:eastAsia="Calibri"/>
                <w:sz w:val="20"/>
                <w:lang w:eastAsia="en-US"/>
              </w:rPr>
              <w:t>24</w:t>
            </w:r>
          </w:p>
        </w:tc>
        <w:tc>
          <w:tcPr>
            <w:tcW w:w="2288" w:type="dxa"/>
          </w:tcPr>
          <w:p w:rsidR="00B45DB0" w:rsidRPr="004A69A5" w:rsidRDefault="00B45DB0" w:rsidP="009C11FB">
            <w:pPr>
              <w:jc w:val="center"/>
              <w:rPr>
                <w:rFonts w:eastAsia="Calibri"/>
                <w:sz w:val="20"/>
                <w:lang w:eastAsia="en-US"/>
              </w:rPr>
            </w:pPr>
          </w:p>
        </w:tc>
        <w:tc>
          <w:tcPr>
            <w:tcW w:w="2126" w:type="dxa"/>
          </w:tcPr>
          <w:p w:rsidR="00B45DB0" w:rsidRPr="004A69A5" w:rsidRDefault="00B45DB0" w:rsidP="009C11FB">
            <w:pPr>
              <w:jc w:val="center"/>
              <w:rPr>
                <w:rFonts w:eastAsia="Calibri"/>
                <w:sz w:val="20"/>
                <w:lang w:eastAsia="en-US"/>
              </w:rPr>
            </w:pPr>
          </w:p>
        </w:tc>
      </w:tr>
      <w:tr w:rsidR="00B45DB0" w:rsidRPr="004A69A5" w:rsidTr="00B45DB0">
        <w:trPr>
          <w:trHeight w:hRule="exact" w:val="1711"/>
        </w:trPr>
        <w:tc>
          <w:tcPr>
            <w:tcW w:w="923" w:type="dxa"/>
            <w:shd w:val="clear" w:color="auto" w:fill="auto"/>
          </w:tcPr>
          <w:p w:rsidR="00B45DB0" w:rsidRPr="004A69A5" w:rsidRDefault="00B45DB0" w:rsidP="009C11FB">
            <w:pPr>
              <w:jc w:val="center"/>
              <w:rPr>
                <w:rFonts w:eastAsia="Calibri"/>
                <w:sz w:val="20"/>
                <w:lang w:eastAsia="en-US"/>
              </w:rPr>
            </w:pPr>
            <w:r w:rsidRPr="004A69A5">
              <w:rPr>
                <w:rFonts w:eastAsia="Calibri"/>
                <w:sz w:val="20"/>
                <w:lang w:eastAsia="en-US"/>
              </w:rPr>
              <w:t>02</w:t>
            </w:r>
          </w:p>
        </w:tc>
        <w:tc>
          <w:tcPr>
            <w:tcW w:w="1481" w:type="dxa"/>
            <w:shd w:val="clear" w:color="auto" w:fill="auto"/>
          </w:tcPr>
          <w:p w:rsidR="00B45DB0" w:rsidRPr="004A69A5" w:rsidRDefault="00B45DB0" w:rsidP="009C11FB">
            <w:pPr>
              <w:jc w:val="center"/>
              <w:rPr>
                <w:rFonts w:eastAsia="Calibri"/>
                <w:sz w:val="20"/>
                <w:lang w:eastAsia="en-US"/>
              </w:rPr>
            </w:pPr>
            <w:r w:rsidRPr="004A69A5">
              <w:rPr>
                <w:rFonts w:eastAsia="Calibri"/>
                <w:b/>
                <w:sz w:val="20"/>
                <w:u w:val="single"/>
                <w:lang w:eastAsia="en-US"/>
              </w:rPr>
              <w:t>Bateria 90 amperes</w:t>
            </w:r>
            <w:r w:rsidRPr="004A69A5">
              <w:rPr>
                <w:rFonts w:eastAsia="Calibri"/>
                <w:sz w:val="20"/>
                <w:lang w:eastAsia="en-US"/>
              </w:rPr>
              <w:t>, selada, livre de manutenção, garantia mínima de 12 meses, Com selo de certificação do INMETRO (portaria Inmetro nº 299 de 14 de junho de 2012)</w:t>
            </w:r>
          </w:p>
        </w:tc>
        <w:tc>
          <w:tcPr>
            <w:tcW w:w="1370" w:type="dxa"/>
            <w:shd w:val="clear" w:color="auto" w:fill="auto"/>
          </w:tcPr>
          <w:p w:rsidR="00B45DB0" w:rsidRPr="004A69A5" w:rsidRDefault="00B45DB0" w:rsidP="009C11FB">
            <w:pPr>
              <w:jc w:val="center"/>
              <w:rPr>
                <w:rFonts w:eastAsia="Calibri"/>
                <w:sz w:val="20"/>
                <w:lang w:eastAsia="en-US"/>
              </w:rPr>
            </w:pPr>
            <w:r w:rsidRPr="004A69A5">
              <w:rPr>
                <w:rFonts w:eastAsia="Calibri"/>
                <w:sz w:val="20"/>
                <w:lang w:eastAsia="en-US"/>
              </w:rPr>
              <w:t>Unidade</w:t>
            </w:r>
          </w:p>
        </w:tc>
        <w:tc>
          <w:tcPr>
            <w:tcW w:w="1276" w:type="dxa"/>
          </w:tcPr>
          <w:p w:rsidR="00B45DB0" w:rsidRPr="004A69A5" w:rsidRDefault="00B45DB0" w:rsidP="009C11FB">
            <w:pPr>
              <w:jc w:val="center"/>
              <w:rPr>
                <w:rFonts w:eastAsia="Calibri"/>
                <w:sz w:val="20"/>
                <w:lang w:eastAsia="en-US"/>
              </w:rPr>
            </w:pPr>
            <w:r w:rsidRPr="004A69A5">
              <w:rPr>
                <w:rFonts w:eastAsia="Calibri"/>
                <w:sz w:val="20"/>
                <w:lang w:eastAsia="en-US"/>
              </w:rPr>
              <w:t>29</w:t>
            </w:r>
          </w:p>
        </w:tc>
        <w:tc>
          <w:tcPr>
            <w:tcW w:w="2288" w:type="dxa"/>
          </w:tcPr>
          <w:p w:rsidR="00B45DB0" w:rsidRPr="004A69A5" w:rsidRDefault="00B45DB0" w:rsidP="009C11FB">
            <w:pPr>
              <w:jc w:val="center"/>
              <w:rPr>
                <w:rFonts w:eastAsia="Calibri"/>
                <w:sz w:val="20"/>
                <w:lang w:eastAsia="en-US"/>
              </w:rPr>
            </w:pPr>
          </w:p>
        </w:tc>
        <w:tc>
          <w:tcPr>
            <w:tcW w:w="2126" w:type="dxa"/>
          </w:tcPr>
          <w:p w:rsidR="00B45DB0" w:rsidRPr="004A69A5" w:rsidRDefault="00B45DB0" w:rsidP="009C11FB">
            <w:pPr>
              <w:jc w:val="center"/>
              <w:rPr>
                <w:rFonts w:eastAsia="Calibri"/>
                <w:sz w:val="20"/>
                <w:lang w:eastAsia="en-US"/>
              </w:rPr>
            </w:pPr>
          </w:p>
        </w:tc>
      </w:tr>
      <w:tr w:rsidR="00B45DB0" w:rsidRPr="004A69A5" w:rsidTr="009C11FB">
        <w:trPr>
          <w:trHeight w:hRule="exact" w:val="3562"/>
        </w:trPr>
        <w:tc>
          <w:tcPr>
            <w:tcW w:w="923" w:type="dxa"/>
            <w:shd w:val="clear" w:color="auto" w:fill="auto"/>
          </w:tcPr>
          <w:p w:rsidR="00B45DB0" w:rsidRPr="004A69A5" w:rsidRDefault="00B45DB0" w:rsidP="009C11FB">
            <w:pPr>
              <w:jc w:val="center"/>
              <w:rPr>
                <w:rFonts w:eastAsia="Calibri"/>
                <w:sz w:val="20"/>
                <w:lang w:eastAsia="en-US"/>
              </w:rPr>
            </w:pPr>
            <w:r w:rsidRPr="004A69A5">
              <w:rPr>
                <w:rFonts w:eastAsia="Calibri"/>
                <w:sz w:val="20"/>
                <w:lang w:eastAsia="en-US"/>
              </w:rPr>
              <w:lastRenderedPageBreak/>
              <w:t>03</w:t>
            </w:r>
          </w:p>
        </w:tc>
        <w:tc>
          <w:tcPr>
            <w:tcW w:w="1481" w:type="dxa"/>
            <w:shd w:val="clear" w:color="auto" w:fill="auto"/>
          </w:tcPr>
          <w:p w:rsidR="00B45DB0" w:rsidRPr="004A69A5" w:rsidRDefault="00B45DB0" w:rsidP="009C11FB">
            <w:pPr>
              <w:jc w:val="center"/>
              <w:rPr>
                <w:rFonts w:eastAsia="Calibri"/>
                <w:sz w:val="20"/>
                <w:lang w:eastAsia="en-US"/>
              </w:rPr>
            </w:pPr>
            <w:r w:rsidRPr="004A69A5">
              <w:rPr>
                <w:rFonts w:eastAsia="Calibri"/>
                <w:b/>
                <w:sz w:val="20"/>
                <w:u w:val="single"/>
                <w:lang w:eastAsia="en-US"/>
              </w:rPr>
              <w:t>Bateria 60 amperes</w:t>
            </w:r>
            <w:r w:rsidRPr="004A69A5">
              <w:rPr>
                <w:rFonts w:eastAsia="Calibri"/>
                <w:sz w:val="20"/>
                <w:lang w:eastAsia="en-US"/>
              </w:rPr>
              <w:t>, selada, livre de manutenção, garantia mínima de 12 meses, Com selo de certificação do INMETRO (portaria Inmetro nº 299 de 14 de junho de 2012)</w:t>
            </w:r>
          </w:p>
        </w:tc>
        <w:tc>
          <w:tcPr>
            <w:tcW w:w="1370" w:type="dxa"/>
            <w:shd w:val="clear" w:color="auto" w:fill="auto"/>
          </w:tcPr>
          <w:p w:rsidR="00B45DB0" w:rsidRPr="004A69A5" w:rsidRDefault="00B45DB0" w:rsidP="009C11FB">
            <w:pPr>
              <w:jc w:val="center"/>
              <w:rPr>
                <w:rFonts w:eastAsia="Calibri"/>
                <w:sz w:val="20"/>
                <w:lang w:eastAsia="en-US"/>
              </w:rPr>
            </w:pPr>
            <w:r w:rsidRPr="004A69A5">
              <w:rPr>
                <w:rFonts w:eastAsia="Calibri"/>
                <w:sz w:val="20"/>
                <w:lang w:eastAsia="en-US"/>
              </w:rPr>
              <w:t>Unidade</w:t>
            </w:r>
          </w:p>
        </w:tc>
        <w:tc>
          <w:tcPr>
            <w:tcW w:w="1276" w:type="dxa"/>
          </w:tcPr>
          <w:p w:rsidR="00B45DB0" w:rsidRPr="004A69A5" w:rsidRDefault="00B45DB0" w:rsidP="009C11FB">
            <w:pPr>
              <w:jc w:val="center"/>
              <w:rPr>
                <w:rFonts w:eastAsia="Calibri"/>
                <w:sz w:val="20"/>
                <w:lang w:eastAsia="en-US"/>
              </w:rPr>
            </w:pPr>
            <w:r w:rsidRPr="004A69A5">
              <w:rPr>
                <w:rFonts w:eastAsia="Calibri"/>
                <w:sz w:val="20"/>
                <w:lang w:eastAsia="en-US"/>
              </w:rPr>
              <w:t>119</w:t>
            </w:r>
          </w:p>
        </w:tc>
        <w:tc>
          <w:tcPr>
            <w:tcW w:w="2288" w:type="dxa"/>
          </w:tcPr>
          <w:p w:rsidR="00B45DB0" w:rsidRPr="004A69A5" w:rsidRDefault="00B45DB0" w:rsidP="009C11FB">
            <w:pPr>
              <w:jc w:val="center"/>
              <w:rPr>
                <w:rFonts w:eastAsia="Calibri"/>
                <w:sz w:val="20"/>
                <w:lang w:val="en-US" w:eastAsia="en-US"/>
              </w:rPr>
            </w:pPr>
          </w:p>
        </w:tc>
        <w:tc>
          <w:tcPr>
            <w:tcW w:w="2126" w:type="dxa"/>
          </w:tcPr>
          <w:p w:rsidR="00B45DB0" w:rsidRPr="004A69A5" w:rsidRDefault="00B45DB0" w:rsidP="009C11FB">
            <w:pPr>
              <w:jc w:val="center"/>
              <w:rPr>
                <w:rFonts w:eastAsia="Calibri"/>
                <w:sz w:val="20"/>
                <w:lang w:val="en-US" w:eastAsia="en-US"/>
              </w:rPr>
            </w:pPr>
          </w:p>
        </w:tc>
      </w:tr>
      <w:tr w:rsidR="00B45DB0" w:rsidRPr="004A69A5" w:rsidTr="009C11FB">
        <w:trPr>
          <w:trHeight w:hRule="exact" w:val="3528"/>
        </w:trPr>
        <w:tc>
          <w:tcPr>
            <w:tcW w:w="923" w:type="dxa"/>
            <w:shd w:val="clear" w:color="auto" w:fill="auto"/>
          </w:tcPr>
          <w:p w:rsidR="00B45DB0" w:rsidRPr="004A69A5" w:rsidRDefault="00B45DB0" w:rsidP="009C11FB">
            <w:pPr>
              <w:jc w:val="center"/>
              <w:rPr>
                <w:rFonts w:eastAsia="Calibri"/>
                <w:sz w:val="20"/>
                <w:lang w:eastAsia="en-US"/>
              </w:rPr>
            </w:pPr>
            <w:r w:rsidRPr="004A69A5">
              <w:rPr>
                <w:rFonts w:eastAsia="Calibri"/>
                <w:sz w:val="20"/>
                <w:lang w:eastAsia="en-US"/>
              </w:rPr>
              <w:t>04</w:t>
            </w:r>
          </w:p>
        </w:tc>
        <w:tc>
          <w:tcPr>
            <w:tcW w:w="1481" w:type="dxa"/>
            <w:shd w:val="clear" w:color="auto" w:fill="auto"/>
          </w:tcPr>
          <w:p w:rsidR="00B45DB0" w:rsidRPr="004A69A5" w:rsidRDefault="00B45DB0" w:rsidP="009C11FB">
            <w:pPr>
              <w:jc w:val="center"/>
              <w:rPr>
                <w:rFonts w:eastAsia="Calibri"/>
                <w:sz w:val="20"/>
                <w:lang w:eastAsia="en-US"/>
              </w:rPr>
            </w:pPr>
            <w:r w:rsidRPr="004A69A5">
              <w:rPr>
                <w:rFonts w:eastAsia="Calibri"/>
                <w:b/>
                <w:sz w:val="20"/>
                <w:u w:val="single"/>
                <w:lang w:eastAsia="en-US"/>
              </w:rPr>
              <w:t>Bateria 70 amperes</w:t>
            </w:r>
            <w:r w:rsidRPr="004A69A5">
              <w:rPr>
                <w:rFonts w:eastAsia="Calibri"/>
                <w:sz w:val="20"/>
                <w:lang w:eastAsia="en-US"/>
              </w:rPr>
              <w:t>, selada, livre de manutenção, garantia mínima de 12 meses, Com selo de certificação do INMETRO (portaria Inmetro nº 299 de 14 de junho de 2012)</w:t>
            </w:r>
          </w:p>
        </w:tc>
        <w:tc>
          <w:tcPr>
            <w:tcW w:w="1370" w:type="dxa"/>
            <w:shd w:val="clear" w:color="auto" w:fill="auto"/>
          </w:tcPr>
          <w:p w:rsidR="00B45DB0" w:rsidRPr="004A69A5" w:rsidRDefault="00B45DB0" w:rsidP="009C11FB">
            <w:pPr>
              <w:jc w:val="center"/>
              <w:rPr>
                <w:rFonts w:eastAsia="Calibri"/>
                <w:sz w:val="20"/>
                <w:lang w:eastAsia="en-US"/>
              </w:rPr>
            </w:pPr>
            <w:r w:rsidRPr="004A69A5">
              <w:rPr>
                <w:rFonts w:eastAsia="Calibri"/>
                <w:sz w:val="20"/>
                <w:lang w:eastAsia="en-US"/>
              </w:rPr>
              <w:t>Unidade</w:t>
            </w:r>
          </w:p>
        </w:tc>
        <w:tc>
          <w:tcPr>
            <w:tcW w:w="1276" w:type="dxa"/>
          </w:tcPr>
          <w:p w:rsidR="00B45DB0" w:rsidRPr="004A69A5" w:rsidRDefault="00B45DB0" w:rsidP="009C11FB">
            <w:pPr>
              <w:jc w:val="center"/>
              <w:rPr>
                <w:rFonts w:eastAsia="Calibri"/>
                <w:sz w:val="20"/>
                <w:lang w:eastAsia="en-US"/>
              </w:rPr>
            </w:pPr>
            <w:r w:rsidRPr="004A69A5">
              <w:rPr>
                <w:rFonts w:eastAsia="Calibri"/>
                <w:sz w:val="20"/>
                <w:lang w:eastAsia="en-US"/>
              </w:rPr>
              <w:t>40</w:t>
            </w:r>
          </w:p>
        </w:tc>
        <w:tc>
          <w:tcPr>
            <w:tcW w:w="2288" w:type="dxa"/>
          </w:tcPr>
          <w:p w:rsidR="00B45DB0" w:rsidRPr="004A69A5" w:rsidRDefault="00B45DB0" w:rsidP="009C11FB">
            <w:pPr>
              <w:jc w:val="center"/>
              <w:rPr>
                <w:rFonts w:eastAsia="Calibri"/>
                <w:sz w:val="20"/>
                <w:lang w:eastAsia="en-US"/>
              </w:rPr>
            </w:pPr>
          </w:p>
        </w:tc>
        <w:tc>
          <w:tcPr>
            <w:tcW w:w="2126" w:type="dxa"/>
          </w:tcPr>
          <w:p w:rsidR="00B45DB0" w:rsidRPr="004A69A5" w:rsidRDefault="00B45DB0" w:rsidP="009C11FB">
            <w:pPr>
              <w:jc w:val="center"/>
              <w:rPr>
                <w:rFonts w:eastAsia="Calibri"/>
                <w:sz w:val="20"/>
                <w:lang w:eastAsia="en-US"/>
              </w:rPr>
            </w:pPr>
          </w:p>
        </w:tc>
      </w:tr>
      <w:tr w:rsidR="00B45DB0" w:rsidRPr="004A69A5" w:rsidTr="001D5851">
        <w:trPr>
          <w:trHeight w:hRule="exact" w:val="3420"/>
        </w:trPr>
        <w:tc>
          <w:tcPr>
            <w:tcW w:w="923" w:type="dxa"/>
            <w:shd w:val="clear" w:color="auto" w:fill="auto"/>
          </w:tcPr>
          <w:p w:rsidR="00B45DB0" w:rsidRPr="004A69A5" w:rsidRDefault="00B45DB0" w:rsidP="009C11FB">
            <w:pPr>
              <w:jc w:val="center"/>
              <w:rPr>
                <w:rFonts w:eastAsia="Calibri"/>
                <w:sz w:val="20"/>
                <w:lang w:eastAsia="en-US"/>
              </w:rPr>
            </w:pPr>
            <w:r w:rsidRPr="004A69A5">
              <w:rPr>
                <w:rFonts w:eastAsia="Calibri"/>
                <w:sz w:val="20"/>
                <w:lang w:eastAsia="en-US"/>
              </w:rPr>
              <w:t>05</w:t>
            </w:r>
          </w:p>
        </w:tc>
        <w:tc>
          <w:tcPr>
            <w:tcW w:w="1481" w:type="dxa"/>
            <w:shd w:val="clear" w:color="auto" w:fill="auto"/>
          </w:tcPr>
          <w:p w:rsidR="00B45DB0" w:rsidRPr="004A69A5" w:rsidRDefault="00B45DB0" w:rsidP="009C11FB">
            <w:pPr>
              <w:jc w:val="center"/>
              <w:rPr>
                <w:rFonts w:eastAsia="Calibri"/>
                <w:sz w:val="20"/>
                <w:lang w:eastAsia="en-US"/>
              </w:rPr>
            </w:pPr>
            <w:r w:rsidRPr="004A69A5">
              <w:rPr>
                <w:rFonts w:eastAsia="Calibri"/>
                <w:b/>
                <w:sz w:val="20"/>
                <w:u w:val="single"/>
                <w:lang w:eastAsia="en-US"/>
              </w:rPr>
              <w:t>Bateria 95 amperes</w:t>
            </w:r>
            <w:r w:rsidRPr="004A69A5">
              <w:rPr>
                <w:rFonts w:eastAsia="Calibri"/>
                <w:sz w:val="20"/>
                <w:lang w:eastAsia="en-US"/>
              </w:rPr>
              <w:t xml:space="preserve">, selada, livre de manutenção, garantia mínima de 12 meses, Com selo de certificação do </w:t>
            </w:r>
            <w:r w:rsidR="001D5851" w:rsidRPr="004A69A5">
              <w:rPr>
                <w:rFonts w:eastAsia="Calibri"/>
                <w:sz w:val="20"/>
                <w:lang w:eastAsia="en-US"/>
              </w:rPr>
              <w:t>INMETRO (portaria Inmetro nº 299 de 14 de junho de 2012)</w:t>
            </w:r>
          </w:p>
        </w:tc>
        <w:tc>
          <w:tcPr>
            <w:tcW w:w="1370" w:type="dxa"/>
            <w:shd w:val="clear" w:color="auto" w:fill="auto"/>
          </w:tcPr>
          <w:p w:rsidR="00B45DB0" w:rsidRPr="004A69A5" w:rsidRDefault="00B45DB0" w:rsidP="009C11FB">
            <w:pPr>
              <w:jc w:val="center"/>
              <w:rPr>
                <w:rFonts w:eastAsia="Calibri"/>
                <w:sz w:val="20"/>
                <w:lang w:eastAsia="en-US"/>
              </w:rPr>
            </w:pPr>
            <w:r w:rsidRPr="004A69A5">
              <w:rPr>
                <w:rFonts w:eastAsia="Calibri"/>
                <w:sz w:val="20"/>
                <w:lang w:eastAsia="en-US"/>
              </w:rPr>
              <w:t>Unidade</w:t>
            </w:r>
          </w:p>
        </w:tc>
        <w:tc>
          <w:tcPr>
            <w:tcW w:w="1276" w:type="dxa"/>
          </w:tcPr>
          <w:p w:rsidR="00B45DB0" w:rsidRPr="004A69A5" w:rsidRDefault="00B45DB0" w:rsidP="009C11FB">
            <w:pPr>
              <w:jc w:val="center"/>
              <w:rPr>
                <w:rFonts w:eastAsia="Calibri"/>
                <w:sz w:val="20"/>
                <w:lang w:eastAsia="en-US"/>
              </w:rPr>
            </w:pPr>
            <w:r w:rsidRPr="004A69A5">
              <w:rPr>
                <w:rFonts w:eastAsia="Calibri"/>
                <w:sz w:val="20"/>
                <w:lang w:eastAsia="en-US"/>
              </w:rPr>
              <w:t>18</w:t>
            </w:r>
          </w:p>
        </w:tc>
        <w:tc>
          <w:tcPr>
            <w:tcW w:w="2288" w:type="dxa"/>
          </w:tcPr>
          <w:p w:rsidR="00B45DB0" w:rsidRPr="004A69A5" w:rsidRDefault="00B45DB0" w:rsidP="009C11FB">
            <w:pPr>
              <w:jc w:val="center"/>
              <w:rPr>
                <w:rFonts w:eastAsia="Calibri"/>
                <w:sz w:val="20"/>
                <w:lang w:eastAsia="en-US"/>
              </w:rPr>
            </w:pPr>
          </w:p>
        </w:tc>
        <w:tc>
          <w:tcPr>
            <w:tcW w:w="2126" w:type="dxa"/>
          </w:tcPr>
          <w:p w:rsidR="00B45DB0" w:rsidRPr="004A69A5" w:rsidRDefault="00B45DB0" w:rsidP="009C11FB">
            <w:pPr>
              <w:jc w:val="center"/>
              <w:rPr>
                <w:rFonts w:eastAsia="Calibri"/>
                <w:sz w:val="20"/>
                <w:lang w:eastAsia="en-US"/>
              </w:rPr>
            </w:pPr>
          </w:p>
        </w:tc>
      </w:tr>
      <w:tr w:rsidR="00B45DB0" w:rsidRPr="004A69A5" w:rsidTr="009C11FB">
        <w:trPr>
          <w:trHeight w:hRule="exact" w:val="3137"/>
        </w:trPr>
        <w:tc>
          <w:tcPr>
            <w:tcW w:w="923" w:type="dxa"/>
            <w:shd w:val="clear" w:color="auto" w:fill="auto"/>
          </w:tcPr>
          <w:p w:rsidR="00B45DB0" w:rsidRPr="004A69A5" w:rsidRDefault="00B45DB0" w:rsidP="009C11FB">
            <w:pPr>
              <w:jc w:val="center"/>
              <w:rPr>
                <w:rFonts w:eastAsia="Calibri"/>
                <w:sz w:val="20"/>
                <w:lang w:eastAsia="en-US"/>
              </w:rPr>
            </w:pPr>
            <w:r w:rsidRPr="004A69A5">
              <w:rPr>
                <w:rFonts w:eastAsia="Calibri"/>
                <w:sz w:val="20"/>
                <w:lang w:eastAsia="en-US"/>
              </w:rPr>
              <w:t>06</w:t>
            </w:r>
          </w:p>
        </w:tc>
        <w:tc>
          <w:tcPr>
            <w:tcW w:w="1481" w:type="dxa"/>
            <w:shd w:val="clear" w:color="auto" w:fill="auto"/>
          </w:tcPr>
          <w:p w:rsidR="00B45DB0" w:rsidRPr="004A69A5" w:rsidRDefault="00B45DB0" w:rsidP="009C11FB">
            <w:pPr>
              <w:jc w:val="center"/>
              <w:rPr>
                <w:rFonts w:eastAsia="Calibri"/>
                <w:sz w:val="20"/>
                <w:lang w:eastAsia="en-US"/>
              </w:rPr>
            </w:pPr>
            <w:r w:rsidRPr="004A69A5">
              <w:rPr>
                <w:rFonts w:eastAsia="Calibri"/>
                <w:b/>
                <w:sz w:val="20"/>
                <w:u w:val="single"/>
                <w:lang w:eastAsia="en-US"/>
              </w:rPr>
              <w:t>Bateria 80 amperes</w:t>
            </w:r>
            <w:r w:rsidRPr="004A69A5">
              <w:rPr>
                <w:rFonts w:eastAsia="Calibri"/>
                <w:sz w:val="20"/>
                <w:lang w:eastAsia="en-US"/>
              </w:rPr>
              <w:t xml:space="preserve">, tensão nominal: </w:t>
            </w:r>
            <w:proofErr w:type="gramStart"/>
            <w:r w:rsidRPr="004A69A5">
              <w:rPr>
                <w:rFonts w:eastAsia="Calibri"/>
                <w:sz w:val="20"/>
                <w:lang w:eastAsia="en-US"/>
              </w:rPr>
              <w:t>12v</w:t>
            </w:r>
            <w:proofErr w:type="gramEnd"/>
            <w:r w:rsidRPr="004A69A5">
              <w:rPr>
                <w:rFonts w:eastAsia="Calibri"/>
                <w:sz w:val="20"/>
                <w:lang w:eastAsia="en-US"/>
              </w:rPr>
              <w:t xml:space="preserve">,  C20(25c) selada, livre de manutenção, garantia mínima de 12 meses, Com selo de certificação do INMETRO </w:t>
            </w:r>
          </w:p>
        </w:tc>
        <w:tc>
          <w:tcPr>
            <w:tcW w:w="1370" w:type="dxa"/>
            <w:shd w:val="clear" w:color="auto" w:fill="auto"/>
          </w:tcPr>
          <w:p w:rsidR="00B45DB0" w:rsidRPr="004A69A5" w:rsidRDefault="00B45DB0" w:rsidP="009C11FB">
            <w:pPr>
              <w:jc w:val="center"/>
              <w:rPr>
                <w:rFonts w:eastAsia="Calibri"/>
                <w:sz w:val="20"/>
                <w:lang w:eastAsia="en-US"/>
              </w:rPr>
            </w:pPr>
            <w:r w:rsidRPr="004A69A5">
              <w:rPr>
                <w:rFonts w:eastAsia="Calibri"/>
                <w:sz w:val="20"/>
                <w:lang w:eastAsia="en-US"/>
              </w:rPr>
              <w:t>Unidade</w:t>
            </w:r>
          </w:p>
        </w:tc>
        <w:tc>
          <w:tcPr>
            <w:tcW w:w="1276" w:type="dxa"/>
          </w:tcPr>
          <w:p w:rsidR="00B45DB0" w:rsidRPr="004A69A5" w:rsidRDefault="00B45DB0" w:rsidP="009C11FB">
            <w:pPr>
              <w:jc w:val="center"/>
              <w:rPr>
                <w:rFonts w:eastAsia="Calibri"/>
                <w:sz w:val="20"/>
                <w:lang w:eastAsia="en-US"/>
              </w:rPr>
            </w:pPr>
            <w:r w:rsidRPr="004A69A5">
              <w:rPr>
                <w:rFonts w:eastAsia="Calibri"/>
                <w:sz w:val="20"/>
                <w:lang w:eastAsia="en-US"/>
              </w:rPr>
              <w:t>02</w:t>
            </w:r>
          </w:p>
        </w:tc>
        <w:tc>
          <w:tcPr>
            <w:tcW w:w="2288" w:type="dxa"/>
          </w:tcPr>
          <w:p w:rsidR="00B45DB0" w:rsidRPr="004A69A5" w:rsidRDefault="00B45DB0" w:rsidP="009C11FB">
            <w:pPr>
              <w:jc w:val="center"/>
              <w:rPr>
                <w:rFonts w:eastAsia="Calibri"/>
                <w:sz w:val="20"/>
                <w:lang w:eastAsia="en-US"/>
              </w:rPr>
            </w:pPr>
          </w:p>
        </w:tc>
        <w:tc>
          <w:tcPr>
            <w:tcW w:w="2126" w:type="dxa"/>
          </w:tcPr>
          <w:p w:rsidR="00B45DB0" w:rsidRPr="004A69A5" w:rsidRDefault="00B45DB0" w:rsidP="009C11FB">
            <w:pPr>
              <w:jc w:val="center"/>
              <w:rPr>
                <w:rFonts w:eastAsia="Calibri"/>
                <w:sz w:val="20"/>
                <w:lang w:eastAsia="en-US"/>
              </w:rPr>
            </w:pPr>
          </w:p>
        </w:tc>
      </w:tr>
      <w:tr w:rsidR="00B45DB0" w:rsidRPr="004A69A5" w:rsidTr="009C11FB">
        <w:trPr>
          <w:trHeight w:hRule="exact" w:val="3137"/>
        </w:trPr>
        <w:tc>
          <w:tcPr>
            <w:tcW w:w="923" w:type="dxa"/>
            <w:shd w:val="clear" w:color="auto" w:fill="auto"/>
          </w:tcPr>
          <w:p w:rsidR="00B45DB0" w:rsidRPr="004A69A5" w:rsidRDefault="00B45DB0" w:rsidP="009C11FB">
            <w:pPr>
              <w:jc w:val="center"/>
              <w:rPr>
                <w:rFonts w:eastAsia="Calibri"/>
                <w:sz w:val="20"/>
                <w:lang w:eastAsia="en-US"/>
              </w:rPr>
            </w:pPr>
            <w:r w:rsidRPr="004A69A5">
              <w:rPr>
                <w:rFonts w:eastAsia="Calibri"/>
                <w:sz w:val="20"/>
                <w:lang w:eastAsia="en-US"/>
              </w:rPr>
              <w:lastRenderedPageBreak/>
              <w:t>07</w:t>
            </w:r>
          </w:p>
        </w:tc>
        <w:tc>
          <w:tcPr>
            <w:tcW w:w="1481" w:type="dxa"/>
            <w:shd w:val="clear" w:color="auto" w:fill="auto"/>
          </w:tcPr>
          <w:p w:rsidR="00B45DB0" w:rsidRPr="004A69A5" w:rsidRDefault="00B45DB0" w:rsidP="009C11FB">
            <w:pPr>
              <w:jc w:val="center"/>
              <w:rPr>
                <w:rFonts w:eastAsia="Calibri"/>
                <w:sz w:val="20"/>
                <w:lang w:eastAsia="en-US"/>
              </w:rPr>
            </w:pPr>
            <w:r w:rsidRPr="004A69A5">
              <w:rPr>
                <w:rFonts w:eastAsia="Calibri"/>
                <w:b/>
                <w:sz w:val="20"/>
                <w:u w:val="single"/>
                <w:lang w:eastAsia="en-US"/>
              </w:rPr>
              <w:t>Bateria 6 amperes</w:t>
            </w:r>
            <w:r w:rsidRPr="004A69A5">
              <w:rPr>
                <w:rFonts w:eastAsia="Calibri"/>
                <w:sz w:val="20"/>
                <w:lang w:eastAsia="en-US"/>
              </w:rPr>
              <w:t>, tensão nominal: 12v, selada, livre de manutenção, Motocicleta, garantia mínima de 12 meses, Com selo de certificação do INMETRO</w:t>
            </w:r>
          </w:p>
        </w:tc>
        <w:tc>
          <w:tcPr>
            <w:tcW w:w="1370" w:type="dxa"/>
            <w:shd w:val="clear" w:color="auto" w:fill="auto"/>
          </w:tcPr>
          <w:p w:rsidR="00B45DB0" w:rsidRPr="004A69A5" w:rsidRDefault="00B45DB0" w:rsidP="009C11FB">
            <w:pPr>
              <w:jc w:val="center"/>
              <w:rPr>
                <w:rFonts w:eastAsia="Calibri"/>
                <w:sz w:val="20"/>
                <w:lang w:eastAsia="en-US"/>
              </w:rPr>
            </w:pPr>
            <w:r w:rsidRPr="004A69A5">
              <w:rPr>
                <w:rFonts w:eastAsia="Calibri"/>
                <w:sz w:val="20"/>
                <w:lang w:eastAsia="en-US"/>
              </w:rPr>
              <w:t>Unidade</w:t>
            </w:r>
          </w:p>
        </w:tc>
        <w:tc>
          <w:tcPr>
            <w:tcW w:w="1276" w:type="dxa"/>
          </w:tcPr>
          <w:p w:rsidR="00B45DB0" w:rsidRPr="004A69A5" w:rsidRDefault="00B45DB0" w:rsidP="009C11FB">
            <w:pPr>
              <w:jc w:val="center"/>
              <w:rPr>
                <w:rFonts w:eastAsia="Calibri"/>
                <w:sz w:val="20"/>
                <w:lang w:eastAsia="en-US"/>
              </w:rPr>
            </w:pPr>
            <w:r w:rsidRPr="004A69A5">
              <w:rPr>
                <w:rFonts w:eastAsia="Calibri"/>
                <w:sz w:val="20"/>
                <w:lang w:eastAsia="en-US"/>
              </w:rPr>
              <w:t>02</w:t>
            </w:r>
          </w:p>
        </w:tc>
        <w:tc>
          <w:tcPr>
            <w:tcW w:w="2288" w:type="dxa"/>
          </w:tcPr>
          <w:p w:rsidR="00B45DB0" w:rsidRPr="004A69A5" w:rsidRDefault="00B45DB0" w:rsidP="009C11FB">
            <w:pPr>
              <w:jc w:val="center"/>
              <w:rPr>
                <w:rFonts w:eastAsia="Calibri"/>
                <w:sz w:val="20"/>
                <w:lang w:eastAsia="en-US"/>
              </w:rPr>
            </w:pPr>
          </w:p>
        </w:tc>
        <w:tc>
          <w:tcPr>
            <w:tcW w:w="2126" w:type="dxa"/>
          </w:tcPr>
          <w:p w:rsidR="00B45DB0" w:rsidRPr="004A69A5" w:rsidRDefault="00B45DB0" w:rsidP="009C11FB">
            <w:pPr>
              <w:jc w:val="center"/>
              <w:rPr>
                <w:rFonts w:eastAsia="Calibri"/>
                <w:sz w:val="20"/>
                <w:lang w:eastAsia="en-US"/>
              </w:rPr>
            </w:pPr>
          </w:p>
        </w:tc>
      </w:tr>
    </w:tbl>
    <w:p w:rsidR="003A4F46" w:rsidRPr="00426753" w:rsidRDefault="003A4F46" w:rsidP="004A386E">
      <w:pPr>
        <w:autoSpaceDE w:val="0"/>
        <w:autoSpaceDN w:val="0"/>
        <w:adjustRightInd w:val="0"/>
        <w:jc w:val="both"/>
        <w:rPr>
          <w:color w:val="FF0000"/>
          <w:sz w:val="24"/>
          <w:szCs w:val="24"/>
        </w:rPr>
      </w:pPr>
    </w:p>
    <w:p w:rsidR="003A4F46" w:rsidRPr="00426753" w:rsidRDefault="003A4F46" w:rsidP="004A386E">
      <w:pPr>
        <w:autoSpaceDE w:val="0"/>
        <w:autoSpaceDN w:val="0"/>
        <w:adjustRightInd w:val="0"/>
        <w:jc w:val="both"/>
        <w:rPr>
          <w:color w:val="FF0000"/>
          <w:sz w:val="24"/>
          <w:szCs w:val="24"/>
        </w:rPr>
      </w:pPr>
    </w:p>
    <w:p w:rsidR="00100E06" w:rsidRPr="00426753" w:rsidRDefault="00100E06" w:rsidP="00100E06">
      <w:pPr>
        <w:tabs>
          <w:tab w:val="left" w:pos="3686"/>
        </w:tabs>
        <w:spacing w:after="200" w:line="276" w:lineRule="auto"/>
        <w:jc w:val="both"/>
        <w:rPr>
          <w:bCs/>
          <w:color w:val="FF0000"/>
          <w:sz w:val="24"/>
          <w:szCs w:val="24"/>
        </w:rPr>
      </w:pPr>
      <w:r w:rsidRPr="00426753">
        <w:rPr>
          <w:b/>
          <w:bCs/>
          <w:sz w:val="24"/>
          <w:szCs w:val="24"/>
        </w:rPr>
        <w:t>1. – DETALHAMENTO DO OBJETO</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3220"/>
        <w:gridCol w:w="1144"/>
        <w:gridCol w:w="1134"/>
        <w:gridCol w:w="992"/>
        <w:gridCol w:w="992"/>
        <w:gridCol w:w="1134"/>
      </w:tblGrid>
      <w:tr w:rsidR="003F3AFF" w:rsidRPr="000C4E57" w:rsidTr="00DF350E">
        <w:tc>
          <w:tcPr>
            <w:tcW w:w="706" w:type="dxa"/>
            <w:shd w:val="clear" w:color="auto" w:fill="B4C6E7"/>
            <w:vAlign w:val="center"/>
          </w:tcPr>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ITEM</w:t>
            </w:r>
          </w:p>
        </w:tc>
        <w:tc>
          <w:tcPr>
            <w:tcW w:w="3220" w:type="dxa"/>
            <w:shd w:val="clear" w:color="auto" w:fill="B4C6E7"/>
            <w:vAlign w:val="center"/>
          </w:tcPr>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DESCRIÇÃO/ESPECIFICAÇÃO</w:t>
            </w:r>
          </w:p>
        </w:tc>
        <w:tc>
          <w:tcPr>
            <w:tcW w:w="1144" w:type="dxa"/>
            <w:shd w:val="clear" w:color="auto" w:fill="B4C6E7"/>
            <w:vAlign w:val="center"/>
          </w:tcPr>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CATMAT</w:t>
            </w:r>
          </w:p>
        </w:tc>
        <w:tc>
          <w:tcPr>
            <w:tcW w:w="1134" w:type="dxa"/>
            <w:shd w:val="clear" w:color="auto" w:fill="B4C6E7"/>
            <w:vAlign w:val="center"/>
          </w:tcPr>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UNIDADE DE MEDIDA</w:t>
            </w:r>
          </w:p>
        </w:tc>
        <w:tc>
          <w:tcPr>
            <w:tcW w:w="992" w:type="dxa"/>
            <w:shd w:val="clear" w:color="auto" w:fill="B4C6E7"/>
            <w:vAlign w:val="center"/>
          </w:tcPr>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QUANT. MÍNIMA</w:t>
            </w:r>
          </w:p>
        </w:tc>
        <w:tc>
          <w:tcPr>
            <w:tcW w:w="992" w:type="dxa"/>
            <w:shd w:val="clear" w:color="auto" w:fill="B4C6E7"/>
            <w:vAlign w:val="center"/>
          </w:tcPr>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QUANT. MÁXIMA</w:t>
            </w:r>
          </w:p>
        </w:tc>
        <w:tc>
          <w:tcPr>
            <w:tcW w:w="1134" w:type="dxa"/>
            <w:shd w:val="clear" w:color="auto" w:fill="B4C6E7"/>
          </w:tcPr>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DEMANDA POR SECRETARIA</w:t>
            </w:r>
          </w:p>
        </w:tc>
      </w:tr>
      <w:tr w:rsidR="003F3AFF" w:rsidRPr="000C4E57" w:rsidTr="00DF350E">
        <w:trPr>
          <w:trHeight w:hRule="exact" w:val="1729"/>
        </w:trPr>
        <w:tc>
          <w:tcPr>
            <w:tcW w:w="706" w:type="dxa"/>
            <w:shd w:val="clear" w:color="auto" w:fill="auto"/>
          </w:tcPr>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01</w:t>
            </w:r>
          </w:p>
        </w:tc>
        <w:tc>
          <w:tcPr>
            <w:tcW w:w="3220" w:type="dxa"/>
            <w:shd w:val="clear" w:color="auto" w:fill="auto"/>
          </w:tcPr>
          <w:p w:rsidR="003F3AFF" w:rsidRPr="000C4E57" w:rsidRDefault="003F3AFF" w:rsidP="003F3AFF">
            <w:pPr>
              <w:spacing w:after="200" w:line="360" w:lineRule="auto"/>
              <w:jc w:val="center"/>
              <w:rPr>
                <w:rFonts w:eastAsia="Calibri"/>
                <w:sz w:val="20"/>
                <w:lang w:eastAsia="en-US"/>
              </w:rPr>
            </w:pPr>
            <w:r w:rsidRPr="000C4E57">
              <w:rPr>
                <w:rFonts w:eastAsia="Calibri"/>
                <w:b/>
                <w:sz w:val="20"/>
                <w:u w:val="single"/>
                <w:lang w:eastAsia="en-US"/>
              </w:rPr>
              <w:t>Bateria 150 amperes</w:t>
            </w:r>
            <w:r w:rsidRPr="000C4E57">
              <w:rPr>
                <w:rFonts w:eastAsia="Calibri"/>
                <w:sz w:val="20"/>
                <w:lang w:eastAsia="en-US"/>
              </w:rPr>
              <w:t>, selada, livre de manutenção, garantia mínima de 12 meses, Com selo de certificação do INMETRO (portaria Inmetro nº 299 de 14 de junho de 2012)</w:t>
            </w:r>
          </w:p>
        </w:tc>
        <w:tc>
          <w:tcPr>
            <w:tcW w:w="1144" w:type="dxa"/>
          </w:tcPr>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365727</w:t>
            </w:r>
          </w:p>
        </w:tc>
        <w:tc>
          <w:tcPr>
            <w:tcW w:w="1134" w:type="dxa"/>
            <w:shd w:val="clear" w:color="auto" w:fill="auto"/>
          </w:tcPr>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Unidade</w:t>
            </w:r>
          </w:p>
        </w:tc>
        <w:tc>
          <w:tcPr>
            <w:tcW w:w="992" w:type="dxa"/>
            <w:shd w:val="clear" w:color="auto" w:fill="auto"/>
          </w:tcPr>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08</w:t>
            </w:r>
          </w:p>
        </w:tc>
        <w:tc>
          <w:tcPr>
            <w:tcW w:w="992" w:type="dxa"/>
          </w:tcPr>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24</w:t>
            </w:r>
          </w:p>
        </w:tc>
        <w:tc>
          <w:tcPr>
            <w:tcW w:w="1134" w:type="dxa"/>
          </w:tcPr>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SMOI - 10</w:t>
            </w:r>
          </w:p>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SMADA-02</w:t>
            </w:r>
          </w:p>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SME - 12</w:t>
            </w:r>
          </w:p>
          <w:p w:rsidR="003F3AFF" w:rsidRPr="000C4E57" w:rsidRDefault="003F3AFF" w:rsidP="003F3AFF">
            <w:pPr>
              <w:spacing w:after="200" w:line="360" w:lineRule="auto"/>
              <w:jc w:val="center"/>
              <w:rPr>
                <w:rFonts w:eastAsia="Calibri"/>
                <w:sz w:val="20"/>
                <w:lang w:eastAsia="en-US"/>
              </w:rPr>
            </w:pPr>
          </w:p>
        </w:tc>
      </w:tr>
      <w:tr w:rsidR="003F3AFF" w:rsidRPr="000C4E57" w:rsidTr="00DF350E">
        <w:trPr>
          <w:trHeight w:hRule="exact" w:val="1711"/>
        </w:trPr>
        <w:tc>
          <w:tcPr>
            <w:tcW w:w="706" w:type="dxa"/>
            <w:shd w:val="clear" w:color="auto" w:fill="auto"/>
          </w:tcPr>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02</w:t>
            </w:r>
          </w:p>
        </w:tc>
        <w:tc>
          <w:tcPr>
            <w:tcW w:w="3220" w:type="dxa"/>
            <w:shd w:val="clear" w:color="auto" w:fill="auto"/>
          </w:tcPr>
          <w:p w:rsidR="003F3AFF" w:rsidRPr="000C4E57" w:rsidRDefault="003F3AFF" w:rsidP="003F3AFF">
            <w:pPr>
              <w:spacing w:after="200" w:line="360" w:lineRule="auto"/>
              <w:jc w:val="center"/>
              <w:rPr>
                <w:rFonts w:eastAsia="Calibri"/>
                <w:sz w:val="20"/>
                <w:lang w:eastAsia="en-US"/>
              </w:rPr>
            </w:pPr>
            <w:r w:rsidRPr="000C4E57">
              <w:rPr>
                <w:rFonts w:eastAsia="Calibri"/>
                <w:b/>
                <w:sz w:val="20"/>
                <w:u w:val="single"/>
                <w:lang w:eastAsia="en-US"/>
              </w:rPr>
              <w:t>Bateria 90 amperes</w:t>
            </w:r>
            <w:r w:rsidRPr="000C4E57">
              <w:rPr>
                <w:rFonts w:eastAsia="Calibri"/>
                <w:sz w:val="20"/>
                <w:lang w:eastAsia="en-US"/>
              </w:rPr>
              <w:t>, selada, livre de manutenção, garantia mínima de 12 meses, Com selo de certificação do INMETRO (portaria Inmetro nº 299 de 14 de junho de 2012)</w:t>
            </w:r>
          </w:p>
        </w:tc>
        <w:tc>
          <w:tcPr>
            <w:tcW w:w="1144" w:type="dxa"/>
          </w:tcPr>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245348</w:t>
            </w:r>
          </w:p>
        </w:tc>
        <w:tc>
          <w:tcPr>
            <w:tcW w:w="1134" w:type="dxa"/>
            <w:shd w:val="clear" w:color="auto" w:fill="auto"/>
          </w:tcPr>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Unidade</w:t>
            </w:r>
          </w:p>
        </w:tc>
        <w:tc>
          <w:tcPr>
            <w:tcW w:w="992" w:type="dxa"/>
            <w:shd w:val="clear" w:color="auto" w:fill="auto"/>
          </w:tcPr>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12</w:t>
            </w:r>
          </w:p>
        </w:tc>
        <w:tc>
          <w:tcPr>
            <w:tcW w:w="992" w:type="dxa"/>
          </w:tcPr>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29</w:t>
            </w:r>
          </w:p>
        </w:tc>
        <w:tc>
          <w:tcPr>
            <w:tcW w:w="1134" w:type="dxa"/>
          </w:tcPr>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SMOI – 15</w:t>
            </w:r>
          </w:p>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SMADA - 14</w:t>
            </w:r>
          </w:p>
        </w:tc>
      </w:tr>
      <w:tr w:rsidR="003F3AFF" w:rsidRPr="000C4E57" w:rsidTr="00DF350E">
        <w:trPr>
          <w:trHeight w:hRule="exact" w:val="2100"/>
        </w:trPr>
        <w:tc>
          <w:tcPr>
            <w:tcW w:w="706" w:type="dxa"/>
            <w:shd w:val="clear" w:color="auto" w:fill="auto"/>
          </w:tcPr>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03</w:t>
            </w:r>
          </w:p>
        </w:tc>
        <w:tc>
          <w:tcPr>
            <w:tcW w:w="3220" w:type="dxa"/>
            <w:shd w:val="clear" w:color="auto" w:fill="auto"/>
          </w:tcPr>
          <w:p w:rsidR="003F3AFF" w:rsidRPr="000C4E57" w:rsidRDefault="003F3AFF" w:rsidP="003F3AFF">
            <w:pPr>
              <w:spacing w:after="200" w:line="360" w:lineRule="auto"/>
              <w:jc w:val="center"/>
              <w:rPr>
                <w:rFonts w:eastAsia="Calibri"/>
                <w:sz w:val="20"/>
                <w:lang w:eastAsia="en-US"/>
              </w:rPr>
            </w:pPr>
            <w:r w:rsidRPr="000C4E57">
              <w:rPr>
                <w:rFonts w:eastAsia="Calibri"/>
                <w:b/>
                <w:sz w:val="20"/>
                <w:u w:val="single"/>
                <w:lang w:eastAsia="en-US"/>
              </w:rPr>
              <w:t>Bateria 60 amperes</w:t>
            </w:r>
            <w:r w:rsidRPr="000C4E57">
              <w:rPr>
                <w:rFonts w:eastAsia="Calibri"/>
                <w:sz w:val="20"/>
                <w:lang w:eastAsia="en-US"/>
              </w:rPr>
              <w:t>, selada, livre de manutenção, garantia mínima de 12 meses, Com selo de certificação do INMETRO (portaria Inmetro nº 299 de 14 de junho de 2012)</w:t>
            </w:r>
          </w:p>
        </w:tc>
        <w:tc>
          <w:tcPr>
            <w:tcW w:w="1144" w:type="dxa"/>
          </w:tcPr>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421245</w:t>
            </w:r>
          </w:p>
        </w:tc>
        <w:tc>
          <w:tcPr>
            <w:tcW w:w="1134" w:type="dxa"/>
            <w:shd w:val="clear" w:color="auto" w:fill="auto"/>
          </w:tcPr>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Unidade</w:t>
            </w:r>
          </w:p>
        </w:tc>
        <w:tc>
          <w:tcPr>
            <w:tcW w:w="992" w:type="dxa"/>
            <w:shd w:val="clear" w:color="auto" w:fill="auto"/>
          </w:tcPr>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31</w:t>
            </w:r>
          </w:p>
        </w:tc>
        <w:tc>
          <w:tcPr>
            <w:tcW w:w="992" w:type="dxa"/>
          </w:tcPr>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119</w:t>
            </w:r>
          </w:p>
        </w:tc>
        <w:tc>
          <w:tcPr>
            <w:tcW w:w="1134" w:type="dxa"/>
          </w:tcPr>
          <w:p w:rsidR="003F3AFF" w:rsidRPr="000C4E57" w:rsidRDefault="003F3AFF" w:rsidP="003F3AFF">
            <w:pPr>
              <w:spacing w:line="360" w:lineRule="auto"/>
              <w:jc w:val="center"/>
              <w:rPr>
                <w:rFonts w:eastAsia="Calibri"/>
                <w:sz w:val="20"/>
                <w:lang w:val="en-US" w:eastAsia="en-US"/>
              </w:rPr>
            </w:pPr>
            <w:r w:rsidRPr="000C4E57">
              <w:rPr>
                <w:rFonts w:eastAsia="Calibri"/>
                <w:sz w:val="20"/>
                <w:lang w:val="en-US" w:eastAsia="en-US"/>
              </w:rPr>
              <w:t>SMOI – 10</w:t>
            </w:r>
          </w:p>
          <w:p w:rsidR="003F3AFF" w:rsidRPr="000C4E57" w:rsidRDefault="003F3AFF" w:rsidP="003F3AFF">
            <w:pPr>
              <w:spacing w:line="360" w:lineRule="auto"/>
              <w:jc w:val="center"/>
              <w:rPr>
                <w:rFonts w:eastAsia="Calibri"/>
                <w:sz w:val="20"/>
                <w:lang w:val="en-US" w:eastAsia="en-US"/>
              </w:rPr>
            </w:pPr>
            <w:r w:rsidRPr="000C4E57">
              <w:rPr>
                <w:rFonts w:eastAsia="Calibri"/>
                <w:sz w:val="20"/>
                <w:lang w:val="en-US" w:eastAsia="en-US"/>
              </w:rPr>
              <w:t>SMADA-10</w:t>
            </w:r>
          </w:p>
          <w:p w:rsidR="003F3AFF" w:rsidRPr="000C4E57" w:rsidRDefault="003F3AFF" w:rsidP="003F3AFF">
            <w:pPr>
              <w:spacing w:line="360" w:lineRule="auto"/>
              <w:jc w:val="center"/>
              <w:rPr>
                <w:rFonts w:eastAsia="Calibri"/>
                <w:sz w:val="20"/>
                <w:lang w:val="en-US" w:eastAsia="en-US"/>
              </w:rPr>
            </w:pPr>
            <w:r w:rsidRPr="000C4E57">
              <w:rPr>
                <w:rFonts w:eastAsia="Calibri"/>
                <w:sz w:val="20"/>
                <w:lang w:val="en-US" w:eastAsia="en-US"/>
              </w:rPr>
              <w:t>SME – 06</w:t>
            </w:r>
          </w:p>
          <w:p w:rsidR="003F3AFF" w:rsidRPr="000C4E57" w:rsidRDefault="003F3AFF" w:rsidP="003F3AFF">
            <w:pPr>
              <w:spacing w:line="360" w:lineRule="auto"/>
              <w:jc w:val="center"/>
              <w:rPr>
                <w:rFonts w:eastAsia="Calibri"/>
                <w:sz w:val="20"/>
                <w:lang w:val="en-US" w:eastAsia="en-US"/>
              </w:rPr>
            </w:pPr>
            <w:r w:rsidRPr="000C4E57">
              <w:rPr>
                <w:rFonts w:eastAsia="Calibri"/>
                <w:sz w:val="20"/>
                <w:lang w:val="en-US" w:eastAsia="en-US"/>
              </w:rPr>
              <w:t>SMS - 70</w:t>
            </w:r>
          </w:p>
          <w:p w:rsidR="003F3AFF" w:rsidRPr="000C4E57" w:rsidRDefault="003F3AFF" w:rsidP="003F3AFF">
            <w:pPr>
              <w:spacing w:line="360" w:lineRule="auto"/>
              <w:jc w:val="center"/>
              <w:rPr>
                <w:rFonts w:eastAsia="Calibri"/>
                <w:sz w:val="20"/>
                <w:lang w:val="en-US" w:eastAsia="en-US"/>
              </w:rPr>
            </w:pPr>
            <w:r w:rsidRPr="000C4E57">
              <w:rPr>
                <w:rFonts w:eastAsia="Calibri"/>
                <w:sz w:val="20"/>
                <w:lang w:val="en-US" w:eastAsia="en-US"/>
              </w:rPr>
              <w:t>SMASDH-14</w:t>
            </w:r>
          </w:p>
          <w:p w:rsidR="003F3AFF" w:rsidRPr="000C4E57" w:rsidRDefault="003F3AFF" w:rsidP="003F3AFF">
            <w:pPr>
              <w:spacing w:line="360" w:lineRule="auto"/>
              <w:jc w:val="center"/>
              <w:rPr>
                <w:rFonts w:eastAsia="Calibri"/>
                <w:sz w:val="20"/>
                <w:lang w:val="en-US" w:eastAsia="en-US"/>
              </w:rPr>
            </w:pPr>
            <w:r w:rsidRPr="000C4E57">
              <w:rPr>
                <w:rFonts w:eastAsia="Calibri"/>
                <w:sz w:val="20"/>
                <w:lang w:val="en-US" w:eastAsia="en-US"/>
              </w:rPr>
              <w:t>SMTDC – 06</w:t>
            </w:r>
          </w:p>
          <w:p w:rsidR="003F3AFF" w:rsidRPr="000C4E57" w:rsidRDefault="003F3AFF" w:rsidP="003F3AFF">
            <w:pPr>
              <w:spacing w:line="360" w:lineRule="auto"/>
              <w:jc w:val="center"/>
              <w:rPr>
                <w:rFonts w:eastAsia="Calibri"/>
                <w:sz w:val="20"/>
                <w:lang w:val="en-US" w:eastAsia="en-US"/>
              </w:rPr>
            </w:pPr>
            <w:r w:rsidRPr="000C4E57">
              <w:rPr>
                <w:rFonts w:eastAsia="Calibri"/>
                <w:sz w:val="20"/>
                <w:lang w:val="en-US" w:eastAsia="en-US"/>
              </w:rPr>
              <w:t>SMF - 03</w:t>
            </w:r>
          </w:p>
        </w:tc>
      </w:tr>
      <w:tr w:rsidR="003F3AFF" w:rsidRPr="000C4E57" w:rsidTr="00DF350E">
        <w:trPr>
          <w:trHeight w:hRule="exact" w:val="1821"/>
        </w:trPr>
        <w:tc>
          <w:tcPr>
            <w:tcW w:w="706" w:type="dxa"/>
            <w:shd w:val="clear" w:color="auto" w:fill="auto"/>
          </w:tcPr>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04</w:t>
            </w:r>
          </w:p>
        </w:tc>
        <w:tc>
          <w:tcPr>
            <w:tcW w:w="3220" w:type="dxa"/>
            <w:shd w:val="clear" w:color="auto" w:fill="auto"/>
          </w:tcPr>
          <w:p w:rsidR="003F3AFF" w:rsidRPr="000C4E57" w:rsidRDefault="003F3AFF" w:rsidP="003F3AFF">
            <w:pPr>
              <w:spacing w:after="200" w:line="360" w:lineRule="auto"/>
              <w:jc w:val="center"/>
              <w:rPr>
                <w:rFonts w:eastAsia="Calibri"/>
                <w:sz w:val="20"/>
                <w:lang w:eastAsia="en-US"/>
              </w:rPr>
            </w:pPr>
            <w:r w:rsidRPr="000C4E57">
              <w:rPr>
                <w:rFonts w:eastAsia="Calibri"/>
                <w:b/>
                <w:sz w:val="20"/>
                <w:u w:val="single"/>
                <w:lang w:eastAsia="en-US"/>
              </w:rPr>
              <w:t>Bateria 70 amperes</w:t>
            </w:r>
            <w:r w:rsidRPr="000C4E57">
              <w:rPr>
                <w:rFonts w:eastAsia="Calibri"/>
                <w:sz w:val="20"/>
                <w:lang w:eastAsia="en-US"/>
              </w:rPr>
              <w:t>, selada, livre de manutenção, garantia mínima de 12 meses, Com selo de certificação do INMETRO (portaria Inmetro nº 299 de 14 de junho de 2012)</w:t>
            </w:r>
          </w:p>
        </w:tc>
        <w:tc>
          <w:tcPr>
            <w:tcW w:w="1144" w:type="dxa"/>
          </w:tcPr>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314235</w:t>
            </w:r>
          </w:p>
        </w:tc>
        <w:tc>
          <w:tcPr>
            <w:tcW w:w="1134" w:type="dxa"/>
            <w:shd w:val="clear" w:color="auto" w:fill="auto"/>
          </w:tcPr>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Unidade</w:t>
            </w:r>
          </w:p>
        </w:tc>
        <w:tc>
          <w:tcPr>
            <w:tcW w:w="992" w:type="dxa"/>
            <w:shd w:val="clear" w:color="auto" w:fill="auto"/>
          </w:tcPr>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10</w:t>
            </w:r>
          </w:p>
        </w:tc>
        <w:tc>
          <w:tcPr>
            <w:tcW w:w="992" w:type="dxa"/>
          </w:tcPr>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40</w:t>
            </w:r>
          </w:p>
        </w:tc>
        <w:tc>
          <w:tcPr>
            <w:tcW w:w="1134" w:type="dxa"/>
          </w:tcPr>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SMOI – 10</w:t>
            </w:r>
          </w:p>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SMS - 30</w:t>
            </w:r>
          </w:p>
        </w:tc>
      </w:tr>
      <w:tr w:rsidR="003F3AFF" w:rsidRPr="000C4E57" w:rsidTr="00DF350E">
        <w:trPr>
          <w:trHeight w:hRule="exact" w:val="1463"/>
        </w:trPr>
        <w:tc>
          <w:tcPr>
            <w:tcW w:w="706" w:type="dxa"/>
            <w:shd w:val="clear" w:color="auto" w:fill="auto"/>
          </w:tcPr>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05</w:t>
            </w:r>
          </w:p>
        </w:tc>
        <w:tc>
          <w:tcPr>
            <w:tcW w:w="3220" w:type="dxa"/>
            <w:shd w:val="clear" w:color="auto" w:fill="auto"/>
          </w:tcPr>
          <w:p w:rsidR="003F3AFF" w:rsidRPr="000C4E57" w:rsidRDefault="003F3AFF" w:rsidP="003F3AFF">
            <w:pPr>
              <w:spacing w:after="200" w:line="360" w:lineRule="auto"/>
              <w:jc w:val="center"/>
              <w:rPr>
                <w:rFonts w:eastAsia="Calibri"/>
                <w:sz w:val="20"/>
                <w:lang w:eastAsia="en-US"/>
              </w:rPr>
            </w:pPr>
            <w:r w:rsidRPr="000C4E57">
              <w:rPr>
                <w:rFonts w:eastAsia="Calibri"/>
                <w:b/>
                <w:sz w:val="20"/>
                <w:u w:val="single"/>
                <w:lang w:eastAsia="en-US"/>
              </w:rPr>
              <w:t>Bateria 95 amperes</w:t>
            </w:r>
            <w:r w:rsidRPr="000C4E57">
              <w:rPr>
                <w:rFonts w:eastAsia="Calibri"/>
                <w:sz w:val="20"/>
                <w:lang w:eastAsia="en-US"/>
              </w:rPr>
              <w:t xml:space="preserve">, selada, livre de manutenção, garantia mínima de 12 meses, Com selo de certificação do INMETRO </w:t>
            </w:r>
          </w:p>
        </w:tc>
        <w:tc>
          <w:tcPr>
            <w:tcW w:w="1144" w:type="dxa"/>
          </w:tcPr>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274006</w:t>
            </w:r>
          </w:p>
        </w:tc>
        <w:tc>
          <w:tcPr>
            <w:tcW w:w="1134" w:type="dxa"/>
            <w:shd w:val="clear" w:color="auto" w:fill="auto"/>
          </w:tcPr>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Unidade</w:t>
            </w:r>
          </w:p>
        </w:tc>
        <w:tc>
          <w:tcPr>
            <w:tcW w:w="992" w:type="dxa"/>
            <w:shd w:val="clear" w:color="auto" w:fill="auto"/>
          </w:tcPr>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05</w:t>
            </w:r>
          </w:p>
        </w:tc>
        <w:tc>
          <w:tcPr>
            <w:tcW w:w="992" w:type="dxa"/>
          </w:tcPr>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18</w:t>
            </w:r>
          </w:p>
        </w:tc>
        <w:tc>
          <w:tcPr>
            <w:tcW w:w="1134" w:type="dxa"/>
          </w:tcPr>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SMS – 10</w:t>
            </w:r>
          </w:p>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SME - 08</w:t>
            </w:r>
          </w:p>
        </w:tc>
      </w:tr>
      <w:tr w:rsidR="003F3AFF" w:rsidRPr="000C4E57" w:rsidTr="00DF350E">
        <w:trPr>
          <w:trHeight w:hRule="exact" w:val="1823"/>
        </w:trPr>
        <w:tc>
          <w:tcPr>
            <w:tcW w:w="706" w:type="dxa"/>
            <w:shd w:val="clear" w:color="auto" w:fill="auto"/>
          </w:tcPr>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lastRenderedPageBreak/>
              <w:t>06</w:t>
            </w:r>
          </w:p>
        </w:tc>
        <w:tc>
          <w:tcPr>
            <w:tcW w:w="3220" w:type="dxa"/>
            <w:shd w:val="clear" w:color="auto" w:fill="auto"/>
          </w:tcPr>
          <w:p w:rsidR="003F3AFF" w:rsidRPr="000C4E57" w:rsidRDefault="003F3AFF" w:rsidP="003F3AFF">
            <w:pPr>
              <w:spacing w:after="200" w:line="360" w:lineRule="auto"/>
              <w:jc w:val="center"/>
              <w:rPr>
                <w:rFonts w:eastAsia="Calibri"/>
                <w:sz w:val="20"/>
                <w:lang w:eastAsia="en-US"/>
              </w:rPr>
            </w:pPr>
            <w:r w:rsidRPr="000C4E57">
              <w:rPr>
                <w:rFonts w:eastAsia="Calibri"/>
                <w:b/>
                <w:sz w:val="20"/>
                <w:u w:val="single"/>
                <w:lang w:eastAsia="en-US"/>
              </w:rPr>
              <w:t>Bateria 80 amperes</w:t>
            </w:r>
            <w:r w:rsidRPr="000C4E57">
              <w:rPr>
                <w:rFonts w:eastAsia="Calibri"/>
                <w:sz w:val="20"/>
                <w:lang w:eastAsia="en-US"/>
              </w:rPr>
              <w:t xml:space="preserve">, tensão nominal: </w:t>
            </w:r>
            <w:proofErr w:type="gramStart"/>
            <w:r w:rsidRPr="000C4E57">
              <w:rPr>
                <w:rFonts w:eastAsia="Calibri"/>
                <w:sz w:val="20"/>
                <w:lang w:eastAsia="en-US"/>
              </w:rPr>
              <w:t>12v</w:t>
            </w:r>
            <w:proofErr w:type="gramEnd"/>
            <w:r w:rsidRPr="000C4E57">
              <w:rPr>
                <w:rFonts w:eastAsia="Calibri"/>
                <w:sz w:val="20"/>
                <w:lang w:eastAsia="en-US"/>
              </w:rPr>
              <w:t xml:space="preserve">,  C20(25c) selada, livre de manutenção, garantia mínima de 12 meses, Com selo de certificação do INMETRO </w:t>
            </w:r>
          </w:p>
        </w:tc>
        <w:tc>
          <w:tcPr>
            <w:tcW w:w="1144" w:type="dxa"/>
          </w:tcPr>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240209</w:t>
            </w:r>
          </w:p>
        </w:tc>
        <w:tc>
          <w:tcPr>
            <w:tcW w:w="1134" w:type="dxa"/>
            <w:shd w:val="clear" w:color="auto" w:fill="auto"/>
          </w:tcPr>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Unidade</w:t>
            </w:r>
          </w:p>
        </w:tc>
        <w:tc>
          <w:tcPr>
            <w:tcW w:w="992" w:type="dxa"/>
            <w:shd w:val="clear" w:color="auto" w:fill="auto"/>
          </w:tcPr>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01</w:t>
            </w:r>
          </w:p>
        </w:tc>
        <w:tc>
          <w:tcPr>
            <w:tcW w:w="992" w:type="dxa"/>
          </w:tcPr>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02</w:t>
            </w:r>
          </w:p>
        </w:tc>
        <w:tc>
          <w:tcPr>
            <w:tcW w:w="1134" w:type="dxa"/>
          </w:tcPr>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SMTDC- 02</w:t>
            </w:r>
          </w:p>
        </w:tc>
      </w:tr>
      <w:tr w:rsidR="003F3AFF" w:rsidRPr="000C4E57" w:rsidTr="00DF350E">
        <w:trPr>
          <w:trHeight w:hRule="exact" w:val="1835"/>
        </w:trPr>
        <w:tc>
          <w:tcPr>
            <w:tcW w:w="706" w:type="dxa"/>
            <w:shd w:val="clear" w:color="auto" w:fill="auto"/>
          </w:tcPr>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07</w:t>
            </w:r>
          </w:p>
        </w:tc>
        <w:tc>
          <w:tcPr>
            <w:tcW w:w="3220" w:type="dxa"/>
            <w:shd w:val="clear" w:color="auto" w:fill="auto"/>
          </w:tcPr>
          <w:p w:rsidR="003F3AFF" w:rsidRPr="000C4E57" w:rsidRDefault="003F3AFF" w:rsidP="003F3AFF">
            <w:pPr>
              <w:spacing w:after="200" w:line="360" w:lineRule="auto"/>
              <w:jc w:val="center"/>
              <w:rPr>
                <w:rFonts w:eastAsia="Calibri"/>
                <w:sz w:val="20"/>
                <w:lang w:eastAsia="en-US"/>
              </w:rPr>
            </w:pPr>
            <w:r w:rsidRPr="000C4E57">
              <w:rPr>
                <w:rFonts w:eastAsia="Calibri"/>
                <w:b/>
                <w:sz w:val="20"/>
                <w:u w:val="single"/>
                <w:lang w:eastAsia="en-US"/>
              </w:rPr>
              <w:t>Bateria 6 amperes</w:t>
            </w:r>
            <w:r w:rsidRPr="000C4E57">
              <w:rPr>
                <w:rFonts w:eastAsia="Calibri"/>
                <w:sz w:val="20"/>
                <w:lang w:eastAsia="en-US"/>
              </w:rPr>
              <w:t>, tensão nominal: 12v, selada, livre de manutenção, Motocicleta, garantia mínima de 12 meses, Com selo de certificação do INMETRO</w:t>
            </w:r>
          </w:p>
        </w:tc>
        <w:tc>
          <w:tcPr>
            <w:tcW w:w="1144" w:type="dxa"/>
          </w:tcPr>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Não localizado</w:t>
            </w:r>
          </w:p>
        </w:tc>
        <w:tc>
          <w:tcPr>
            <w:tcW w:w="1134" w:type="dxa"/>
            <w:shd w:val="clear" w:color="auto" w:fill="auto"/>
          </w:tcPr>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Unidade</w:t>
            </w:r>
          </w:p>
        </w:tc>
        <w:tc>
          <w:tcPr>
            <w:tcW w:w="992" w:type="dxa"/>
            <w:shd w:val="clear" w:color="auto" w:fill="auto"/>
          </w:tcPr>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01</w:t>
            </w:r>
          </w:p>
        </w:tc>
        <w:tc>
          <w:tcPr>
            <w:tcW w:w="992" w:type="dxa"/>
          </w:tcPr>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02</w:t>
            </w:r>
          </w:p>
        </w:tc>
        <w:tc>
          <w:tcPr>
            <w:tcW w:w="1134" w:type="dxa"/>
          </w:tcPr>
          <w:p w:rsidR="003F3AFF" w:rsidRPr="000C4E57" w:rsidRDefault="003F3AFF" w:rsidP="003F3AFF">
            <w:pPr>
              <w:spacing w:after="200" w:line="360" w:lineRule="auto"/>
              <w:jc w:val="center"/>
              <w:rPr>
                <w:rFonts w:eastAsia="Calibri"/>
                <w:sz w:val="20"/>
                <w:lang w:eastAsia="en-US"/>
              </w:rPr>
            </w:pPr>
            <w:r w:rsidRPr="000C4E57">
              <w:rPr>
                <w:rFonts w:eastAsia="Calibri"/>
                <w:sz w:val="20"/>
                <w:lang w:eastAsia="en-US"/>
              </w:rPr>
              <w:t>SMTDC-02</w:t>
            </w:r>
          </w:p>
        </w:tc>
      </w:tr>
    </w:tbl>
    <w:p w:rsidR="00100E06" w:rsidRPr="00426753" w:rsidRDefault="00100E06" w:rsidP="00100E06">
      <w:pPr>
        <w:autoSpaceDE w:val="0"/>
        <w:autoSpaceDN w:val="0"/>
        <w:adjustRightInd w:val="0"/>
        <w:jc w:val="both"/>
        <w:rPr>
          <w:color w:val="FF0000"/>
          <w:sz w:val="24"/>
          <w:szCs w:val="24"/>
        </w:rPr>
      </w:pPr>
    </w:p>
    <w:p w:rsidR="009C3820" w:rsidRPr="00426753" w:rsidRDefault="009C3820" w:rsidP="009C11FB">
      <w:pPr>
        <w:spacing w:before="120" w:after="120"/>
        <w:jc w:val="both"/>
        <w:rPr>
          <w:b/>
          <w:sz w:val="24"/>
          <w:szCs w:val="24"/>
        </w:rPr>
      </w:pPr>
      <w:r w:rsidRPr="00426753">
        <w:rPr>
          <w:b/>
          <w:sz w:val="24"/>
          <w:szCs w:val="24"/>
        </w:rPr>
        <w:t>2 – OBRIGAÇÕES DA CONTRATADA</w:t>
      </w:r>
    </w:p>
    <w:p w:rsidR="009C3820" w:rsidRPr="00426753" w:rsidRDefault="009C3820" w:rsidP="009C11FB">
      <w:pPr>
        <w:spacing w:before="120" w:after="120"/>
        <w:jc w:val="both"/>
        <w:rPr>
          <w:sz w:val="24"/>
          <w:szCs w:val="24"/>
        </w:rPr>
      </w:pPr>
      <w:r w:rsidRPr="00426753">
        <w:rPr>
          <w:sz w:val="24"/>
          <w:szCs w:val="24"/>
        </w:rPr>
        <w:t>2.1 – A CONTRATADA deve cumprir todas as obrigações constantes no instrumento convocatório, seus anexos e sua proposta, assumindo como exclusivamente seus os riscos e as despesas decorrentes da boa execução do objeto e, ainda:</w:t>
      </w:r>
    </w:p>
    <w:p w:rsidR="009C3820" w:rsidRPr="00426753" w:rsidRDefault="009C3820" w:rsidP="009C11FB">
      <w:pPr>
        <w:spacing w:before="120" w:after="120"/>
        <w:jc w:val="both"/>
        <w:rPr>
          <w:sz w:val="24"/>
          <w:szCs w:val="24"/>
        </w:rPr>
      </w:pPr>
      <w:r w:rsidRPr="00426753">
        <w:rPr>
          <w:sz w:val="24"/>
          <w:szCs w:val="24"/>
        </w:rPr>
        <w:t xml:space="preserve">2.1.1 – Efetuar a entrega do objeto em perfeitas condições, conforme especificações, prazo e local constantes no Termo de Referência e seus anexos, acompanhado da respectiva nota fiscal, na qual constarão as indicações referentes a: marca, fabricante, modelo e prazo de garantia; </w:t>
      </w:r>
    </w:p>
    <w:p w:rsidR="009C3820" w:rsidRPr="00426753" w:rsidRDefault="009C3820" w:rsidP="009C11FB">
      <w:pPr>
        <w:spacing w:before="120" w:after="120"/>
        <w:jc w:val="both"/>
        <w:rPr>
          <w:sz w:val="24"/>
          <w:szCs w:val="24"/>
        </w:rPr>
      </w:pPr>
      <w:r w:rsidRPr="00426753">
        <w:rPr>
          <w:sz w:val="24"/>
          <w:szCs w:val="24"/>
        </w:rPr>
        <w:t>2.1.2 – Responsabilizar-se pelos vícios e danos decorrentes do objeto, de acordo com o Código de Defesa do Consumidor (Lei nº 8.078/1990);</w:t>
      </w:r>
    </w:p>
    <w:p w:rsidR="009C3820" w:rsidRPr="00426753" w:rsidRDefault="009C3820" w:rsidP="009C11FB">
      <w:pPr>
        <w:spacing w:before="120" w:after="120"/>
        <w:jc w:val="both"/>
        <w:rPr>
          <w:sz w:val="24"/>
          <w:szCs w:val="24"/>
        </w:rPr>
      </w:pPr>
      <w:r w:rsidRPr="00426753">
        <w:rPr>
          <w:sz w:val="24"/>
          <w:szCs w:val="24"/>
        </w:rPr>
        <w:t>2.1.3 – Substituir, reparar ou corrigir, às suas expensas,</w:t>
      </w:r>
      <w:proofErr w:type="gramStart"/>
      <w:r w:rsidRPr="00426753">
        <w:rPr>
          <w:sz w:val="24"/>
          <w:szCs w:val="24"/>
        </w:rPr>
        <w:t xml:space="preserve">  </w:t>
      </w:r>
      <w:proofErr w:type="gramEnd"/>
      <w:r w:rsidRPr="00426753">
        <w:rPr>
          <w:sz w:val="24"/>
          <w:szCs w:val="24"/>
        </w:rPr>
        <w:t>em até 05 (cinco) dias úteis, o objeto com avarias ou defeitos;</w:t>
      </w:r>
    </w:p>
    <w:p w:rsidR="009C3820" w:rsidRPr="00426753" w:rsidRDefault="009C3820" w:rsidP="009C11FB">
      <w:pPr>
        <w:spacing w:before="120" w:after="120"/>
        <w:jc w:val="both"/>
        <w:rPr>
          <w:sz w:val="24"/>
          <w:szCs w:val="24"/>
        </w:rPr>
      </w:pPr>
      <w:r w:rsidRPr="00426753">
        <w:rPr>
          <w:sz w:val="24"/>
          <w:szCs w:val="24"/>
        </w:rPr>
        <w:t>2.1.4 – Comunicar à Administração, com antecedência mínima de 24 (vinte e quatro) horas que antecede a data da entrega, os motivos que impossibilitem o cumprimento do prazo previsto, com a devida comprovação;</w:t>
      </w:r>
    </w:p>
    <w:p w:rsidR="009C3820" w:rsidRPr="00426753" w:rsidRDefault="009C3820" w:rsidP="009C11FB">
      <w:pPr>
        <w:spacing w:before="120" w:after="120"/>
        <w:jc w:val="both"/>
        <w:rPr>
          <w:sz w:val="24"/>
          <w:szCs w:val="24"/>
        </w:rPr>
      </w:pPr>
      <w:r w:rsidRPr="00426753">
        <w:rPr>
          <w:sz w:val="24"/>
          <w:szCs w:val="24"/>
        </w:rPr>
        <w:t>2.1.5 – Manter, durante toda a execução do contrato, em compatibilidade com as obrigações assumidas, todas as condições de habilitação e qualificação exigidas na licitação;</w:t>
      </w:r>
    </w:p>
    <w:p w:rsidR="009C3820" w:rsidRPr="00426753" w:rsidRDefault="009C3820" w:rsidP="009C11FB">
      <w:pPr>
        <w:spacing w:before="120" w:after="120"/>
        <w:jc w:val="both"/>
        <w:rPr>
          <w:sz w:val="24"/>
          <w:szCs w:val="24"/>
        </w:rPr>
      </w:pPr>
      <w:r w:rsidRPr="00426753">
        <w:rPr>
          <w:sz w:val="24"/>
          <w:szCs w:val="24"/>
        </w:rPr>
        <w:t>2.1.6 – Indicar preposto para representá-la durante a execução do contrato;</w:t>
      </w:r>
    </w:p>
    <w:p w:rsidR="009C3820" w:rsidRPr="00426753" w:rsidRDefault="009C3820" w:rsidP="009C11FB">
      <w:pPr>
        <w:spacing w:before="120" w:after="120"/>
        <w:jc w:val="both"/>
        <w:rPr>
          <w:sz w:val="24"/>
          <w:szCs w:val="24"/>
        </w:rPr>
      </w:pPr>
      <w:r w:rsidRPr="00426753">
        <w:rPr>
          <w:sz w:val="24"/>
          <w:szCs w:val="24"/>
        </w:rPr>
        <w:t>2.1.7 – Comunicar à Administração sobre qualquer alteração no endereço, conta bancária ou outros dados necessários para recebimento de correspondência, enquanto perdurar os efeitos da contratação;</w:t>
      </w:r>
    </w:p>
    <w:p w:rsidR="009C3820" w:rsidRPr="00426753" w:rsidRDefault="009C3820" w:rsidP="009C11FB">
      <w:pPr>
        <w:spacing w:before="120" w:after="120"/>
        <w:jc w:val="both"/>
        <w:rPr>
          <w:sz w:val="24"/>
          <w:szCs w:val="24"/>
        </w:rPr>
      </w:pPr>
      <w:r w:rsidRPr="00426753">
        <w:rPr>
          <w:sz w:val="24"/>
          <w:szCs w:val="24"/>
        </w:rPr>
        <w:t>2.1.8 – Receber as comunicações da Administração e respondê-las ou atendê-las nos prazos específicos constantes da comunicação;</w:t>
      </w:r>
    </w:p>
    <w:p w:rsidR="009C3820" w:rsidRPr="00426753" w:rsidRDefault="009C3820" w:rsidP="009C11FB">
      <w:pPr>
        <w:spacing w:before="120" w:after="120"/>
        <w:jc w:val="both"/>
        <w:rPr>
          <w:sz w:val="24"/>
          <w:szCs w:val="24"/>
        </w:rPr>
      </w:pPr>
      <w:r w:rsidRPr="00426753">
        <w:rPr>
          <w:sz w:val="24"/>
          <w:szCs w:val="24"/>
        </w:rPr>
        <w:t>2.1.9 – Arcar com todas as despesas diretas e indiretas decorrentes do objeto, tais como tributos, encargos sociais e trabalhistas, transporte, depósito e entrega dos objetos.</w:t>
      </w:r>
    </w:p>
    <w:p w:rsidR="009C3820" w:rsidRPr="00426753" w:rsidRDefault="009C3820" w:rsidP="009C11FB">
      <w:pPr>
        <w:spacing w:before="120" w:after="120"/>
        <w:jc w:val="both"/>
        <w:rPr>
          <w:sz w:val="24"/>
          <w:szCs w:val="24"/>
        </w:rPr>
      </w:pPr>
      <w:r w:rsidRPr="00426753">
        <w:rPr>
          <w:sz w:val="24"/>
          <w:szCs w:val="24"/>
        </w:rPr>
        <w:t>2.1.10 – Fornecer Baterias com as informações e identificação do fabricante, bem como com validade não inferior a 04 (quatro) anos, que apresentem em seu rótulo o Selo de Identificação de Conformidade com o INMETRO (portaria Inmetro nº 299, de 14 de junho de 2012) e a identificação do OCP e o número de registro.</w:t>
      </w:r>
    </w:p>
    <w:p w:rsidR="009C3820" w:rsidRPr="00426753" w:rsidRDefault="009C3820" w:rsidP="009C11FB">
      <w:pPr>
        <w:spacing w:before="120" w:after="120"/>
        <w:jc w:val="both"/>
        <w:rPr>
          <w:b/>
          <w:sz w:val="24"/>
          <w:szCs w:val="24"/>
        </w:rPr>
      </w:pPr>
      <w:r w:rsidRPr="00426753">
        <w:rPr>
          <w:b/>
          <w:sz w:val="24"/>
          <w:szCs w:val="24"/>
        </w:rPr>
        <w:t>2.1.11 – Promover o descarte das baterias usadas, entregues pela Administração, de acordo com o Art. 19 da Resolução CONAMA nº 401/2008, que estabelece o descarte em pontos de recolhimento adequados, sendo proibido o manejo conjuntamente com resíduos sólidos.</w:t>
      </w:r>
    </w:p>
    <w:p w:rsidR="009C3820" w:rsidRPr="00426753" w:rsidRDefault="009C3820" w:rsidP="009C11FB">
      <w:pPr>
        <w:spacing w:before="120" w:after="120"/>
        <w:jc w:val="both"/>
        <w:rPr>
          <w:sz w:val="24"/>
          <w:szCs w:val="24"/>
        </w:rPr>
      </w:pPr>
      <w:r w:rsidRPr="00426753">
        <w:rPr>
          <w:sz w:val="24"/>
          <w:szCs w:val="24"/>
        </w:rPr>
        <w:t>2.1.12</w:t>
      </w:r>
      <w:r w:rsidRPr="00426753">
        <w:rPr>
          <w:b/>
          <w:sz w:val="24"/>
          <w:szCs w:val="24"/>
        </w:rPr>
        <w:t xml:space="preserve"> –</w:t>
      </w:r>
      <w:r w:rsidRPr="00426753">
        <w:rPr>
          <w:sz w:val="24"/>
          <w:szCs w:val="24"/>
        </w:rPr>
        <w:t xml:space="preserve"> Comunicar oficialmente à Administração com prazo mínimo 30 dias de antecedência, caso a CONTRATADA queira se desobrigar do fornecimento, devendo cumprir todas as obrigações e atender as ordens de fornecimento expedidas nesse período.</w:t>
      </w:r>
    </w:p>
    <w:p w:rsidR="009C3820" w:rsidRPr="00426753" w:rsidRDefault="009C3820" w:rsidP="009C11FB">
      <w:pPr>
        <w:spacing w:before="120" w:after="120"/>
        <w:jc w:val="both"/>
        <w:rPr>
          <w:sz w:val="24"/>
          <w:szCs w:val="24"/>
        </w:rPr>
      </w:pPr>
      <w:r w:rsidRPr="00426753">
        <w:rPr>
          <w:sz w:val="24"/>
          <w:szCs w:val="24"/>
        </w:rPr>
        <w:lastRenderedPageBreak/>
        <w:t>2.1.13 – Apresentar, no momento da assinatura do contrato, Planilha de Composição de Custos.</w:t>
      </w:r>
    </w:p>
    <w:p w:rsidR="009C3820" w:rsidRPr="00426753" w:rsidRDefault="009C3820" w:rsidP="009C11FB">
      <w:pPr>
        <w:spacing w:before="120" w:after="120"/>
        <w:jc w:val="both"/>
        <w:rPr>
          <w:b/>
          <w:sz w:val="24"/>
          <w:szCs w:val="24"/>
        </w:rPr>
      </w:pPr>
      <w:r w:rsidRPr="00426753">
        <w:rPr>
          <w:b/>
          <w:sz w:val="24"/>
          <w:szCs w:val="24"/>
        </w:rPr>
        <w:t>3 – OBRIGAÇÕES DA ADMINISTRAÇÃO</w:t>
      </w:r>
    </w:p>
    <w:p w:rsidR="009C3820" w:rsidRPr="00426753" w:rsidRDefault="009C3820" w:rsidP="009C11FB">
      <w:pPr>
        <w:spacing w:before="120" w:after="120"/>
        <w:jc w:val="both"/>
        <w:rPr>
          <w:sz w:val="24"/>
          <w:szCs w:val="24"/>
        </w:rPr>
      </w:pPr>
      <w:r w:rsidRPr="00426753">
        <w:rPr>
          <w:sz w:val="24"/>
          <w:szCs w:val="24"/>
        </w:rPr>
        <w:t>3.1 – A Administração está sujeita às seguintes obrigações:</w:t>
      </w:r>
    </w:p>
    <w:p w:rsidR="009C3820" w:rsidRPr="00426753" w:rsidRDefault="009C3820" w:rsidP="009C11FB">
      <w:pPr>
        <w:spacing w:before="120" w:after="120"/>
        <w:jc w:val="both"/>
        <w:rPr>
          <w:sz w:val="24"/>
          <w:szCs w:val="24"/>
        </w:rPr>
      </w:pPr>
      <w:r w:rsidRPr="00426753">
        <w:rPr>
          <w:sz w:val="24"/>
          <w:szCs w:val="24"/>
        </w:rPr>
        <w:t>3.1.1 – Emitir a ordem de fornecimento e recebimento do objeto no prazo e condições estabelecidas no instrumento convocatório e seus anexos;</w:t>
      </w:r>
    </w:p>
    <w:p w:rsidR="009C3820" w:rsidRPr="00426753" w:rsidRDefault="009C3820" w:rsidP="009C11FB">
      <w:pPr>
        <w:spacing w:before="120" w:after="120"/>
        <w:jc w:val="both"/>
        <w:rPr>
          <w:sz w:val="24"/>
          <w:szCs w:val="24"/>
        </w:rPr>
      </w:pPr>
      <w:r w:rsidRPr="00426753">
        <w:rPr>
          <w:sz w:val="24"/>
          <w:szCs w:val="24"/>
        </w:rPr>
        <w:t>3.1.2 – Verificar minuciosamente, no prazo fixado, a conformidade dos bens recebidos provisoriamente com as especificações constantes do instrumento convocatório e da proposta, para fins de aceitação e recebimento definitivo;</w:t>
      </w:r>
    </w:p>
    <w:p w:rsidR="009C3820" w:rsidRPr="00426753" w:rsidRDefault="009C3820" w:rsidP="009C11FB">
      <w:pPr>
        <w:spacing w:before="120" w:after="120"/>
        <w:jc w:val="both"/>
        <w:rPr>
          <w:sz w:val="24"/>
          <w:szCs w:val="24"/>
        </w:rPr>
      </w:pPr>
      <w:r w:rsidRPr="00426753">
        <w:rPr>
          <w:sz w:val="24"/>
          <w:szCs w:val="24"/>
        </w:rPr>
        <w:t>3.1.3 – Comunicar à CONTRATADA, por escrito, sobre imperfeições, falhas ou irregularidades verificadas no objeto fornecido, para que seja substituído, reparado ou corrigido;</w:t>
      </w:r>
    </w:p>
    <w:p w:rsidR="009C3820" w:rsidRPr="00426753" w:rsidRDefault="009C3820" w:rsidP="009C11FB">
      <w:pPr>
        <w:spacing w:before="120" w:after="120"/>
        <w:jc w:val="both"/>
        <w:rPr>
          <w:sz w:val="24"/>
          <w:szCs w:val="24"/>
        </w:rPr>
      </w:pPr>
      <w:r w:rsidRPr="00426753">
        <w:rPr>
          <w:sz w:val="24"/>
          <w:szCs w:val="24"/>
        </w:rPr>
        <w:t>3.1.4 – Acompanhar e fiscalizar o cumprimento das obrigações da CONTRATADA, através de comissão ou servidor especialmente designado para tanto, aplicando sanções administrativas em caso de descumprimento das obrigações sem justificativa;</w:t>
      </w:r>
    </w:p>
    <w:p w:rsidR="009C3820" w:rsidRPr="00426753" w:rsidRDefault="009C3820" w:rsidP="009C11FB">
      <w:pPr>
        <w:spacing w:before="120" w:after="120"/>
        <w:jc w:val="both"/>
        <w:rPr>
          <w:sz w:val="24"/>
          <w:szCs w:val="24"/>
        </w:rPr>
      </w:pPr>
      <w:r w:rsidRPr="00426753">
        <w:rPr>
          <w:sz w:val="24"/>
          <w:szCs w:val="24"/>
        </w:rPr>
        <w:t>3.1.5 – Efetuar o pagamento à CONTRATADA no valor correspondente ao fornecimento do objeto, no prazo e forma estabelecidos no instrumento convocatório e seus anexos;</w:t>
      </w:r>
    </w:p>
    <w:p w:rsidR="009C3820" w:rsidRPr="00426753" w:rsidRDefault="009C3820" w:rsidP="009C11FB">
      <w:pPr>
        <w:spacing w:before="120" w:after="120"/>
        <w:jc w:val="both"/>
        <w:rPr>
          <w:sz w:val="24"/>
          <w:szCs w:val="24"/>
        </w:rPr>
      </w:pPr>
      <w:r w:rsidRPr="00426753">
        <w:rPr>
          <w:sz w:val="24"/>
          <w:szCs w:val="24"/>
        </w:rPr>
        <w:t>3.2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9C3820" w:rsidRPr="00426753" w:rsidRDefault="009C3820" w:rsidP="009C11FB">
      <w:pPr>
        <w:spacing w:before="120" w:after="120"/>
        <w:jc w:val="both"/>
        <w:rPr>
          <w:b/>
          <w:sz w:val="24"/>
          <w:szCs w:val="24"/>
        </w:rPr>
      </w:pPr>
      <w:r w:rsidRPr="00426753">
        <w:rPr>
          <w:b/>
          <w:sz w:val="24"/>
          <w:szCs w:val="24"/>
        </w:rPr>
        <w:t>4 – DINÂMICA DE EXECUÇÃO E RECEBIMENTO DO CONTRATO</w:t>
      </w:r>
    </w:p>
    <w:p w:rsidR="009C3820" w:rsidRPr="00426753" w:rsidRDefault="009C3820" w:rsidP="009C11FB">
      <w:pPr>
        <w:spacing w:before="120" w:after="120"/>
        <w:jc w:val="both"/>
        <w:rPr>
          <w:sz w:val="24"/>
          <w:szCs w:val="24"/>
        </w:rPr>
      </w:pPr>
      <w:r w:rsidRPr="00426753">
        <w:rPr>
          <w:sz w:val="24"/>
          <w:szCs w:val="24"/>
        </w:rPr>
        <w:t>4.1 – A Secretaria requisitante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9C3820" w:rsidRPr="00426753" w:rsidRDefault="009C3820" w:rsidP="009C11FB">
      <w:pPr>
        <w:spacing w:before="120" w:after="120"/>
        <w:jc w:val="both"/>
        <w:rPr>
          <w:sz w:val="24"/>
          <w:szCs w:val="24"/>
        </w:rPr>
      </w:pPr>
      <w:r w:rsidRPr="00426753">
        <w:rPr>
          <w:sz w:val="24"/>
          <w:szCs w:val="24"/>
        </w:rPr>
        <w:t xml:space="preserve">4.2 – Os bens a serem adquiridos serão fornecidos em remessa parcelada, conforme ordens de fornecimento, em prazo máximo de 10 (dez) dias úteis nos seguintes locais: </w:t>
      </w:r>
    </w:p>
    <w:p w:rsidR="009C3820" w:rsidRPr="00426753" w:rsidRDefault="009C3820" w:rsidP="009C11FB">
      <w:pPr>
        <w:spacing w:before="120" w:after="120"/>
        <w:jc w:val="both"/>
        <w:rPr>
          <w:sz w:val="24"/>
          <w:szCs w:val="24"/>
        </w:rPr>
      </w:pPr>
      <w:r w:rsidRPr="00426753">
        <w:rPr>
          <w:b/>
          <w:sz w:val="24"/>
          <w:szCs w:val="24"/>
          <w:u w:val="single"/>
        </w:rPr>
        <w:t>SECRETARIA DE EDUCAÇÃO</w:t>
      </w:r>
      <w:r w:rsidRPr="00426753">
        <w:rPr>
          <w:sz w:val="24"/>
          <w:szCs w:val="24"/>
        </w:rPr>
        <w:t>: Rua Mozart Serpa de Carvalho, nº190 – Centro – Bom Jardim / RJ –Tel. (22)2566-6323, de segunda a sexta-feira, das 9h às 12h e de 13h às 17h.</w:t>
      </w:r>
    </w:p>
    <w:p w:rsidR="009C3820" w:rsidRPr="00426753" w:rsidRDefault="009C3820" w:rsidP="009C11FB">
      <w:pPr>
        <w:spacing w:before="120" w:after="120"/>
        <w:jc w:val="both"/>
        <w:rPr>
          <w:sz w:val="24"/>
          <w:szCs w:val="24"/>
        </w:rPr>
      </w:pPr>
      <w:r w:rsidRPr="00426753">
        <w:rPr>
          <w:b/>
          <w:sz w:val="24"/>
          <w:szCs w:val="24"/>
          <w:u w:val="single"/>
        </w:rPr>
        <w:t>SECRETARIA DE OBRAS e SECRETARIA DE AGRICULTURA E DES. AGRÁRIO</w:t>
      </w:r>
      <w:r w:rsidRPr="00426753">
        <w:rPr>
          <w:sz w:val="24"/>
          <w:szCs w:val="24"/>
        </w:rPr>
        <w:t>: Rua Humberto Neves, 28 – Bairro Maravilha – Bom Jardim/RJ – Tel. (22)2566-2583, de segunda a sexta-feira, das 7h às 11h e de 12h às 16h.</w:t>
      </w:r>
    </w:p>
    <w:p w:rsidR="009C3820" w:rsidRPr="00426753" w:rsidRDefault="009C3820" w:rsidP="009C11FB">
      <w:pPr>
        <w:spacing w:before="120" w:after="120"/>
        <w:jc w:val="both"/>
        <w:rPr>
          <w:sz w:val="24"/>
          <w:szCs w:val="24"/>
        </w:rPr>
      </w:pPr>
      <w:r w:rsidRPr="00426753">
        <w:rPr>
          <w:b/>
          <w:sz w:val="24"/>
          <w:szCs w:val="24"/>
          <w:u w:val="single"/>
        </w:rPr>
        <w:t>SECRETARIA DE SAÚDE</w:t>
      </w:r>
      <w:r w:rsidRPr="00426753">
        <w:rPr>
          <w:sz w:val="24"/>
          <w:szCs w:val="24"/>
        </w:rPr>
        <w:t>: Av. Venâncio Pereira Veloso, 78</w:t>
      </w:r>
      <w:proofErr w:type="gramStart"/>
      <w:r w:rsidRPr="00426753">
        <w:rPr>
          <w:sz w:val="24"/>
          <w:szCs w:val="24"/>
        </w:rPr>
        <w:t xml:space="preserve">  </w:t>
      </w:r>
      <w:proofErr w:type="gramEnd"/>
      <w:r w:rsidRPr="00426753">
        <w:rPr>
          <w:sz w:val="24"/>
          <w:szCs w:val="24"/>
        </w:rPr>
        <w:t>- Centro  - Bom Jardim / RJ, Tel. (22)2566-2693, de segunda a sexta-feira, das 9h às 12h e de 13h às 17h.</w:t>
      </w:r>
    </w:p>
    <w:p w:rsidR="009C3820" w:rsidRPr="00426753" w:rsidRDefault="009C3820" w:rsidP="009C11FB">
      <w:pPr>
        <w:spacing w:before="120" w:after="120"/>
        <w:jc w:val="both"/>
        <w:rPr>
          <w:sz w:val="24"/>
          <w:szCs w:val="24"/>
        </w:rPr>
      </w:pPr>
      <w:r w:rsidRPr="00426753">
        <w:rPr>
          <w:b/>
          <w:sz w:val="24"/>
          <w:szCs w:val="24"/>
          <w:u w:val="single"/>
        </w:rPr>
        <w:t>SECRETARIA DE TRÂNSITO E DEFESA CIVIL</w:t>
      </w:r>
      <w:r w:rsidRPr="00426753">
        <w:rPr>
          <w:sz w:val="24"/>
          <w:szCs w:val="24"/>
        </w:rPr>
        <w:t>: Praça João Almeida, s/n – Antiga Estação de trem, Centro – Bom Jardim/RJ, Tel.: (22)2566-6210, de segunda a sexta-feira, das 9h às 12h e de 13h às 17h.</w:t>
      </w:r>
    </w:p>
    <w:p w:rsidR="009C3820" w:rsidRPr="00426753" w:rsidRDefault="009C3820" w:rsidP="009C11FB">
      <w:pPr>
        <w:spacing w:before="120" w:after="120"/>
        <w:jc w:val="both"/>
        <w:rPr>
          <w:sz w:val="24"/>
          <w:szCs w:val="24"/>
        </w:rPr>
      </w:pPr>
      <w:r w:rsidRPr="00426753">
        <w:rPr>
          <w:b/>
          <w:sz w:val="24"/>
          <w:szCs w:val="24"/>
          <w:u w:val="single"/>
        </w:rPr>
        <w:t>SECRETARIA DE ASSISTÊNCIA SOCIAL E DIREITOS HUMANOS</w:t>
      </w:r>
      <w:r w:rsidRPr="00426753">
        <w:rPr>
          <w:sz w:val="24"/>
          <w:szCs w:val="24"/>
        </w:rPr>
        <w:t>: Rua Miguel de Carvalho, 158 – Centro – Bom Jardim/RJ, Tel.: (22)2566-2500, de segunda a sexta-feira, das 9h às 12h e de 13h às 17h.</w:t>
      </w:r>
    </w:p>
    <w:p w:rsidR="009C3820" w:rsidRPr="00426753" w:rsidRDefault="009C3820" w:rsidP="009C11FB">
      <w:pPr>
        <w:spacing w:before="120" w:after="120"/>
        <w:jc w:val="both"/>
        <w:rPr>
          <w:sz w:val="24"/>
          <w:szCs w:val="24"/>
        </w:rPr>
      </w:pPr>
      <w:r w:rsidRPr="00426753">
        <w:rPr>
          <w:b/>
          <w:sz w:val="24"/>
          <w:szCs w:val="24"/>
          <w:u w:val="single"/>
        </w:rPr>
        <w:t>SECRETARIA DE FAZENDA:</w:t>
      </w:r>
      <w:r w:rsidRPr="00426753">
        <w:rPr>
          <w:sz w:val="24"/>
          <w:szCs w:val="24"/>
        </w:rPr>
        <w:t xml:space="preserve"> Praça gov. Roberto Silveira, 44 – 1º andar – Centro – Bom Jardim / RJ, Tel.: (22)2566-2916, de segunda a sexta-feira, das 9h às 12h e de 13h às 17h.</w:t>
      </w:r>
    </w:p>
    <w:p w:rsidR="009C3820" w:rsidRPr="00426753" w:rsidRDefault="009C3820" w:rsidP="009C11FB">
      <w:pPr>
        <w:spacing w:before="120" w:after="120"/>
        <w:jc w:val="both"/>
        <w:rPr>
          <w:sz w:val="24"/>
          <w:szCs w:val="24"/>
        </w:rPr>
      </w:pPr>
      <w:r w:rsidRPr="00426753">
        <w:rPr>
          <w:sz w:val="24"/>
          <w:szCs w:val="24"/>
        </w:rPr>
        <w:t>4.3 – 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w:t>
      </w:r>
    </w:p>
    <w:p w:rsidR="009C3820" w:rsidRPr="00426753" w:rsidRDefault="009C3820" w:rsidP="009C11FB">
      <w:pPr>
        <w:spacing w:before="120" w:after="120"/>
        <w:jc w:val="both"/>
        <w:rPr>
          <w:sz w:val="24"/>
          <w:szCs w:val="24"/>
        </w:rPr>
      </w:pPr>
      <w:r w:rsidRPr="00426753">
        <w:rPr>
          <w:sz w:val="24"/>
          <w:szCs w:val="24"/>
        </w:rPr>
        <w:lastRenderedPageBreak/>
        <w:t>4.4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9C3820" w:rsidRPr="00426753" w:rsidRDefault="009C3820" w:rsidP="009C11FB">
      <w:pPr>
        <w:spacing w:before="120" w:after="120"/>
        <w:jc w:val="both"/>
        <w:rPr>
          <w:sz w:val="24"/>
          <w:szCs w:val="24"/>
        </w:rPr>
      </w:pPr>
      <w:r w:rsidRPr="00426753">
        <w:rPr>
          <w:sz w:val="24"/>
          <w:szCs w:val="24"/>
        </w:rPr>
        <w:t>4.5 – Os bens poderão ser rejeitados, no todo ou em parte, quando em desacordo com as especificações constantes no instrumento convocatório, em seus anexos ou na proposta, devendo ser substituídos no prazo de 05 (cinco)</w:t>
      </w:r>
      <w:r w:rsidRPr="00426753">
        <w:rPr>
          <w:color w:val="FF0000"/>
          <w:sz w:val="24"/>
          <w:szCs w:val="24"/>
        </w:rPr>
        <w:t xml:space="preserve"> </w:t>
      </w:r>
      <w:r w:rsidRPr="00426753">
        <w:rPr>
          <w:sz w:val="24"/>
          <w:szCs w:val="24"/>
        </w:rPr>
        <w:t xml:space="preserve">dias úteis, a contar da notificação ao adjudicatário, às suas custas, sem prejuízo da aplicação das penalidades. </w:t>
      </w:r>
    </w:p>
    <w:p w:rsidR="009C3820" w:rsidRPr="00426753" w:rsidRDefault="009C3820" w:rsidP="009C11FB">
      <w:pPr>
        <w:spacing w:before="120" w:after="120"/>
        <w:jc w:val="both"/>
        <w:rPr>
          <w:sz w:val="24"/>
          <w:szCs w:val="24"/>
        </w:rPr>
      </w:pPr>
      <w:r w:rsidRPr="00426753">
        <w:rPr>
          <w:sz w:val="24"/>
          <w:szCs w:val="24"/>
        </w:rPr>
        <w:t>4.6 – Os bens serão recebidos definitivamente no prazo de 10 (dez) dias corridos, contados do recebimento provisório, após a verificação da qualidade e quantidade do material e consequente aceitação mediante termo circunstanciado ou ateste das notas fiscais.</w:t>
      </w:r>
    </w:p>
    <w:p w:rsidR="009C3820" w:rsidRPr="00426753" w:rsidRDefault="009C3820" w:rsidP="009C11FB">
      <w:pPr>
        <w:spacing w:before="120" w:after="120"/>
        <w:jc w:val="both"/>
        <w:rPr>
          <w:sz w:val="24"/>
          <w:szCs w:val="24"/>
        </w:rPr>
      </w:pPr>
      <w:r w:rsidRPr="00426753">
        <w:rPr>
          <w:sz w:val="24"/>
          <w:szCs w:val="24"/>
        </w:rPr>
        <w:t>4.7 – Caso a verificação de conformidade não seja procedida dentro do prazo fixado, reputar-se-á como realizada, consumando-se o recebimento definitivo no dia do esgotamento do prazo.</w:t>
      </w:r>
    </w:p>
    <w:p w:rsidR="009C3820" w:rsidRPr="00426753" w:rsidRDefault="009C3820" w:rsidP="009C11FB">
      <w:pPr>
        <w:spacing w:before="120" w:after="120"/>
        <w:jc w:val="both"/>
        <w:rPr>
          <w:sz w:val="24"/>
          <w:szCs w:val="24"/>
        </w:rPr>
      </w:pPr>
      <w:r w:rsidRPr="00426753">
        <w:rPr>
          <w:sz w:val="24"/>
          <w:szCs w:val="24"/>
        </w:rPr>
        <w:t>4.8 – O recebimento provisório ou definitivo do objeto não exclui a responsabilidade da CONTRATADA pelos prejuízos resultantes da incorreta execução do contrato.</w:t>
      </w:r>
    </w:p>
    <w:p w:rsidR="009C3820" w:rsidRPr="00426753" w:rsidRDefault="009C3820" w:rsidP="009C11FB">
      <w:pPr>
        <w:spacing w:before="120" w:after="120"/>
        <w:jc w:val="both"/>
        <w:rPr>
          <w:b/>
          <w:sz w:val="24"/>
          <w:szCs w:val="24"/>
        </w:rPr>
      </w:pPr>
      <w:r w:rsidRPr="00426753">
        <w:rPr>
          <w:b/>
          <w:sz w:val="24"/>
          <w:szCs w:val="24"/>
        </w:rPr>
        <w:t>5 – PROTOCOLO DE COMUNICAÇÃO ENTRE AS PARTES</w:t>
      </w:r>
    </w:p>
    <w:p w:rsidR="009C3820" w:rsidRPr="00426753" w:rsidRDefault="009C3820" w:rsidP="009C11FB">
      <w:pPr>
        <w:spacing w:before="120" w:after="120"/>
        <w:jc w:val="both"/>
        <w:rPr>
          <w:sz w:val="24"/>
          <w:szCs w:val="24"/>
        </w:rPr>
      </w:pPr>
      <w:r w:rsidRPr="00426753">
        <w:rPr>
          <w:sz w:val="24"/>
          <w:szCs w:val="24"/>
        </w:rPr>
        <w:t>5.1 – Todas as comunicações entre a Administração e a CONTRATADA serão feitas por escrito, preferencialmente por meio eletrônico.</w:t>
      </w:r>
    </w:p>
    <w:p w:rsidR="009C3820" w:rsidRPr="00426753" w:rsidRDefault="009C3820" w:rsidP="009C11FB">
      <w:pPr>
        <w:spacing w:before="120" w:after="120"/>
        <w:jc w:val="both"/>
        <w:rPr>
          <w:sz w:val="24"/>
          <w:szCs w:val="24"/>
        </w:rPr>
      </w:pPr>
      <w:r w:rsidRPr="00426753">
        <w:rPr>
          <w:sz w:val="24"/>
          <w:szCs w:val="24"/>
        </w:rPr>
        <w:t>5.2 – A CONTRATADA, ao apresentar sua proposta comercial, deverá informar seu endereço para correio eletrônico, ou caso não disponha, o seu endereço comercial para recebimento das comunicações.</w:t>
      </w:r>
    </w:p>
    <w:p w:rsidR="009C3820" w:rsidRPr="00426753" w:rsidRDefault="009C3820" w:rsidP="009C11FB">
      <w:pPr>
        <w:spacing w:before="120" w:after="120"/>
        <w:jc w:val="both"/>
        <w:rPr>
          <w:sz w:val="24"/>
          <w:szCs w:val="24"/>
        </w:rPr>
      </w:pPr>
      <w:r w:rsidRPr="00426753">
        <w:rPr>
          <w:sz w:val="24"/>
          <w:szCs w:val="24"/>
        </w:rPr>
        <w:t>5.3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9C3820" w:rsidRPr="00426753" w:rsidRDefault="009C3820" w:rsidP="009C11FB">
      <w:pPr>
        <w:spacing w:before="120" w:after="120"/>
        <w:jc w:val="both"/>
        <w:rPr>
          <w:sz w:val="24"/>
          <w:szCs w:val="24"/>
        </w:rPr>
      </w:pPr>
      <w:r w:rsidRPr="00426753">
        <w:rPr>
          <w:sz w:val="24"/>
          <w:szCs w:val="24"/>
        </w:rPr>
        <w:t>5.4 – Fica facultado à Administração comunicar à Contratada, por meio de publicação em órgão da imprensa oficial, sem prejuízo do previsto no item 5.3.</w:t>
      </w:r>
    </w:p>
    <w:p w:rsidR="009C3820" w:rsidRPr="00426753" w:rsidRDefault="009C3820" w:rsidP="009C11FB">
      <w:pPr>
        <w:spacing w:before="120" w:after="120"/>
        <w:jc w:val="both"/>
        <w:rPr>
          <w:b/>
          <w:sz w:val="24"/>
          <w:szCs w:val="24"/>
        </w:rPr>
      </w:pPr>
      <w:r w:rsidRPr="00426753">
        <w:rPr>
          <w:b/>
          <w:sz w:val="24"/>
          <w:szCs w:val="24"/>
        </w:rPr>
        <w:t>6 – GESTOR DA ATA DE REGISTRO DE PREÇOS E ATRIBUIÇÕES</w:t>
      </w:r>
    </w:p>
    <w:p w:rsidR="009C3820" w:rsidRPr="00426753" w:rsidRDefault="009C3820" w:rsidP="009C11FB">
      <w:pPr>
        <w:spacing w:before="120" w:after="120"/>
        <w:jc w:val="both"/>
        <w:rPr>
          <w:sz w:val="24"/>
          <w:szCs w:val="24"/>
        </w:rPr>
      </w:pPr>
      <w:r w:rsidRPr="00426753">
        <w:rPr>
          <w:sz w:val="24"/>
          <w:szCs w:val="24"/>
        </w:rPr>
        <w:t>6.1 – O gerenciamento da ata de registro de preço será de responsabilidade dos seguintes órgãos e gestores:</w:t>
      </w:r>
    </w:p>
    <w:p w:rsidR="009C3820" w:rsidRPr="00426753" w:rsidRDefault="009C3820" w:rsidP="009C11FB">
      <w:pPr>
        <w:spacing w:before="120" w:after="120"/>
        <w:jc w:val="both"/>
        <w:rPr>
          <w:sz w:val="24"/>
          <w:szCs w:val="24"/>
        </w:rPr>
      </w:pPr>
      <w:r w:rsidRPr="00426753">
        <w:rPr>
          <w:b/>
          <w:sz w:val="24"/>
          <w:szCs w:val="24"/>
        </w:rPr>
        <w:t>- Jonas Edinaldo da Silva</w:t>
      </w:r>
      <w:r w:rsidRPr="00426753">
        <w:rPr>
          <w:sz w:val="24"/>
          <w:szCs w:val="24"/>
        </w:rPr>
        <w:t xml:space="preserve"> – Matrícula nº 10/0958, CPF nº 955.884.267-20,</w:t>
      </w:r>
      <w:proofErr w:type="gramStart"/>
      <w:r w:rsidRPr="00426753">
        <w:rPr>
          <w:sz w:val="24"/>
          <w:szCs w:val="24"/>
        </w:rPr>
        <w:t xml:space="preserve">  </w:t>
      </w:r>
      <w:proofErr w:type="gramEnd"/>
      <w:r w:rsidRPr="00426753">
        <w:rPr>
          <w:sz w:val="24"/>
          <w:szCs w:val="24"/>
        </w:rPr>
        <w:t>referente à cota parte da Secretaria de Educação.</w:t>
      </w:r>
    </w:p>
    <w:p w:rsidR="009C3820" w:rsidRPr="00426753" w:rsidRDefault="009C3820" w:rsidP="009C11FB">
      <w:pPr>
        <w:spacing w:before="120" w:after="120"/>
        <w:jc w:val="both"/>
        <w:rPr>
          <w:sz w:val="24"/>
          <w:szCs w:val="24"/>
        </w:rPr>
      </w:pPr>
      <w:r w:rsidRPr="00426753">
        <w:rPr>
          <w:b/>
          <w:sz w:val="24"/>
          <w:szCs w:val="24"/>
        </w:rPr>
        <w:t>- José Cristóvão Raposo dos Santos</w:t>
      </w:r>
      <w:r w:rsidRPr="00426753">
        <w:rPr>
          <w:sz w:val="24"/>
          <w:szCs w:val="24"/>
        </w:rPr>
        <w:t xml:space="preserve"> – Matrícula nº 41/6919, CPF nº 246.735.447-49,</w:t>
      </w:r>
      <w:proofErr w:type="gramStart"/>
      <w:r w:rsidRPr="00426753">
        <w:rPr>
          <w:sz w:val="24"/>
          <w:szCs w:val="24"/>
        </w:rPr>
        <w:t xml:space="preserve">  </w:t>
      </w:r>
      <w:proofErr w:type="gramEnd"/>
      <w:r w:rsidRPr="00426753">
        <w:rPr>
          <w:sz w:val="24"/>
          <w:szCs w:val="24"/>
        </w:rPr>
        <w:t>referente à cota parte da Secretaria de Obras e Infraestrutura.</w:t>
      </w:r>
    </w:p>
    <w:p w:rsidR="009C3820" w:rsidRPr="00426753" w:rsidRDefault="009C3820" w:rsidP="009C11FB">
      <w:pPr>
        <w:spacing w:before="120" w:after="120"/>
        <w:jc w:val="both"/>
        <w:rPr>
          <w:sz w:val="24"/>
          <w:szCs w:val="24"/>
        </w:rPr>
      </w:pPr>
      <w:r w:rsidRPr="00426753">
        <w:rPr>
          <w:sz w:val="24"/>
          <w:szCs w:val="24"/>
        </w:rPr>
        <w:t xml:space="preserve">- </w:t>
      </w:r>
      <w:proofErr w:type="spellStart"/>
      <w:r w:rsidRPr="00426753">
        <w:rPr>
          <w:b/>
          <w:sz w:val="24"/>
          <w:szCs w:val="24"/>
        </w:rPr>
        <w:t>Valadar</w:t>
      </w:r>
      <w:proofErr w:type="spellEnd"/>
      <w:r w:rsidRPr="00426753">
        <w:rPr>
          <w:b/>
          <w:sz w:val="24"/>
          <w:szCs w:val="24"/>
        </w:rPr>
        <w:t xml:space="preserve"> Cardoso</w:t>
      </w:r>
      <w:r w:rsidRPr="00426753">
        <w:rPr>
          <w:sz w:val="24"/>
          <w:szCs w:val="24"/>
        </w:rPr>
        <w:t>, Matrícula nº 41/6922, CPF nº 809.307.368-00, referente à cota parte da Secretaria de Agricultura e Des. Agrário.</w:t>
      </w:r>
    </w:p>
    <w:p w:rsidR="009C3820" w:rsidRPr="00426753" w:rsidRDefault="009C3820" w:rsidP="009C11FB">
      <w:pPr>
        <w:spacing w:before="120" w:after="120"/>
        <w:jc w:val="both"/>
        <w:rPr>
          <w:sz w:val="24"/>
          <w:szCs w:val="24"/>
        </w:rPr>
      </w:pPr>
      <w:r w:rsidRPr="00426753">
        <w:rPr>
          <w:b/>
          <w:sz w:val="24"/>
          <w:szCs w:val="24"/>
        </w:rPr>
        <w:t xml:space="preserve">- </w:t>
      </w:r>
      <w:proofErr w:type="spellStart"/>
      <w:r w:rsidRPr="00426753">
        <w:rPr>
          <w:b/>
          <w:sz w:val="24"/>
          <w:szCs w:val="24"/>
        </w:rPr>
        <w:t>Wueliton</w:t>
      </w:r>
      <w:proofErr w:type="spellEnd"/>
      <w:r w:rsidRPr="00426753">
        <w:rPr>
          <w:b/>
          <w:sz w:val="24"/>
          <w:szCs w:val="24"/>
        </w:rPr>
        <w:t xml:space="preserve"> Pires</w:t>
      </w:r>
      <w:r w:rsidRPr="00426753">
        <w:rPr>
          <w:sz w:val="24"/>
          <w:szCs w:val="24"/>
        </w:rPr>
        <w:t xml:space="preserve"> - Matrícula nº 11/2035, CPF nº 781.922.777-04,</w:t>
      </w:r>
      <w:proofErr w:type="gramStart"/>
      <w:r w:rsidRPr="00426753">
        <w:rPr>
          <w:sz w:val="24"/>
          <w:szCs w:val="24"/>
        </w:rPr>
        <w:t xml:space="preserve">  </w:t>
      </w:r>
      <w:proofErr w:type="gramEnd"/>
      <w:r w:rsidRPr="00426753">
        <w:rPr>
          <w:sz w:val="24"/>
          <w:szCs w:val="24"/>
        </w:rPr>
        <w:t>referente à cota parte da Secretaria de Saúde.</w:t>
      </w:r>
    </w:p>
    <w:p w:rsidR="009C3820" w:rsidRPr="00426753" w:rsidRDefault="009C3820" w:rsidP="009C11FB">
      <w:pPr>
        <w:spacing w:before="120" w:after="120"/>
        <w:jc w:val="both"/>
        <w:rPr>
          <w:sz w:val="24"/>
          <w:szCs w:val="24"/>
        </w:rPr>
      </w:pPr>
      <w:r w:rsidRPr="00426753">
        <w:rPr>
          <w:b/>
          <w:sz w:val="24"/>
          <w:szCs w:val="24"/>
        </w:rPr>
        <w:t xml:space="preserve">- Álvaro Luiz de Aguiar </w:t>
      </w:r>
      <w:proofErr w:type="spellStart"/>
      <w:r w:rsidRPr="00426753">
        <w:rPr>
          <w:b/>
          <w:sz w:val="24"/>
          <w:szCs w:val="24"/>
        </w:rPr>
        <w:t>Cariello</w:t>
      </w:r>
      <w:proofErr w:type="spellEnd"/>
      <w:r w:rsidRPr="00426753">
        <w:rPr>
          <w:sz w:val="24"/>
          <w:szCs w:val="24"/>
        </w:rPr>
        <w:t xml:space="preserve"> – Matrícula nº 41/6920, CPF nº 514.517.277-01, referente à cota parte da Secretaria de Segurança Pública.</w:t>
      </w:r>
    </w:p>
    <w:p w:rsidR="009C3820" w:rsidRPr="00426753" w:rsidRDefault="009C3820" w:rsidP="009C11FB">
      <w:pPr>
        <w:spacing w:before="120" w:after="120"/>
        <w:jc w:val="both"/>
        <w:rPr>
          <w:b/>
          <w:sz w:val="24"/>
          <w:szCs w:val="24"/>
        </w:rPr>
      </w:pPr>
      <w:r w:rsidRPr="00426753">
        <w:rPr>
          <w:b/>
          <w:sz w:val="24"/>
          <w:szCs w:val="24"/>
        </w:rPr>
        <w:t xml:space="preserve">- Simone Cristina </w:t>
      </w:r>
      <w:proofErr w:type="spellStart"/>
      <w:r w:rsidRPr="00426753">
        <w:rPr>
          <w:b/>
          <w:sz w:val="24"/>
          <w:szCs w:val="24"/>
        </w:rPr>
        <w:t>Capozi</w:t>
      </w:r>
      <w:proofErr w:type="spellEnd"/>
      <w:r w:rsidRPr="00426753">
        <w:rPr>
          <w:b/>
          <w:sz w:val="24"/>
          <w:szCs w:val="24"/>
        </w:rPr>
        <w:t xml:space="preserve"> Machado Dutra, </w:t>
      </w:r>
      <w:r w:rsidRPr="00426753">
        <w:rPr>
          <w:sz w:val="24"/>
          <w:szCs w:val="24"/>
        </w:rPr>
        <w:t>CPF nº 047.982.217-40, referente à cota parte da Secretaria de A. Social e D. Humanos.</w:t>
      </w:r>
    </w:p>
    <w:p w:rsidR="009C3820" w:rsidRPr="00426753" w:rsidRDefault="009C3820" w:rsidP="009C11FB">
      <w:pPr>
        <w:spacing w:before="120" w:after="120"/>
        <w:jc w:val="both"/>
        <w:rPr>
          <w:sz w:val="24"/>
          <w:szCs w:val="24"/>
        </w:rPr>
      </w:pPr>
      <w:r w:rsidRPr="00426753">
        <w:rPr>
          <w:b/>
          <w:sz w:val="24"/>
          <w:szCs w:val="24"/>
        </w:rPr>
        <w:t xml:space="preserve">- Martina Gouveia Paiva – </w:t>
      </w:r>
      <w:r w:rsidRPr="00426753">
        <w:rPr>
          <w:sz w:val="24"/>
          <w:szCs w:val="24"/>
        </w:rPr>
        <w:t xml:space="preserve">Matrícula nº 41/7224, CPF nº 161.346.357-07, referente à cota parte da Secretaria de Fazenda. </w:t>
      </w:r>
    </w:p>
    <w:p w:rsidR="009C3820" w:rsidRPr="00426753" w:rsidRDefault="009C3820" w:rsidP="009C11FB">
      <w:pPr>
        <w:spacing w:before="120" w:after="120"/>
        <w:jc w:val="both"/>
        <w:rPr>
          <w:sz w:val="24"/>
          <w:szCs w:val="24"/>
        </w:rPr>
      </w:pPr>
      <w:r w:rsidRPr="00426753">
        <w:rPr>
          <w:sz w:val="24"/>
          <w:szCs w:val="24"/>
        </w:rPr>
        <w:t>6.2 – Compete ao órgão responsável pelo gerenciamento da ata de registro de preços:</w:t>
      </w:r>
    </w:p>
    <w:p w:rsidR="009C3820" w:rsidRPr="00426753" w:rsidRDefault="009C3820" w:rsidP="009C11FB">
      <w:pPr>
        <w:spacing w:before="120" w:after="120"/>
        <w:jc w:val="both"/>
        <w:rPr>
          <w:sz w:val="24"/>
          <w:szCs w:val="24"/>
        </w:rPr>
      </w:pPr>
      <w:r w:rsidRPr="00426753">
        <w:rPr>
          <w:sz w:val="24"/>
          <w:szCs w:val="24"/>
        </w:rPr>
        <w:lastRenderedPageBreak/>
        <w:t>6.2.1 – Verificar, antes de emitir a ordem de fornecimento, se há saldo orçamentário disponível para a execução;</w:t>
      </w:r>
    </w:p>
    <w:p w:rsidR="009C3820" w:rsidRPr="00426753" w:rsidRDefault="009C3820" w:rsidP="009C11FB">
      <w:pPr>
        <w:spacing w:before="120" w:after="120"/>
        <w:jc w:val="both"/>
        <w:rPr>
          <w:sz w:val="24"/>
          <w:szCs w:val="24"/>
        </w:rPr>
      </w:pPr>
      <w:r w:rsidRPr="00426753">
        <w:rPr>
          <w:sz w:val="24"/>
          <w:szCs w:val="24"/>
        </w:rPr>
        <w:t>6.2.2 – Emitir a ordem de fornecimento, nos moldes do instrumento convocatório e seus anexos;</w:t>
      </w:r>
    </w:p>
    <w:p w:rsidR="009C3820" w:rsidRPr="00426753" w:rsidRDefault="009C3820" w:rsidP="009C11FB">
      <w:pPr>
        <w:spacing w:before="120" w:after="120"/>
        <w:jc w:val="both"/>
        <w:rPr>
          <w:sz w:val="24"/>
          <w:szCs w:val="24"/>
        </w:rPr>
      </w:pPr>
      <w:r w:rsidRPr="00426753">
        <w:rPr>
          <w:sz w:val="24"/>
          <w:szCs w:val="24"/>
        </w:rPr>
        <w:t>6.2.3 – Solicitar à fiscalização que inicie os procedimentos de acompanhamento e fiscalização;</w:t>
      </w:r>
    </w:p>
    <w:p w:rsidR="009C3820" w:rsidRPr="00426753" w:rsidRDefault="009C3820" w:rsidP="009C11FB">
      <w:pPr>
        <w:spacing w:before="120" w:after="120"/>
        <w:jc w:val="both"/>
        <w:rPr>
          <w:sz w:val="24"/>
          <w:szCs w:val="24"/>
        </w:rPr>
      </w:pPr>
      <w:r w:rsidRPr="00426753">
        <w:rPr>
          <w:sz w:val="24"/>
          <w:szCs w:val="24"/>
        </w:rPr>
        <w:t>6.2.4 – Encaminhar comunicações à CONTRATADA ou fornecer meios para que a fiscalização se comunique com a CONTRATADA;</w:t>
      </w:r>
    </w:p>
    <w:p w:rsidR="009C3820" w:rsidRPr="00426753" w:rsidRDefault="009C3820" w:rsidP="009C11FB">
      <w:pPr>
        <w:spacing w:before="120" w:after="120"/>
        <w:jc w:val="both"/>
        <w:rPr>
          <w:sz w:val="24"/>
          <w:szCs w:val="24"/>
        </w:rPr>
      </w:pPr>
      <w:r w:rsidRPr="00426753">
        <w:rPr>
          <w:sz w:val="24"/>
          <w:szCs w:val="24"/>
        </w:rPr>
        <w:t>6.2.5 – Solicitar aplicação de sanções por descumprimento contratual;</w:t>
      </w:r>
    </w:p>
    <w:p w:rsidR="009C3820" w:rsidRPr="00426753" w:rsidRDefault="009C3820" w:rsidP="009C11FB">
      <w:pPr>
        <w:spacing w:before="120" w:after="120"/>
        <w:jc w:val="both"/>
        <w:rPr>
          <w:sz w:val="24"/>
          <w:szCs w:val="24"/>
        </w:rPr>
      </w:pPr>
      <w:r w:rsidRPr="00426753">
        <w:rPr>
          <w:sz w:val="24"/>
          <w:szCs w:val="24"/>
        </w:rPr>
        <w:t>6.2.6 – Requerer ajustes, aditivos, suspensões, prorrogações ou supressões, na forma da legislação;</w:t>
      </w:r>
    </w:p>
    <w:p w:rsidR="009C3820" w:rsidRPr="00B45DB0" w:rsidRDefault="009C3820" w:rsidP="009C11FB">
      <w:pPr>
        <w:spacing w:before="120" w:after="120"/>
        <w:jc w:val="both"/>
        <w:rPr>
          <w:sz w:val="24"/>
          <w:szCs w:val="24"/>
        </w:rPr>
      </w:pPr>
      <w:r w:rsidRPr="00426753">
        <w:rPr>
          <w:sz w:val="24"/>
          <w:szCs w:val="24"/>
        </w:rPr>
        <w:t>6.2.7 – Solicitar o cancelamento do registro dos licitantes, nas hipóteses do instrumento convocatório e seus anexos, convocando os licitantes remanescentes registrados para substituí-los (vide item 12.4</w:t>
      </w:r>
      <w:r w:rsidR="000C4E57">
        <w:rPr>
          <w:color w:val="00B0F0"/>
          <w:sz w:val="24"/>
          <w:szCs w:val="24"/>
        </w:rPr>
        <w:t xml:space="preserve"> </w:t>
      </w:r>
      <w:r w:rsidR="000C4E57" w:rsidRPr="00B45DB0">
        <w:rPr>
          <w:sz w:val="24"/>
          <w:szCs w:val="24"/>
        </w:rPr>
        <w:t>do Termo de Referência</w:t>
      </w:r>
      <w:r w:rsidRPr="00B45DB0">
        <w:rPr>
          <w:sz w:val="24"/>
          <w:szCs w:val="24"/>
        </w:rPr>
        <w:t>).</w:t>
      </w:r>
    </w:p>
    <w:p w:rsidR="009C3820" w:rsidRPr="00426753" w:rsidRDefault="009C3820" w:rsidP="009C11FB">
      <w:pPr>
        <w:spacing w:before="120" w:after="120"/>
        <w:jc w:val="both"/>
        <w:rPr>
          <w:sz w:val="24"/>
          <w:szCs w:val="24"/>
        </w:rPr>
      </w:pPr>
      <w:r w:rsidRPr="00426753">
        <w:rPr>
          <w:sz w:val="24"/>
          <w:szCs w:val="24"/>
        </w:rPr>
        <w:t>6.2.8 – Solicitar a revogação da ata de registro de preços, nas hipóteses do instrumento convocatório e da legislação aplicável;</w:t>
      </w:r>
    </w:p>
    <w:p w:rsidR="009C3820" w:rsidRPr="00426753" w:rsidRDefault="009C3820" w:rsidP="009C11FB">
      <w:pPr>
        <w:spacing w:before="120" w:after="120"/>
        <w:jc w:val="both"/>
        <w:rPr>
          <w:sz w:val="24"/>
          <w:szCs w:val="24"/>
        </w:rPr>
      </w:pPr>
      <w:r w:rsidRPr="00426753">
        <w:rPr>
          <w:sz w:val="24"/>
          <w:szCs w:val="24"/>
        </w:rPr>
        <w:t>6.2.9 – Controlar os quantitativos máximos estipulado, respeitando as cotas dos participantes;</w:t>
      </w:r>
    </w:p>
    <w:p w:rsidR="009C3820" w:rsidRPr="00426753" w:rsidRDefault="009C3820" w:rsidP="009C11FB">
      <w:pPr>
        <w:spacing w:before="120" w:after="120"/>
        <w:jc w:val="both"/>
        <w:rPr>
          <w:sz w:val="24"/>
          <w:szCs w:val="24"/>
        </w:rPr>
      </w:pPr>
      <w:r w:rsidRPr="00426753">
        <w:rPr>
          <w:sz w:val="24"/>
          <w:szCs w:val="24"/>
        </w:rPr>
        <w:t>6.2.10 – Tomar demais medidas necessárias para a regularização de faltas ou eventuais problemas;</w:t>
      </w:r>
    </w:p>
    <w:p w:rsidR="009C3820" w:rsidRPr="00426753" w:rsidRDefault="009C3820" w:rsidP="009C11FB">
      <w:pPr>
        <w:spacing w:before="120" w:after="120"/>
        <w:jc w:val="both"/>
        <w:rPr>
          <w:sz w:val="24"/>
          <w:szCs w:val="24"/>
        </w:rPr>
      </w:pPr>
      <w:r w:rsidRPr="00426753">
        <w:rPr>
          <w:sz w:val="24"/>
          <w:szCs w:val="24"/>
        </w:rPr>
        <w:t xml:space="preserve">6.2.11 – Gerenciar, planejar e realizar comunicações relativas às pesquisas de mercado periódicas, em tempo hábil para observância ao prazo não superior de 180 (cento e oitenta) dias, a fim de verificar a </w:t>
      </w:r>
      <w:proofErr w:type="spellStart"/>
      <w:r w:rsidRPr="00426753">
        <w:rPr>
          <w:sz w:val="24"/>
          <w:szCs w:val="24"/>
        </w:rPr>
        <w:t>vantajosidade</w:t>
      </w:r>
      <w:proofErr w:type="spellEnd"/>
      <w:r w:rsidRPr="00426753">
        <w:rPr>
          <w:sz w:val="24"/>
          <w:szCs w:val="24"/>
        </w:rPr>
        <w:t xml:space="preserve"> dos preços registrados na ata de registro de preços.</w:t>
      </w:r>
    </w:p>
    <w:p w:rsidR="009C3820" w:rsidRPr="00426753" w:rsidRDefault="009C3820" w:rsidP="009C11FB">
      <w:pPr>
        <w:spacing w:before="120" w:after="120"/>
        <w:jc w:val="both"/>
        <w:rPr>
          <w:sz w:val="24"/>
          <w:szCs w:val="24"/>
        </w:rPr>
      </w:pPr>
      <w:r w:rsidRPr="00426753">
        <w:rPr>
          <w:sz w:val="24"/>
          <w:szCs w:val="24"/>
        </w:rPr>
        <w:t>6.2.11.1 – Entende-se como tempo hábil o prazo mínimo de 90 dias (noventa) de antecedência ao prazo máximo previsto no item 6.2.11.</w:t>
      </w:r>
    </w:p>
    <w:p w:rsidR="009C3820" w:rsidRPr="00426753" w:rsidRDefault="009C3820" w:rsidP="009C11FB">
      <w:pPr>
        <w:spacing w:before="120" w:after="120"/>
        <w:jc w:val="both"/>
        <w:rPr>
          <w:sz w:val="24"/>
          <w:szCs w:val="24"/>
        </w:rPr>
      </w:pPr>
      <w:r w:rsidRPr="00426753">
        <w:rPr>
          <w:sz w:val="24"/>
          <w:szCs w:val="24"/>
        </w:rPr>
        <w:t>6.3 – O rol dos órgãos participantes, suas respectivas cotas e atribuições constam no item 1.2 e 1.2.3 deste Termo.</w:t>
      </w:r>
    </w:p>
    <w:p w:rsidR="009C3820" w:rsidRPr="00426753" w:rsidRDefault="009C3820" w:rsidP="009C11FB">
      <w:pPr>
        <w:spacing w:before="120" w:after="120"/>
        <w:jc w:val="both"/>
        <w:rPr>
          <w:sz w:val="24"/>
          <w:szCs w:val="24"/>
        </w:rPr>
      </w:pPr>
      <w:r w:rsidRPr="00426753">
        <w:rPr>
          <w:sz w:val="24"/>
          <w:szCs w:val="24"/>
        </w:rPr>
        <w:t>6.4 – Será admitida a adesão de outras Secretarias Municipais que não participaram da presente licitação, observadas as seguintes regras:</w:t>
      </w:r>
    </w:p>
    <w:p w:rsidR="009C3820" w:rsidRPr="00426753" w:rsidRDefault="009C3820" w:rsidP="009C11FB">
      <w:pPr>
        <w:spacing w:before="120" w:after="120"/>
        <w:jc w:val="both"/>
        <w:rPr>
          <w:sz w:val="24"/>
          <w:szCs w:val="24"/>
        </w:rPr>
      </w:pPr>
      <w:r w:rsidRPr="00426753">
        <w:rPr>
          <w:sz w:val="24"/>
          <w:szCs w:val="24"/>
        </w:rPr>
        <w:t>6.4.1 – A participação dar-se-á mediante anuência da Administração, desde que devidamente justificada a vantagem e respeitadas, no que couber, as regras e condições estabelecidas na Lei Federal nº 8.666/93 e no Decreto Municipal nº 2.156/2010;</w:t>
      </w:r>
    </w:p>
    <w:p w:rsidR="009C3820" w:rsidRPr="00426753" w:rsidRDefault="009C3820" w:rsidP="009C11FB">
      <w:pPr>
        <w:spacing w:before="120" w:after="120"/>
        <w:jc w:val="both"/>
        <w:rPr>
          <w:sz w:val="24"/>
          <w:szCs w:val="24"/>
        </w:rPr>
      </w:pPr>
      <w:r w:rsidRPr="00426753">
        <w:rPr>
          <w:sz w:val="24"/>
          <w:szCs w:val="24"/>
        </w:rPr>
        <w:t>6.4.2 – O interessado em participar deverá manifestar oficialmente seu interesse, mediante petição direcionada à Administração, acompanhada de realização de estudo que demonstre o ganho de eficiência, a viabilidade e economicidade da adoção;</w:t>
      </w:r>
    </w:p>
    <w:p w:rsidR="009C3820" w:rsidRPr="00426753" w:rsidRDefault="009C3820" w:rsidP="009C11FB">
      <w:pPr>
        <w:spacing w:before="120" w:after="120"/>
        <w:jc w:val="both"/>
        <w:rPr>
          <w:sz w:val="24"/>
          <w:szCs w:val="24"/>
        </w:rPr>
      </w:pPr>
      <w:r w:rsidRPr="00426753">
        <w:rPr>
          <w:sz w:val="24"/>
          <w:szCs w:val="24"/>
        </w:rPr>
        <w:t>6.4.3 –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9C3820" w:rsidRPr="00426753" w:rsidRDefault="009C3820" w:rsidP="009C11FB">
      <w:pPr>
        <w:spacing w:before="120" w:after="120"/>
        <w:jc w:val="both"/>
        <w:rPr>
          <w:sz w:val="24"/>
          <w:szCs w:val="24"/>
        </w:rPr>
      </w:pPr>
      <w:r w:rsidRPr="00426753">
        <w:rPr>
          <w:sz w:val="24"/>
          <w:szCs w:val="24"/>
        </w:rPr>
        <w:t>6.4.4 – As aquisições ou contratações adicionais não poderão exceder, por Secretaria, a cinquenta por cento dos quantitativos dos itens do instrumento convocatório e registrados na ata de registro de preços para o órgão gerenciador e órgãos participantes;</w:t>
      </w:r>
    </w:p>
    <w:p w:rsidR="009C3820" w:rsidRPr="00426753" w:rsidRDefault="009C3820" w:rsidP="009C11FB">
      <w:pPr>
        <w:spacing w:before="120" w:after="120"/>
        <w:jc w:val="both"/>
        <w:rPr>
          <w:sz w:val="24"/>
          <w:szCs w:val="24"/>
        </w:rPr>
      </w:pPr>
      <w:r w:rsidRPr="00426753">
        <w:rPr>
          <w:sz w:val="24"/>
          <w:szCs w:val="24"/>
        </w:rPr>
        <w:t>6.4.5 – 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rsidR="009C3820" w:rsidRPr="00426753" w:rsidRDefault="009C3820" w:rsidP="009C11FB">
      <w:pPr>
        <w:spacing w:before="120" w:after="120"/>
        <w:jc w:val="both"/>
        <w:rPr>
          <w:sz w:val="24"/>
          <w:szCs w:val="24"/>
        </w:rPr>
      </w:pPr>
      <w:r w:rsidRPr="00426753">
        <w:rPr>
          <w:sz w:val="24"/>
          <w:szCs w:val="24"/>
        </w:rPr>
        <w:t xml:space="preserve">6.4.6 – À Secretaria não participante que aderir à ata competem os atos relativos à cobrança do cumprimento pelo fornecedor das obrigações contratualmente assumidas e a aplicação, observada a ampla defesa e o contraditório, de eventuais penalidades decorrentes do </w:t>
      </w:r>
      <w:r w:rsidRPr="00426753">
        <w:rPr>
          <w:sz w:val="24"/>
          <w:szCs w:val="24"/>
        </w:rPr>
        <w:lastRenderedPageBreak/>
        <w:t>descumprimento de cláusulas contratuais, em relação as suas próprias contratações, informando as ocorrências à Administração;</w:t>
      </w:r>
    </w:p>
    <w:p w:rsidR="009C3820" w:rsidRPr="00426753" w:rsidRDefault="009C3820" w:rsidP="009C11FB">
      <w:pPr>
        <w:spacing w:before="120" w:after="120"/>
        <w:jc w:val="both"/>
        <w:rPr>
          <w:sz w:val="24"/>
          <w:szCs w:val="24"/>
        </w:rPr>
      </w:pPr>
      <w:r w:rsidRPr="00426753">
        <w:rPr>
          <w:sz w:val="24"/>
          <w:szCs w:val="24"/>
        </w:rPr>
        <w:t>6.4.7 – Após a autorização da Administração, a Secretaria não participante deverá efetivar a contratação solicitada em até noventa dias, observado o prazo de validade da Ata de Registro de Preços.</w:t>
      </w:r>
    </w:p>
    <w:p w:rsidR="009C3820" w:rsidRPr="00426753" w:rsidRDefault="009C3820" w:rsidP="009C11FB">
      <w:pPr>
        <w:spacing w:before="120" w:after="120"/>
        <w:jc w:val="both"/>
        <w:rPr>
          <w:b/>
          <w:sz w:val="24"/>
          <w:szCs w:val="24"/>
        </w:rPr>
      </w:pPr>
      <w:r w:rsidRPr="00426753">
        <w:rPr>
          <w:b/>
          <w:sz w:val="24"/>
          <w:szCs w:val="24"/>
        </w:rPr>
        <w:t>7 – FISCALIZAÇÃO DO CONTRATO E ATRIBUIÇÕES</w:t>
      </w:r>
    </w:p>
    <w:p w:rsidR="009C3820" w:rsidRPr="00426753" w:rsidRDefault="009C3820" w:rsidP="009C11FB">
      <w:pPr>
        <w:spacing w:before="120" w:after="120"/>
        <w:jc w:val="both"/>
        <w:rPr>
          <w:sz w:val="24"/>
          <w:szCs w:val="24"/>
        </w:rPr>
      </w:pPr>
      <w:r w:rsidRPr="00426753">
        <w:rPr>
          <w:sz w:val="24"/>
          <w:szCs w:val="24"/>
        </w:rPr>
        <w:t>7.1 – Serão responsáveis pelo acompanhamento e fiscalização do contrato os servidores:</w:t>
      </w:r>
    </w:p>
    <w:p w:rsidR="009C3820" w:rsidRPr="00426753" w:rsidRDefault="009C3820" w:rsidP="009C11FB">
      <w:pPr>
        <w:spacing w:before="120" w:after="120"/>
        <w:jc w:val="both"/>
        <w:rPr>
          <w:b/>
          <w:sz w:val="24"/>
          <w:szCs w:val="24"/>
          <w:u w:val="single"/>
        </w:rPr>
      </w:pPr>
      <w:r w:rsidRPr="00426753">
        <w:rPr>
          <w:b/>
          <w:sz w:val="24"/>
          <w:szCs w:val="24"/>
          <w:u w:val="single"/>
        </w:rPr>
        <w:t xml:space="preserve">SECRETARIA DE EDUCAÇÃO </w:t>
      </w:r>
    </w:p>
    <w:p w:rsidR="009C3820" w:rsidRPr="00426753" w:rsidRDefault="009C3820" w:rsidP="009C11FB">
      <w:pPr>
        <w:spacing w:before="120" w:after="120"/>
        <w:jc w:val="both"/>
        <w:rPr>
          <w:sz w:val="24"/>
          <w:szCs w:val="24"/>
        </w:rPr>
      </w:pPr>
      <w:r w:rsidRPr="00426753">
        <w:rPr>
          <w:sz w:val="24"/>
          <w:szCs w:val="24"/>
        </w:rPr>
        <w:t>- Jonas Lopes de Almeida – matrícula nº 10/2452 – CPF nº857.683.407-34 - SME</w:t>
      </w:r>
    </w:p>
    <w:p w:rsidR="009C3820" w:rsidRPr="00426753" w:rsidRDefault="009C3820" w:rsidP="009C11FB">
      <w:pPr>
        <w:spacing w:before="120" w:after="120"/>
        <w:jc w:val="both"/>
        <w:rPr>
          <w:sz w:val="24"/>
          <w:szCs w:val="24"/>
          <w:shd w:val="clear" w:color="auto" w:fill="FFFFFF"/>
        </w:rPr>
      </w:pPr>
      <w:r w:rsidRPr="00426753">
        <w:rPr>
          <w:sz w:val="24"/>
          <w:szCs w:val="24"/>
        </w:rPr>
        <w:t xml:space="preserve">- </w:t>
      </w:r>
      <w:r w:rsidRPr="00426753">
        <w:rPr>
          <w:sz w:val="24"/>
          <w:szCs w:val="24"/>
          <w:shd w:val="clear" w:color="auto" w:fill="FFFFFF"/>
        </w:rPr>
        <w:t>Anderson Ferran Mesquita - matrícula nº 10/2033 – CPF nº 038.846.917-08 - SME.</w:t>
      </w:r>
    </w:p>
    <w:p w:rsidR="009C3820" w:rsidRPr="00426753" w:rsidRDefault="009C3820" w:rsidP="009C11FB">
      <w:pPr>
        <w:spacing w:before="120" w:after="120"/>
        <w:jc w:val="both"/>
        <w:rPr>
          <w:b/>
          <w:sz w:val="24"/>
          <w:szCs w:val="24"/>
          <w:u w:val="single"/>
        </w:rPr>
      </w:pPr>
      <w:r w:rsidRPr="00426753">
        <w:rPr>
          <w:b/>
          <w:sz w:val="24"/>
          <w:szCs w:val="24"/>
          <w:u w:val="single"/>
        </w:rPr>
        <w:t>SECRETARIA DE OBRAS E INFRAESTRUTURA</w:t>
      </w:r>
    </w:p>
    <w:p w:rsidR="009C3820" w:rsidRPr="00426753" w:rsidRDefault="009C3820" w:rsidP="009C11FB">
      <w:pPr>
        <w:spacing w:before="120" w:after="120"/>
        <w:jc w:val="both"/>
        <w:rPr>
          <w:sz w:val="24"/>
          <w:szCs w:val="24"/>
        </w:rPr>
      </w:pPr>
      <w:r w:rsidRPr="00426753">
        <w:rPr>
          <w:sz w:val="24"/>
          <w:szCs w:val="24"/>
        </w:rPr>
        <w:t xml:space="preserve">  - Patrícia Dias de Oliveira – matrícula nº 41/6972 – CPF nº 026.340.497-81 - SMOI</w:t>
      </w:r>
    </w:p>
    <w:p w:rsidR="009C3820" w:rsidRPr="00426753" w:rsidRDefault="009C3820" w:rsidP="009C11FB">
      <w:pPr>
        <w:spacing w:before="120" w:after="120"/>
        <w:jc w:val="both"/>
        <w:rPr>
          <w:sz w:val="24"/>
          <w:szCs w:val="24"/>
        </w:rPr>
      </w:pPr>
      <w:r w:rsidRPr="00426753">
        <w:rPr>
          <w:sz w:val="24"/>
          <w:szCs w:val="24"/>
        </w:rPr>
        <w:t xml:space="preserve">  - Aline </w:t>
      </w:r>
      <w:proofErr w:type="spellStart"/>
      <w:r w:rsidRPr="00426753">
        <w:rPr>
          <w:sz w:val="24"/>
          <w:szCs w:val="24"/>
        </w:rPr>
        <w:t>Benvenutti</w:t>
      </w:r>
      <w:proofErr w:type="spellEnd"/>
      <w:r w:rsidRPr="00426753">
        <w:rPr>
          <w:sz w:val="24"/>
          <w:szCs w:val="24"/>
        </w:rPr>
        <w:t xml:space="preserve"> </w:t>
      </w:r>
      <w:proofErr w:type="spellStart"/>
      <w:r w:rsidRPr="00426753">
        <w:rPr>
          <w:sz w:val="24"/>
          <w:szCs w:val="24"/>
        </w:rPr>
        <w:t>Farizel</w:t>
      </w:r>
      <w:proofErr w:type="spellEnd"/>
      <w:r w:rsidRPr="00426753">
        <w:rPr>
          <w:sz w:val="24"/>
          <w:szCs w:val="24"/>
        </w:rPr>
        <w:t xml:space="preserve"> – matrícula nº 41/6937 – CPF nº 089.501.857-84 - SMOI</w:t>
      </w:r>
    </w:p>
    <w:p w:rsidR="009C3820" w:rsidRPr="00426753" w:rsidRDefault="009C3820" w:rsidP="009C11FB">
      <w:pPr>
        <w:spacing w:before="120" w:after="120"/>
        <w:jc w:val="both"/>
        <w:rPr>
          <w:b/>
          <w:sz w:val="24"/>
          <w:szCs w:val="24"/>
          <w:u w:val="single"/>
        </w:rPr>
      </w:pPr>
      <w:r w:rsidRPr="00426753">
        <w:rPr>
          <w:b/>
          <w:sz w:val="24"/>
          <w:szCs w:val="24"/>
          <w:u w:val="single"/>
        </w:rPr>
        <w:t>SECRETARIA DE AGRICULTURA E DES. AGRÁRIO</w:t>
      </w:r>
    </w:p>
    <w:p w:rsidR="009C3820" w:rsidRPr="00426753" w:rsidRDefault="009C3820" w:rsidP="009C11FB">
      <w:pPr>
        <w:spacing w:before="120" w:after="120"/>
        <w:jc w:val="both"/>
        <w:rPr>
          <w:sz w:val="24"/>
          <w:szCs w:val="24"/>
        </w:rPr>
      </w:pPr>
      <w:r w:rsidRPr="00426753">
        <w:rPr>
          <w:sz w:val="24"/>
          <w:szCs w:val="24"/>
        </w:rPr>
        <w:t>- Thiago da Silva Dutra – Matrícula nº 41/6945, CPF nº 143.831.117-69 - SMADA</w:t>
      </w:r>
    </w:p>
    <w:p w:rsidR="009C3820" w:rsidRPr="00426753" w:rsidRDefault="009C3820" w:rsidP="009C11FB">
      <w:pPr>
        <w:spacing w:before="120" w:after="120"/>
        <w:contextualSpacing/>
        <w:rPr>
          <w:sz w:val="24"/>
          <w:szCs w:val="24"/>
        </w:rPr>
      </w:pPr>
      <w:r w:rsidRPr="00426753">
        <w:rPr>
          <w:sz w:val="24"/>
          <w:szCs w:val="24"/>
        </w:rPr>
        <w:t xml:space="preserve">- </w:t>
      </w:r>
      <w:proofErr w:type="spellStart"/>
      <w:r w:rsidRPr="00426753">
        <w:rPr>
          <w:sz w:val="24"/>
          <w:szCs w:val="24"/>
        </w:rPr>
        <w:t>Cheilla</w:t>
      </w:r>
      <w:proofErr w:type="spellEnd"/>
      <w:r w:rsidRPr="00426753">
        <w:rPr>
          <w:sz w:val="24"/>
          <w:szCs w:val="24"/>
        </w:rPr>
        <w:t xml:space="preserve"> Marta </w:t>
      </w:r>
      <w:proofErr w:type="spellStart"/>
      <w:r w:rsidRPr="00426753">
        <w:rPr>
          <w:sz w:val="24"/>
          <w:szCs w:val="24"/>
        </w:rPr>
        <w:t>Emerick</w:t>
      </w:r>
      <w:proofErr w:type="spellEnd"/>
      <w:proofErr w:type="gramStart"/>
      <w:r w:rsidRPr="00426753">
        <w:rPr>
          <w:sz w:val="24"/>
          <w:szCs w:val="24"/>
        </w:rPr>
        <w:t xml:space="preserve">  </w:t>
      </w:r>
      <w:proofErr w:type="gramEnd"/>
      <w:r w:rsidRPr="00426753">
        <w:rPr>
          <w:sz w:val="24"/>
          <w:szCs w:val="24"/>
        </w:rPr>
        <w:t>–Matrícula nº 41/6999,  CPF: 109.922.317-28 - SMADA</w:t>
      </w:r>
    </w:p>
    <w:p w:rsidR="009C3820" w:rsidRPr="00426753" w:rsidRDefault="009C3820" w:rsidP="009C11FB">
      <w:pPr>
        <w:spacing w:before="120" w:after="120"/>
        <w:jc w:val="both"/>
        <w:rPr>
          <w:b/>
          <w:sz w:val="24"/>
          <w:szCs w:val="24"/>
          <w:u w:val="single"/>
        </w:rPr>
      </w:pPr>
      <w:r w:rsidRPr="00426753">
        <w:rPr>
          <w:b/>
          <w:sz w:val="24"/>
          <w:szCs w:val="24"/>
          <w:u w:val="single"/>
        </w:rPr>
        <w:t>SECRETARIA DE SAÚDE</w:t>
      </w:r>
    </w:p>
    <w:p w:rsidR="009C3820" w:rsidRPr="00426753" w:rsidRDefault="009C3820" w:rsidP="009C11FB">
      <w:pPr>
        <w:suppressAutoHyphens/>
        <w:spacing w:before="120" w:after="120"/>
        <w:ind w:right="284"/>
        <w:rPr>
          <w:sz w:val="24"/>
          <w:szCs w:val="24"/>
          <w:lang w:eastAsia="ar-SA"/>
        </w:rPr>
      </w:pPr>
      <w:r w:rsidRPr="00426753">
        <w:rPr>
          <w:sz w:val="24"/>
          <w:szCs w:val="24"/>
        </w:rPr>
        <w:t xml:space="preserve">- </w:t>
      </w:r>
      <w:r w:rsidRPr="00426753">
        <w:rPr>
          <w:sz w:val="24"/>
          <w:szCs w:val="24"/>
          <w:lang w:eastAsia="ar-SA"/>
        </w:rPr>
        <w:t>José Luiz Brasil – Matrícula nº 10/0245</w:t>
      </w:r>
      <w:proofErr w:type="gramStart"/>
      <w:r w:rsidRPr="00426753">
        <w:rPr>
          <w:sz w:val="24"/>
          <w:szCs w:val="24"/>
          <w:lang w:eastAsia="ar-SA"/>
        </w:rPr>
        <w:t xml:space="preserve">  </w:t>
      </w:r>
      <w:proofErr w:type="gramEnd"/>
      <w:r w:rsidRPr="00426753">
        <w:rPr>
          <w:sz w:val="24"/>
          <w:szCs w:val="24"/>
          <w:lang w:eastAsia="ar-SA"/>
        </w:rPr>
        <w:t>CPF nº 743.617.917-91 - SMS</w:t>
      </w:r>
    </w:p>
    <w:p w:rsidR="009C3820" w:rsidRPr="00426753" w:rsidRDefault="009C3820" w:rsidP="009C11FB">
      <w:pPr>
        <w:shd w:val="clear" w:color="auto" w:fill="FFFFFF"/>
        <w:spacing w:before="120" w:after="120"/>
        <w:ind w:right="284"/>
        <w:rPr>
          <w:sz w:val="24"/>
          <w:szCs w:val="24"/>
        </w:rPr>
      </w:pPr>
      <w:r w:rsidRPr="00426753">
        <w:rPr>
          <w:sz w:val="24"/>
          <w:szCs w:val="24"/>
        </w:rPr>
        <w:t xml:space="preserve">- Wilson Luiz </w:t>
      </w:r>
      <w:proofErr w:type="spellStart"/>
      <w:r w:rsidRPr="00426753">
        <w:rPr>
          <w:sz w:val="24"/>
          <w:szCs w:val="24"/>
        </w:rPr>
        <w:t>Bongard</w:t>
      </w:r>
      <w:proofErr w:type="spellEnd"/>
      <w:r w:rsidRPr="00426753">
        <w:rPr>
          <w:sz w:val="24"/>
          <w:szCs w:val="24"/>
        </w:rPr>
        <w:t xml:space="preserve"> Coelho – matrícula nº 10/6234 – CPF nº 073.742.017-02 - SMS</w:t>
      </w:r>
    </w:p>
    <w:p w:rsidR="009C3820" w:rsidRPr="00426753" w:rsidRDefault="009C3820" w:rsidP="009C11FB">
      <w:pPr>
        <w:shd w:val="clear" w:color="auto" w:fill="FFFFFF"/>
        <w:spacing w:before="120" w:after="120"/>
        <w:ind w:right="284"/>
        <w:rPr>
          <w:b/>
          <w:sz w:val="24"/>
          <w:szCs w:val="24"/>
          <w:u w:val="single"/>
        </w:rPr>
      </w:pPr>
      <w:r w:rsidRPr="00426753">
        <w:rPr>
          <w:b/>
          <w:sz w:val="24"/>
          <w:szCs w:val="24"/>
          <w:u w:val="single"/>
        </w:rPr>
        <w:t>SECRETARIA DE TRÂNSITO E DEFESA CIVIL</w:t>
      </w:r>
    </w:p>
    <w:p w:rsidR="009C3820" w:rsidRPr="00426753" w:rsidRDefault="009C3820" w:rsidP="009C11FB">
      <w:pPr>
        <w:shd w:val="clear" w:color="auto" w:fill="FFFFFF"/>
        <w:spacing w:before="120" w:after="120"/>
        <w:ind w:right="284"/>
        <w:rPr>
          <w:sz w:val="24"/>
          <w:szCs w:val="24"/>
        </w:rPr>
      </w:pPr>
      <w:r w:rsidRPr="00426753">
        <w:rPr>
          <w:sz w:val="24"/>
          <w:szCs w:val="24"/>
        </w:rPr>
        <w:t xml:space="preserve">- </w:t>
      </w:r>
      <w:proofErr w:type="spellStart"/>
      <w:r w:rsidRPr="00426753">
        <w:rPr>
          <w:sz w:val="24"/>
          <w:szCs w:val="24"/>
        </w:rPr>
        <w:t>Herlon</w:t>
      </w:r>
      <w:proofErr w:type="spellEnd"/>
      <w:r w:rsidRPr="00426753">
        <w:rPr>
          <w:sz w:val="24"/>
          <w:szCs w:val="24"/>
        </w:rPr>
        <w:t xml:space="preserve"> </w:t>
      </w:r>
      <w:proofErr w:type="spellStart"/>
      <w:r w:rsidRPr="00426753">
        <w:rPr>
          <w:sz w:val="24"/>
          <w:szCs w:val="24"/>
        </w:rPr>
        <w:t>Chernicaro</w:t>
      </w:r>
      <w:proofErr w:type="spellEnd"/>
      <w:r w:rsidRPr="00426753">
        <w:rPr>
          <w:sz w:val="24"/>
          <w:szCs w:val="24"/>
        </w:rPr>
        <w:t xml:space="preserve"> </w:t>
      </w:r>
      <w:proofErr w:type="spellStart"/>
      <w:r w:rsidRPr="00426753">
        <w:rPr>
          <w:sz w:val="24"/>
          <w:szCs w:val="24"/>
        </w:rPr>
        <w:t>Ferçura</w:t>
      </w:r>
      <w:proofErr w:type="spellEnd"/>
      <w:r w:rsidRPr="00426753">
        <w:rPr>
          <w:sz w:val="24"/>
          <w:szCs w:val="24"/>
        </w:rPr>
        <w:t xml:space="preserve"> – Matrícula nº 10/2427 – CPF nº 091.884.687-04 - SMSP</w:t>
      </w:r>
    </w:p>
    <w:p w:rsidR="009C3820" w:rsidRPr="00426753" w:rsidRDefault="009C3820" w:rsidP="009C11FB">
      <w:pPr>
        <w:shd w:val="clear" w:color="auto" w:fill="FFFFFF"/>
        <w:spacing w:before="120" w:after="120"/>
        <w:ind w:right="284"/>
        <w:rPr>
          <w:sz w:val="24"/>
          <w:szCs w:val="24"/>
        </w:rPr>
      </w:pPr>
      <w:r w:rsidRPr="00426753">
        <w:rPr>
          <w:sz w:val="24"/>
          <w:szCs w:val="24"/>
        </w:rPr>
        <w:t>- Gustavo de Azevedo – Matrícula nº 12/3631 – CPF nº 092.251.927-70 -  SMSP</w:t>
      </w:r>
    </w:p>
    <w:p w:rsidR="009C3820" w:rsidRPr="00426753" w:rsidRDefault="009C3820" w:rsidP="009C11FB">
      <w:pPr>
        <w:spacing w:before="120" w:after="120"/>
        <w:jc w:val="both"/>
        <w:rPr>
          <w:b/>
          <w:sz w:val="24"/>
          <w:szCs w:val="24"/>
          <w:u w:val="single"/>
        </w:rPr>
      </w:pPr>
      <w:r w:rsidRPr="00426753">
        <w:rPr>
          <w:b/>
          <w:sz w:val="24"/>
          <w:szCs w:val="24"/>
          <w:u w:val="single"/>
        </w:rPr>
        <w:t>SECRETARIA DE FAZENDA</w:t>
      </w:r>
    </w:p>
    <w:p w:rsidR="009C3820" w:rsidRPr="00426753" w:rsidRDefault="009C3820" w:rsidP="009C11FB">
      <w:pPr>
        <w:spacing w:before="120" w:after="120"/>
        <w:jc w:val="both"/>
        <w:rPr>
          <w:sz w:val="24"/>
          <w:szCs w:val="24"/>
        </w:rPr>
      </w:pPr>
      <w:r w:rsidRPr="00426753">
        <w:rPr>
          <w:sz w:val="24"/>
          <w:szCs w:val="24"/>
        </w:rPr>
        <w:t>- Vasco Cabral Baltazar Junior – Matrícula nº 10/2464 – CPF nº 463.221.677-15 -  SMF</w:t>
      </w:r>
    </w:p>
    <w:p w:rsidR="009C3820" w:rsidRPr="00426753" w:rsidRDefault="009C3820" w:rsidP="009C11FB">
      <w:pPr>
        <w:spacing w:before="120" w:after="120"/>
        <w:jc w:val="both"/>
        <w:rPr>
          <w:sz w:val="24"/>
          <w:szCs w:val="24"/>
        </w:rPr>
      </w:pPr>
      <w:r w:rsidRPr="00426753">
        <w:rPr>
          <w:sz w:val="24"/>
          <w:szCs w:val="24"/>
        </w:rPr>
        <w:t>- Renato Queiroz – Matrícula nº 10/6415 – CPF nº 115.831.557-08 - SMF</w:t>
      </w:r>
    </w:p>
    <w:p w:rsidR="009C3820" w:rsidRPr="00426753" w:rsidRDefault="009C3820" w:rsidP="009C11FB">
      <w:pPr>
        <w:spacing w:before="120" w:after="120"/>
        <w:jc w:val="both"/>
        <w:rPr>
          <w:b/>
          <w:sz w:val="24"/>
          <w:szCs w:val="24"/>
          <w:u w:val="single"/>
        </w:rPr>
      </w:pPr>
      <w:r w:rsidRPr="00426753">
        <w:rPr>
          <w:b/>
          <w:sz w:val="24"/>
          <w:szCs w:val="24"/>
          <w:u w:val="single"/>
        </w:rPr>
        <w:t>SECRETARIA DE ASSISTÊNCIA SOCIAL E DIREITOS HUMANOS</w:t>
      </w:r>
    </w:p>
    <w:p w:rsidR="009C3820" w:rsidRPr="00426753" w:rsidRDefault="009C3820" w:rsidP="009C11FB">
      <w:pPr>
        <w:spacing w:before="120" w:after="120"/>
        <w:jc w:val="both"/>
        <w:rPr>
          <w:sz w:val="24"/>
          <w:szCs w:val="24"/>
        </w:rPr>
      </w:pPr>
      <w:r w:rsidRPr="00426753">
        <w:rPr>
          <w:sz w:val="24"/>
          <w:szCs w:val="24"/>
        </w:rPr>
        <w:t>- Marcos Henrique Rodrigues Costa, Matrícula nº 10/3965 – CPF nº 728.937.027-91 - SMASDH</w:t>
      </w:r>
    </w:p>
    <w:p w:rsidR="009C3820" w:rsidRPr="00426753" w:rsidRDefault="009C3820" w:rsidP="009C11FB">
      <w:pPr>
        <w:spacing w:before="120" w:after="120"/>
        <w:jc w:val="both"/>
        <w:rPr>
          <w:sz w:val="24"/>
          <w:szCs w:val="24"/>
        </w:rPr>
      </w:pPr>
      <w:r w:rsidRPr="00426753">
        <w:rPr>
          <w:sz w:val="24"/>
          <w:szCs w:val="24"/>
        </w:rPr>
        <w:t xml:space="preserve">- </w:t>
      </w:r>
      <w:proofErr w:type="spellStart"/>
      <w:r w:rsidRPr="00426753">
        <w:rPr>
          <w:sz w:val="24"/>
          <w:szCs w:val="24"/>
        </w:rPr>
        <w:t>Dyoiane</w:t>
      </w:r>
      <w:proofErr w:type="spellEnd"/>
      <w:r w:rsidRPr="00426753">
        <w:rPr>
          <w:sz w:val="24"/>
          <w:szCs w:val="24"/>
        </w:rPr>
        <w:t xml:space="preserve"> de Abreu Freitas Tardem </w:t>
      </w:r>
      <w:proofErr w:type="spellStart"/>
      <w:r w:rsidRPr="00426753">
        <w:rPr>
          <w:sz w:val="24"/>
          <w:szCs w:val="24"/>
        </w:rPr>
        <w:t>Louback</w:t>
      </w:r>
      <w:proofErr w:type="spellEnd"/>
      <w:r w:rsidRPr="00426753">
        <w:rPr>
          <w:sz w:val="24"/>
          <w:szCs w:val="24"/>
        </w:rPr>
        <w:t>, Matrícula nº 10/6530 – CPF nº 147.637.447-39 -  SMASDH</w:t>
      </w:r>
    </w:p>
    <w:p w:rsidR="009C3820" w:rsidRPr="00426753" w:rsidRDefault="009C3820" w:rsidP="009C11FB">
      <w:pPr>
        <w:spacing w:before="120" w:after="120"/>
        <w:jc w:val="both"/>
        <w:rPr>
          <w:sz w:val="24"/>
          <w:szCs w:val="24"/>
        </w:rPr>
      </w:pPr>
      <w:r w:rsidRPr="00426753">
        <w:rPr>
          <w:sz w:val="24"/>
          <w:szCs w:val="24"/>
        </w:rPr>
        <w:t>7.2 – Compete à fiscalização do contrato:</w:t>
      </w:r>
    </w:p>
    <w:p w:rsidR="009C3820" w:rsidRPr="00426753" w:rsidRDefault="009C3820" w:rsidP="009C11FB">
      <w:pPr>
        <w:spacing w:before="120" w:after="120"/>
        <w:jc w:val="both"/>
        <w:rPr>
          <w:sz w:val="24"/>
          <w:szCs w:val="24"/>
        </w:rPr>
      </w:pPr>
      <w:r w:rsidRPr="00426753">
        <w:rPr>
          <w:sz w:val="24"/>
          <w:szCs w:val="24"/>
        </w:rPr>
        <w:t>7.2.1 - Os fiscalizadores das respectivas Secretarias determinarão o que for necessário para regularização de faltas ou eventuais problemas relacionados à aquisição, nos termos do art. 67 da Lei Federal 8.666/93 e, na sua falta ou impedimento, pelo seu substituto;</w:t>
      </w:r>
    </w:p>
    <w:p w:rsidR="009C3820" w:rsidRPr="00426753" w:rsidRDefault="009C3820" w:rsidP="009C11FB">
      <w:pPr>
        <w:spacing w:before="120" w:after="120"/>
        <w:jc w:val="both"/>
        <w:rPr>
          <w:sz w:val="24"/>
          <w:szCs w:val="24"/>
        </w:rPr>
      </w:pPr>
      <w:r w:rsidRPr="00426753">
        <w:rPr>
          <w:sz w:val="24"/>
          <w:szCs w:val="24"/>
        </w:rPr>
        <w:t>7.2.2 – Realizar os procedimentos de acompanhamento da execução do contrato;</w:t>
      </w:r>
    </w:p>
    <w:p w:rsidR="009C3820" w:rsidRPr="00426753" w:rsidRDefault="009C3820" w:rsidP="009C11FB">
      <w:pPr>
        <w:spacing w:before="120" w:after="120"/>
        <w:jc w:val="both"/>
        <w:rPr>
          <w:sz w:val="24"/>
          <w:szCs w:val="24"/>
        </w:rPr>
      </w:pPr>
      <w:r w:rsidRPr="00426753">
        <w:rPr>
          <w:sz w:val="24"/>
          <w:szCs w:val="24"/>
        </w:rPr>
        <w:t>7.2.3 - Verificar pessoalmente e espontaneamente a entrega dos bens, recebendo-os após sua conclusão;</w:t>
      </w:r>
    </w:p>
    <w:p w:rsidR="009C3820" w:rsidRPr="00426753" w:rsidRDefault="009C3820" w:rsidP="009C11FB">
      <w:pPr>
        <w:spacing w:before="120" w:after="120"/>
        <w:jc w:val="both"/>
        <w:rPr>
          <w:sz w:val="24"/>
          <w:szCs w:val="24"/>
        </w:rPr>
      </w:pPr>
      <w:r w:rsidRPr="00426753">
        <w:rPr>
          <w:sz w:val="24"/>
          <w:szCs w:val="24"/>
        </w:rPr>
        <w:t>7.2.4 – Apurar ouvidorias, reclamações ou denúncias relativas à execução do contrato, inclusive anônimas;</w:t>
      </w:r>
    </w:p>
    <w:p w:rsidR="009C3820" w:rsidRPr="00426753" w:rsidRDefault="009C3820" w:rsidP="009C11FB">
      <w:pPr>
        <w:spacing w:before="120" w:after="120"/>
        <w:jc w:val="both"/>
        <w:rPr>
          <w:sz w:val="24"/>
          <w:szCs w:val="24"/>
        </w:rPr>
      </w:pPr>
      <w:r w:rsidRPr="00426753">
        <w:rPr>
          <w:sz w:val="24"/>
          <w:szCs w:val="24"/>
        </w:rPr>
        <w:t>7.2.5 – Receber e analisar os documentos emitidos pela CONTRATADA que são exigidos no instrumento convocatório e seus anexos;</w:t>
      </w:r>
    </w:p>
    <w:p w:rsidR="009C3820" w:rsidRPr="00426753" w:rsidRDefault="009C3820" w:rsidP="009C11FB">
      <w:pPr>
        <w:spacing w:before="120" w:after="120"/>
        <w:jc w:val="both"/>
        <w:rPr>
          <w:sz w:val="24"/>
          <w:szCs w:val="24"/>
        </w:rPr>
      </w:pPr>
      <w:r w:rsidRPr="00426753">
        <w:rPr>
          <w:sz w:val="24"/>
          <w:szCs w:val="24"/>
        </w:rPr>
        <w:lastRenderedPageBreak/>
        <w:t>7.2.6 – Elaborar o registro próprio e emitir termo circunstanciando, recibos e demais instrumentos de fiscalização, anotando todas as ocorrências da execução do contrato;</w:t>
      </w:r>
    </w:p>
    <w:p w:rsidR="009C3820" w:rsidRPr="00426753" w:rsidRDefault="009C3820" w:rsidP="009C11FB">
      <w:pPr>
        <w:spacing w:before="120" w:after="120"/>
        <w:jc w:val="both"/>
        <w:rPr>
          <w:sz w:val="24"/>
          <w:szCs w:val="24"/>
        </w:rPr>
      </w:pPr>
      <w:r w:rsidRPr="00426753">
        <w:rPr>
          <w:sz w:val="24"/>
          <w:szCs w:val="24"/>
        </w:rPr>
        <w:t>7.2.7 – Verificar a quantidade, qualidade e conformidade dos bens fornecidos;</w:t>
      </w:r>
    </w:p>
    <w:p w:rsidR="009C3820" w:rsidRPr="00426753" w:rsidRDefault="009C3820" w:rsidP="009C11FB">
      <w:pPr>
        <w:spacing w:before="120" w:after="120"/>
        <w:jc w:val="both"/>
        <w:rPr>
          <w:sz w:val="24"/>
          <w:szCs w:val="24"/>
        </w:rPr>
      </w:pPr>
      <w:r w:rsidRPr="00426753">
        <w:rPr>
          <w:sz w:val="24"/>
          <w:szCs w:val="24"/>
        </w:rPr>
        <w:t>7.2.8 – Recusar os bens entregues em desacordo com o instrumento convocatório e seus anexos, exigindo sua substituição no prazo disposto no instrumento convocatório e seus anexos;</w:t>
      </w:r>
    </w:p>
    <w:p w:rsidR="009C3820" w:rsidRPr="00426753" w:rsidRDefault="009C3820" w:rsidP="009C11FB">
      <w:pPr>
        <w:spacing w:before="120" w:after="120"/>
        <w:jc w:val="both"/>
        <w:rPr>
          <w:sz w:val="24"/>
          <w:szCs w:val="24"/>
        </w:rPr>
      </w:pPr>
      <w:r w:rsidRPr="00426753">
        <w:rPr>
          <w:sz w:val="24"/>
          <w:szCs w:val="24"/>
        </w:rPr>
        <w:t>7.2.9 – Atestar o recebimento definitivo dos objetos entregues em acordo com o instrumento convocatório e seus anexos.</w:t>
      </w:r>
    </w:p>
    <w:p w:rsidR="009C3820" w:rsidRPr="00426753" w:rsidRDefault="009C3820" w:rsidP="009C11FB">
      <w:pPr>
        <w:spacing w:before="120" w:after="120"/>
        <w:jc w:val="both"/>
        <w:rPr>
          <w:sz w:val="24"/>
          <w:szCs w:val="24"/>
        </w:rPr>
      </w:pPr>
      <w:r w:rsidRPr="00426753">
        <w:rPr>
          <w:sz w:val="24"/>
          <w:szCs w:val="24"/>
        </w:rPr>
        <w:t>7.2.10 – Encaminhar relatório relativo à fiscalização do contrato ao Gestor do Contrato, contendo informações relevantes quanto à fiscalização e execução do instrumento contratual.</w:t>
      </w:r>
    </w:p>
    <w:p w:rsidR="009C3820" w:rsidRPr="00426753" w:rsidRDefault="009C3820" w:rsidP="009C11FB">
      <w:pPr>
        <w:spacing w:before="120" w:after="120"/>
        <w:jc w:val="both"/>
        <w:rPr>
          <w:b/>
          <w:sz w:val="24"/>
          <w:szCs w:val="24"/>
        </w:rPr>
      </w:pPr>
      <w:r w:rsidRPr="00426753">
        <w:rPr>
          <w:b/>
          <w:sz w:val="24"/>
          <w:szCs w:val="24"/>
        </w:rPr>
        <w:t>8 – FORMA DE PAGAMENTO</w:t>
      </w:r>
    </w:p>
    <w:p w:rsidR="009C3820" w:rsidRPr="00426753" w:rsidRDefault="009C3820" w:rsidP="009C11FB">
      <w:pPr>
        <w:spacing w:before="120" w:after="120"/>
        <w:jc w:val="both"/>
        <w:rPr>
          <w:sz w:val="24"/>
          <w:szCs w:val="24"/>
        </w:rPr>
      </w:pPr>
      <w:r w:rsidRPr="00426753">
        <w:rPr>
          <w:sz w:val="24"/>
          <w:szCs w:val="24"/>
        </w:rPr>
        <w:t>8.1 – O CONTRATANTE terá:</w:t>
      </w:r>
    </w:p>
    <w:p w:rsidR="009C3820" w:rsidRPr="00426753" w:rsidRDefault="009C3820" w:rsidP="009C11FB">
      <w:pPr>
        <w:spacing w:before="120" w:after="120"/>
        <w:jc w:val="both"/>
        <w:rPr>
          <w:sz w:val="24"/>
          <w:szCs w:val="24"/>
        </w:rPr>
      </w:pPr>
      <w:r w:rsidRPr="00426753">
        <w:rPr>
          <w:sz w:val="24"/>
          <w:szCs w:val="24"/>
        </w:rPr>
        <w:t>8.1.1 – 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9C3820" w:rsidRPr="00426753" w:rsidRDefault="009C3820" w:rsidP="009C11FB">
      <w:pPr>
        <w:spacing w:before="120" w:after="120"/>
        <w:jc w:val="both"/>
        <w:rPr>
          <w:sz w:val="24"/>
          <w:szCs w:val="24"/>
        </w:rPr>
      </w:pPr>
      <w:r w:rsidRPr="00426753">
        <w:rPr>
          <w:sz w:val="24"/>
          <w:szCs w:val="24"/>
        </w:rPr>
        <w:t>8.1.2 – O prazo de 30 (trinta) dias corridos, contados da data do recebimento definitivo dos bens, para realizar o pagamento, nas demais hipóteses.</w:t>
      </w:r>
    </w:p>
    <w:p w:rsidR="009C3820" w:rsidRPr="00426753" w:rsidRDefault="009C3820" w:rsidP="009C11FB">
      <w:pPr>
        <w:spacing w:before="120" w:after="120"/>
        <w:jc w:val="both"/>
        <w:rPr>
          <w:sz w:val="24"/>
          <w:szCs w:val="24"/>
        </w:rPr>
      </w:pPr>
      <w:r w:rsidRPr="00426753">
        <w:rPr>
          <w:sz w:val="24"/>
          <w:szCs w:val="24"/>
        </w:rPr>
        <w:t>8.2 – Os documentos fiscais serão emitidos em nome do</w:t>
      </w:r>
      <w:r w:rsidRPr="00426753">
        <w:rPr>
          <w:b/>
          <w:sz w:val="24"/>
          <w:szCs w:val="24"/>
        </w:rPr>
        <w:t xml:space="preserve"> MUNICÍPIO DE BOM JARDIM – RJ </w:t>
      </w:r>
      <w:r w:rsidRPr="00426753">
        <w:rPr>
          <w:sz w:val="24"/>
          <w:szCs w:val="24"/>
        </w:rPr>
        <w:t>CNPJ nº 28.561.041/0001-76 situado na Praça Governador Roberto Silveira, nº 44, Centro, Bom Jardim - RJ, CEP 28660-000</w:t>
      </w:r>
      <w:r w:rsidRPr="00426753">
        <w:rPr>
          <w:b/>
          <w:sz w:val="24"/>
          <w:szCs w:val="24"/>
        </w:rPr>
        <w:t xml:space="preserve">, </w:t>
      </w:r>
      <w:r w:rsidRPr="00426753">
        <w:rPr>
          <w:sz w:val="24"/>
          <w:szCs w:val="24"/>
        </w:rPr>
        <w:t>referentes às cotas partes das Secretarias: Secretaria de Obras e Infraestrutura, Secretaria de Agricultura e Des. Agrário, Secretaria de Trânsito e Defesa Civil e Secretaria de Fazenda, do</w:t>
      </w:r>
      <w:r w:rsidRPr="00426753">
        <w:rPr>
          <w:b/>
          <w:sz w:val="24"/>
          <w:szCs w:val="24"/>
        </w:rPr>
        <w:t xml:space="preserve"> FUNDO MUNICIPAL DE SAÚDE</w:t>
      </w:r>
      <w:r w:rsidRPr="00426753">
        <w:rPr>
          <w:sz w:val="24"/>
          <w:szCs w:val="24"/>
        </w:rPr>
        <w:t xml:space="preserve">, CNPJ 11.867.889/0001-25, Praça Governador Roberto Silveira, 44 – Centro, Bom Jardim/RJ, referente à cota parte da Secretaria de Saúde, do </w:t>
      </w:r>
      <w:r w:rsidRPr="00426753">
        <w:rPr>
          <w:b/>
          <w:sz w:val="24"/>
          <w:szCs w:val="24"/>
        </w:rPr>
        <w:t>FUNDO MUNICIPAL DE ASSISTÊNCIA SOCIAL E DIREITOS HUMANOS</w:t>
      </w:r>
      <w:r w:rsidRPr="00426753">
        <w:rPr>
          <w:sz w:val="24"/>
          <w:szCs w:val="24"/>
        </w:rPr>
        <w:t xml:space="preserve">, CNPJ  nº 03.802.344/0001-02, Rua Miguel de Carvalho, 158 – Centro – Bom Jardim/RJ, CEP: 28660-000, referente à cota parte da Secretaria de Assistência Social e Direitos Humanos e em nome do </w:t>
      </w:r>
      <w:r w:rsidRPr="00426753">
        <w:rPr>
          <w:b/>
          <w:sz w:val="24"/>
          <w:szCs w:val="24"/>
        </w:rPr>
        <w:t xml:space="preserve">FUNDO MUNICIPAL DE EDUCAÇÃO, </w:t>
      </w:r>
      <w:r w:rsidRPr="00426753">
        <w:rPr>
          <w:color w:val="000000"/>
          <w:sz w:val="24"/>
          <w:szCs w:val="24"/>
        </w:rPr>
        <w:t xml:space="preserve">CNPJ nº </w:t>
      </w:r>
      <w:r w:rsidRPr="00426753">
        <w:rPr>
          <w:color w:val="000000"/>
          <w:sz w:val="24"/>
          <w:szCs w:val="24"/>
          <w:lang w:eastAsia="zh-CN"/>
        </w:rPr>
        <w:t>44.848.243/0001-50</w:t>
      </w:r>
      <w:r w:rsidRPr="00426753">
        <w:rPr>
          <w:sz w:val="24"/>
          <w:szCs w:val="24"/>
        </w:rPr>
        <w:t>, situado na Rua Mozart Serpa de Carvalho, nº 190, Centro, Bom Jardim - RJ, CEP 28660-000.</w:t>
      </w:r>
    </w:p>
    <w:p w:rsidR="009C3820" w:rsidRPr="00426753" w:rsidRDefault="009C3820" w:rsidP="009C11FB">
      <w:pPr>
        <w:spacing w:before="120" w:after="120"/>
        <w:jc w:val="both"/>
        <w:rPr>
          <w:sz w:val="24"/>
          <w:szCs w:val="24"/>
        </w:rPr>
      </w:pPr>
      <w:r w:rsidRPr="00426753">
        <w:rPr>
          <w:sz w:val="24"/>
          <w:szCs w:val="24"/>
        </w:rPr>
        <w:t>8.3 – Junto aos documentos fiscais, a CONTRATADA deverá apresentar os documentos de habilitação e regularidade fiscal e trabalhista com validade atualizada exigidas no instrumento convocatório e seus anexos.</w:t>
      </w:r>
    </w:p>
    <w:p w:rsidR="009C3820" w:rsidRPr="00426753" w:rsidRDefault="009C3820" w:rsidP="009C11FB">
      <w:pPr>
        <w:spacing w:before="120" w:after="120"/>
        <w:jc w:val="both"/>
        <w:rPr>
          <w:sz w:val="24"/>
          <w:szCs w:val="24"/>
        </w:rPr>
      </w:pPr>
      <w:r w:rsidRPr="00426753">
        <w:rPr>
          <w:sz w:val="24"/>
          <w:szCs w:val="24"/>
        </w:rPr>
        <w:t>8.4 – Após a juntada da prova de recebimento definitivo, a Administração incluirá o crédito da CONTRATADA na respectiva fila de pagamento, a fim de garantir o pagamento em obediência à estrita ordem cronológica das datas de exigibilidade dos créditos.</w:t>
      </w:r>
    </w:p>
    <w:p w:rsidR="009C3820" w:rsidRPr="00426753" w:rsidRDefault="009C3820" w:rsidP="009C11FB">
      <w:pPr>
        <w:spacing w:before="120" w:after="120"/>
        <w:jc w:val="both"/>
        <w:rPr>
          <w:sz w:val="24"/>
          <w:szCs w:val="24"/>
        </w:rPr>
      </w:pPr>
      <w:r w:rsidRPr="00426753">
        <w:rPr>
          <w:sz w:val="24"/>
          <w:szCs w:val="24"/>
        </w:rPr>
        <w:t>8.5 – A ordem de pagamento poderá ser alterada por despacho fundamentado da autoridade superior, nas hipóteses de:</w:t>
      </w:r>
    </w:p>
    <w:p w:rsidR="009C3820" w:rsidRPr="00426753" w:rsidRDefault="009C3820" w:rsidP="009C11FB">
      <w:pPr>
        <w:spacing w:before="120" w:after="120"/>
        <w:jc w:val="both"/>
        <w:rPr>
          <w:sz w:val="24"/>
          <w:szCs w:val="24"/>
        </w:rPr>
      </w:pPr>
      <w:r w:rsidRPr="00426753">
        <w:rPr>
          <w:sz w:val="24"/>
          <w:szCs w:val="24"/>
        </w:rPr>
        <w:t>8.5.1 – Haver suspensão do pagamento do crédito;</w:t>
      </w:r>
    </w:p>
    <w:p w:rsidR="009C3820" w:rsidRPr="00426753" w:rsidRDefault="009C3820" w:rsidP="009C11FB">
      <w:pPr>
        <w:spacing w:before="120" w:after="120"/>
        <w:jc w:val="both"/>
        <w:rPr>
          <w:sz w:val="24"/>
          <w:szCs w:val="24"/>
        </w:rPr>
      </w:pPr>
      <w:r w:rsidRPr="00426753">
        <w:rPr>
          <w:sz w:val="24"/>
          <w:szCs w:val="24"/>
        </w:rPr>
        <w:t>8.5.2 – Grave perturbação da ordem, situação de emergência ou calamidade pública;</w:t>
      </w:r>
    </w:p>
    <w:p w:rsidR="009C3820" w:rsidRPr="00426753" w:rsidRDefault="009C3820" w:rsidP="009C11FB">
      <w:pPr>
        <w:spacing w:before="120" w:after="120"/>
        <w:jc w:val="both"/>
        <w:rPr>
          <w:sz w:val="24"/>
          <w:szCs w:val="24"/>
        </w:rPr>
      </w:pPr>
      <w:r w:rsidRPr="00426753">
        <w:rPr>
          <w:sz w:val="24"/>
          <w:szCs w:val="24"/>
        </w:rPr>
        <w:t>8.5.3 – Haver seguros veiculares e imobiliários;</w:t>
      </w:r>
    </w:p>
    <w:p w:rsidR="009C3820" w:rsidRPr="00426753" w:rsidRDefault="009C3820" w:rsidP="009C11FB">
      <w:pPr>
        <w:spacing w:before="120" w:after="120"/>
        <w:jc w:val="both"/>
        <w:rPr>
          <w:sz w:val="24"/>
          <w:szCs w:val="24"/>
        </w:rPr>
      </w:pPr>
      <w:r w:rsidRPr="00426753">
        <w:rPr>
          <w:sz w:val="24"/>
          <w:szCs w:val="24"/>
        </w:rPr>
        <w:t>8.5.4 – Evitar fundada ameaça de interrupção dos serviços essenciais da Administração ou para restaurá-los;</w:t>
      </w:r>
    </w:p>
    <w:p w:rsidR="009C3820" w:rsidRPr="00426753" w:rsidRDefault="009C3820" w:rsidP="009C11FB">
      <w:pPr>
        <w:spacing w:before="120" w:after="120"/>
        <w:jc w:val="both"/>
        <w:rPr>
          <w:sz w:val="24"/>
          <w:szCs w:val="24"/>
        </w:rPr>
      </w:pPr>
      <w:r w:rsidRPr="00426753">
        <w:rPr>
          <w:sz w:val="24"/>
          <w:szCs w:val="24"/>
        </w:rPr>
        <w:t>8.5.5 – Cumprimento de ordem judicial ou decisão de Tribunal de Contas;</w:t>
      </w:r>
    </w:p>
    <w:p w:rsidR="009C3820" w:rsidRPr="00426753" w:rsidRDefault="009C3820" w:rsidP="009C11FB">
      <w:pPr>
        <w:spacing w:before="120" w:after="120"/>
        <w:jc w:val="both"/>
        <w:rPr>
          <w:sz w:val="24"/>
          <w:szCs w:val="24"/>
        </w:rPr>
      </w:pPr>
      <w:r w:rsidRPr="00426753">
        <w:rPr>
          <w:sz w:val="24"/>
          <w:szCs w:val="24"/>
        </w:rPr>
        <w:t>8.5.6 – Pagamento de direitos oriundos de contratos em caso de falência, recuperação judicial ou dissolução da empresa contratada;</w:t>
      </w:r>
    </w:p>
    <w:p w:rsidR="009C3820" w:rsidRPr="00426753" w:rsidRDefault="009C3820" w:rsidP="009C11FB">
      <w:pPr>
        <w:spacing w:before="120" w:after="120"/>
        <w:jc w:val="both"/>
        <w:rPr>
          <w:sz w:val="24"/>
          <w:szCs w:val="24"/>
        </w:rPr>
      </w:pPr>
      <w:r w:rsidRPr="00426753">
        <w:rPr>
          <w:sz w:val="24"/>
          <w:szCs w:val="24"/>
        </w:rPr>
        <w:t>8.5.7 – Ocorrência de casos fortuitos ou força maior;</w:t>
      </w:r>
    </w:p>
    <w:p w:rsidR="009C3820" w:rsidRPr="00426753" w:rsidRDefault="009C3820" w:rsidP="009C11FB">
      <w:pPr>
        <w:spacing w:before="120" w:after="120"/>
        <w:jc w:val="both"/>
        <w:rPr>
          <w:sz w:val="24"/>
          <w:szCs w:val="24"/>
        </w:rPr>
      </w:pPr>
      <w:r w:rsidRPr="00426753">
        <w:rPr>
          <w:sz w:val="24"/>
          <w:szCs w:val="24"/>
        </w:rPr>
        <w:lastRenderedPageBreak/>
        <w:t>8.5.8 – Créditos decorrentes de empréstimos e financiamentos bancários;</w:t>
      </w:r>
    </w:p>
    <w:p w:rsidR="009C3820" w:rsidRPr="00426753" w:rsidRDefault="009C3820" w:rsidP="009C11FB">
      <w:pPr>
        <w:spacing w:before="120" w:after="120"/>
        <w:jc w:val="both"/>
        <w:rPr>
          <w:sz w:val="24"/>
          <w:szCs w:val="24"/>
        </w:rPr>
      </w:pPr>
      <w:r w:rsidRPr="00426753">
        <w:rPr>
          <w:sz w:val="24"/>
          <w:szCs w:val="24"/>
        </w:rPr>
        <w:t>8.5.9 – Outros motivos de relevante interesse público, devidamente comprovados e motivados.</w:t>
      </w:r>
    </w:p>
    <w:p w:rsidR="009C3820" w:rsidRPr="00426753" w:rsidRDefault="009C3820" w:rsidP="009C11FB">
      <w:pPr>
        <w:spacing w:before="120" w:after="120"/>
        <w:jc w:val="both"/>
        <w:rPr>
          <w:sz w:val="24"/>
          <w:szCs w:val="24"/>
        </w:rPr>
      </w:pPr>
      <w:r w:rsidRPr="00426753">
        <w:rPr>
          <w:sz w:val="24"/>
          <w:szCs w:val="24"/>
        </w:rPr>
        <w:t>8.6 – O pagamento será suspenso, por meio de decisão motivada dos servidores competentes, em caso de constada irregularidade na documentação da CONTRATADA ou irregularidade durante o processo de liquidação.</w:t>
      </w:r>
    </w:p>
    <w:p w:rsidR="009C3820" w:rsidRPr="00426753" w:rsidRDefault="009C3820" w:rsidP="009C11FB">
      <w:pPr>
        <w:spacing w:before="120" w:after="120"/>
        <w:jc w:val="both"/>
        <w:rPr>
          <w:sz w:val="24"/>
          <w:szCs w:val="24"/>
        </w:rPr>
      </w:pPr>
      <w:r w:rsidRPr="00426753">
        <w:rPr>
          <w:sz w:val="24"/>
          <w:szCs w:val="24"/>
        </w:rPr>
        <w:t>8.7 – O pagamento será feito em depósito em conta corrente informada pela CONTRATADA, em parcelas correspondentes a cada ordem de fornecimento, na forma da legislação vigente.</w:t>
      </w:r>
    </w:p>
    <w:p w:rsidR="009C3820" w:rsidRPr="00426753" w:rsidRDefault="009C3820" w:rsidP="009C11FB">
      <w:pPr>
        <w:spacing w:before="120" w:after="120"/>
        <w:jc w:val="both"/>
        <w:rPr>
          <w:sz w:val="24"/>
          <w:szCs w:val="24"/>
        </w:rPr>
      </w:pPr>
      <w:r w:rsidRPr="00426753">
        <w:rPr>
          <w:sz w:val="24"/>
          <w:szCs w:val="24"/>
        </w:rPr>
        <w:t>8.7.1 – Os itens relativos ao fornecimento deverão corresponder, em sua totalidade, aos itens constantes na ordem de fornecimento e na nota de empenho emitida pela Administração, sem qualquer divergência entre estes.</w:t>
      </w:r>
    </w:p>
    <w:p w:rsidR="009C3820" w:rsidRPr="00426753" w:rsidRDefault="009C3820" w:rsidP="009C11FB">
      <w:pPr>
        <w:spacing w:before="120" w:after="120"/>
        <w:jc w:val="both"/>
        <w:rPr>
          <w:sz w:val="24"/>
          <w:szCs w:val="24"/>
        </w:rPr>
      </w:pPr>
      <w:r w:rsidRPr="00426753">
        <w:rPr>
          <w:sz w:val="24"/>
          <w:szCs w:val="24"/>
        </w:rPr>
        <w:t>8.7.2 – É vedada a antecipação do pagamento sem a correspondente contraprestação do fornecimento em sua totalidade.</w:t>
      </w:r>
    </w:p>
    <w:p w:rsidR="009C3820" w:rsidRPr="00426753" w:rsidRDefault="009C3820" w:rsidP="009C11FB">
      <w:pPr>
        <w:spacing w:before="120" w:after="120"/>
        <w:jc w:val="both"/>
        <w:rPr>
          <w:sz w:val="24"/>
          <w:szCs w:val="24"/>
        </w:rPr>
      </w:pPr>
      <w:r w:rsidRPr="00426753">
        <w:rPr>
          <w:sz w:val="24"/>
          <w:szCs w:val="24"/>
        </w:rPr>
        <w:t>8.8 – Os pagamentos eventualmente realizados com atraso, desde que não decorram de ato ou fato atribuível à CONTRATADA, sofrerão a incidência de atualização financeira pelo IPC-A</w:t>
      </w:r>
      <w:r w:rsidRPr="00426753">
        <w:rPr>
          <w:color w:val="FF0000"/>
          <w:sz w:val="24"/>
          <w:szCs w:val="24"/>
        </w:rPr>
        <w:t xml:space="preserve"> </w:t>
      </w:r>
      <w:r w:rsidRPr="00426753">
        <w:rPr>
          <w:sz w:val="24"/>
          <w:szCs w:val="24"/>
        </w:rPr>
        <w:t>e juros moratórios de 0,5% ao mês.</w:t>
      </w:r>
    </w:p>
    <w:p w:rsidR="009C3820" w:rsidRPr="00426753" w:rsidRDefault="009C3820" w:rsidP="009C11FB">
      <w:pPr>
        <w:spacing w:before="120" w:after="120"/>
        <w:jc w:val="both"/>
        <w:rPr>
          <w:sz w:val="24"/>
          <w:szCs w:val="24"/>
        </w:rPr>
      </w:pPr>
      <w:r w:rsidRPr="00426753">
        <w:rPr>
          <w:sz w:val="24"/>
          <w:szCs w:val="24"/>
        </w:rPr>
        <w:t>8.9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9C3820" w:rsidRPr="00426753" w:rsidRDefault="009C3820" w:rsidP="009C11FB">
      <w:pPr>
        <w:spacing w:before="120" w:after="120"/>
        <w:jc w:val="both"/>
        <w:rPr>
          <w:sz w:val="24"/>
          <w:szCs w:val="24"/>
        </w:rPr>
      </w:pPr>
      <w:r w:rsidRPr="00426753">
        <w:rPr>
          <w:sz w:val="24"/>
          <w:szCs w:val="24"/>
        </w:rPr>
        <w:t>8.10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9C3820" w:rsidRPr="00426753" w:rsidRDefault="009C3820" w:rsidP="009C11FB">
      <w:pPr>
        <w:spacing w:before="120" w:after="120"/>
        <w:jc w:val="both"/>
        <w:rPr>
          <w:sz w:val="24"/>
          <w:szCs w:val="24"/>
        </w:rPr>
      </w:pPr>
      <w:r w:rsidRPr="00426753">
        <w:rPr>
          <w:sz w:val="24"/>
          <w:szCs w:val="24"/>
        </w:rPr>
        <w:t>8.11 – É vedado à CONTRATADA a cessão de crédito para instituições financeiras decorrentes dos pagamentos futuros dispostos no instrumento convocatório e seus anexos, ressalvada a hipótese do art. 46 da Lei Complementar nº 123/06.</w:t>
      </w:r>
    </w:p>
    <w:p w:rsidR="009C3820" w:rsidRPr="00426753" w:rsidRDefault="009C3820" w:rsidP="009C11FB">
      <w:pPr>
        <w:spacing w:before="120" w:after="120"/>
        <w:jc w:val="both"/>
        <w:rPr>
          <w:b/>
          <w:sz w:val="24"/>
          <w:szCs w:val="24"/>
        </w:rPr>
      </w:pPr>
      <w:r w:rsidRPr="00426753">
        <w:rPr>
          <w:b/>
          <w:sz w:val="24"/>
          <w:szCs w:val="24"/>
        </w:rPr>
        <w:t>9 – REVISÃO DOS PREÇOS</w:t>
      </w:r>
    </w:p>
    <w:p w:rsidR="009C3820" w:rsidRPr="00426753" w:rsidRDefault="009C3820" w:rsidP="009C11FB">
      <w:pPr>
        <w:tabs>
          <w:tab w:val="left" w:pos="1410"/>
        </w:tabs>
        <w:spacing w:before="120" w:after="120"/>
        <w:jc w:val="both"/>
        <w:rPr>
          <w:sz w:val="24"/>
          <w:szCs w:val="24"/>
        </w:rPr>
      </w:pPr>
      <w:r w:rsidRPr="00426753">
        <w:rPr>
          <w:sz w:val="24"/>
          <w:szCs w:val="24"/>
        </w:rPr>
        <w:t xml:space="preserve">9.1 – A Administração realizará pesquisa de mercado periodicamente, em intervalos não superiores a 180 (cento e oitenta) dias, a fim de verificar a </w:t>
      </w:r>
      <w:proofErr w:type="spellStart"/>
      <w:r w:rsidRPr="00426753">
        <w:rPr>
          <w:sz w:val="24"/>
          <w:szCs w:val="24"/>
        </w:rPr>
        <w:t>vantajosidade</w:t>
      </w:r>
      <w:proofErr w:type="spellEnd"/>
      <w:r w:rsidRPr="00426753">
        <w:rPr>
          <w:sz w:val="24"/>
          <w:szCs w:val="24"/>
        </w:rPr>
        <w:t xml:space="preserve"> dos preços registrados na ata de registro de preços.</w:t>
      </w:r>
    </w:p>
    <w:p w:rsidR="009C3820" w:rsidRPr="00426753" w:rsidRDefault="009C3820" w:rsidP="009C11FB">
      <w:pPr>
        <w:tabs>
          <w:tab w:val="left" w:pos="1410"/>
        </w:tabs>
        <w:spacing w:before="120" w:after="120"/>
        <w:jc w:val="both"/>
        <w:rPr>
          <w:sz w:val="24"/>
          <w:szCs w:val="24"/>
        </w:rPr>
      </w:pPr>
      <w:r w:rsidRPr="00426753">
        <w:rPr>
          <w:sz w:val="24"/>
          <w:szCs w:val="24"/>
        </w:rPr>
        <w:t>9.2 – 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9C3820" w:rsidRPr="00426753" w:rsidRDefault="009C3820" w:rsidP="009C11FB">
      <w:pPr>
        <w:tabs>
          <w:tab w:val="left" w:pos="1410"/>
        </w:tabs>
        <w:spacing w:before="120" w:after="120"/>
        <w:jc w:val="both"/>
        <w:rPr>
          <w:sz w:val="24"/>
          <w:szCs w:val="24"/>
        </w:rPr>
      </w:pPr>
      <w:r w:rsidRPr="00426753">
        <w:rPr>
          <w:sz w:val="24"/>
          <w:szCs w:val="24"/>
        </w:rPr>
        <w:t>9.3 – Quando o preço registrado tornar-se superior ao preço praticado no mercado por motivo superveniente, o órgão gerenciador convocará a adjudicatária para negociar a redução dos preços aos valores praticados pelo mercado.</w:t>
      </w:r>
    </w:p>
    <w:p w:rsidR="009C3820" w:rsidRPr="00426753" w:rsidRDefault="009C3820" w:rsidP="009C11FB">
      <w:pPr>
        <w:tabs>
          <w:tab w:val="left" w:pos="1410"/>
        </w:tabs>
        <w:spacing w:before="120" w:after="120"/>
        <w:jc w:val="both"/>
        <w:rPr>
          <w:sz w:val="24"/>
          <w:szCs w:val="24"/>
        </w:rPr>
      </w:pPr>
      <w:r w:rsidRPr="00426753">
        <w:rPr>
          <w:sz w:val="24"/>
          <w:szCs w:val="24"/>
        </w:rPr>
        <w:t>9.4 – Os fornecedores que não aceitarem reduzir seus preços aos valores praticados pelo mercado serão liberados do compromisso assumido, sem aplicação de penalidade.</w:t>
      </w:r>
    </w:p>
    <w:p w:rsidR="009C3820" w:rsidRPr="00426753" w:rsidRDefault="009C3820" w:rsidP="009C11FB">
      <w:pPr>
        <w:tabs>
          <w:tab w:val="left" w:pos="1410"/>
        </w:tabs>
        <w:spacing w:before="120" w:after="120"/>
        <w:jc w:val="both"/>
        <w:rPr>
          <w:sz w:val="24"/>
          <w:szCs w:val="24"/>
        </w:rPr>
      </w:pPr>
      <w:r w:rsidRPr="00426753">
        <w:rPr>
          <w:sz w:val="24"/>
          <w:szCs w:val="24"/>
        </w:rPr>
        <w:t>9.5 – A ordem de classificação dos fornecedores que aceitarem reduzir seus preços aos valores de mercado observará a classificação original.</w:t>
      </w:r>
    </w:p>
    <w:p w:rsidR="009C3820" w:rsidRPr="00426753" w:rsidRDefault="009C3820" w:rsidP="009C11FB">
      <w:pPr>
        <w:tabs>
          <w:tab w:val="left" w:pos="1410"/>
        </w:tabs>
        <w:spacing w:before="120" w:after="120"/>
        <w:jc w:val="both"/>
        <w:rPr>
          <w:sz w:val="24"/>
          <w:szCs w:val="24"/>
        </w:rPr>
      </w:pPr>
      <w:r w:rsidRPr="00426753">
        <w:rPr>
          <w:sz w:val="24"/>
          <w:szCs w:val="24"/>
        </w:rPr>
        <w:t xml:space="preserve">9.6 – Quando o preço de mercado tornar-se superior aos preços registrados e o fornecedor não puder cumprir o compromisso, a Administração poderá liberar a adjudicatária do compromisso </w:t>
      </w:r>
      <w:r w:rsidRPr="00426753">
        <w:rPr>
          <w:sz w:val="24"/>
          <w:szCs w:val="24"/>
        </w:rPr>
        <w:lastRenderedPageBreak/>
        <w:t>assumido, caso a comunicação ocorra antes do pedido de fornecimento, sem aplicação da penalidade quando confirmada a veracidade dos motivos e comprovantes apresentados.</w:t>
      </w:r>
    </w:p>
    <w:p w:rsidR="009C3820" w:rsidRPr="00426753" w:rsidRDefault="009C3820" w:rsidP="009C11FB">
      <w:pPr>
        <w:tabs>
          <w:tab w:val="left" w:pos="1410"/>
        </w:tabs>
        <w:spacing w:before="120" w:after="120"/>
        <w:jc w:val="both"/>
        <w:rPr>
          <w:sz w:val="24"/>
          <w:szCs w:val="24"/>
        </w:rPr>
      </w:pPr>
      <w:r w:rsidRPr="00426753">
        <w:rPr>
          <w:sz w:val="24"/>
          <w:szCs w:val="24"/>
        </w:rPr>
        <w:t>9.7 – Os licitantes remanescentes serão convocados para fornecer o produto pelo preço registrado, observada a classificação original.</w:t>
      </w:r>
    </w:p>
    <w:p w:rsidR="009C3820" w:rsidRPr="00426753" w:rsidRDefault="009C3820" w:rsidP="009C11FB">
      <w:pPr>
        <w:tabs>
          <w:tab w:val="left" w:pos="1410"/>
        </w:tabs>
        <w:spacing w:before="120" w:after="120"/>
        <w:jc w:val="both"/>
        <w:rPr>
          <w:sz w:val="24"/>
          <w:szCs w:val="24"/>
        </w:rPr>
      </w:pPr>
      <w:r w:rsidRPr="00426753">
        <w:rPr>
          <w:sz w:val="24"/>
          <w:szCs w:val="24"/>
        </w:rPr>
        <w:t>9.8 – Não será aplicada penalidade ao licitante convocado na forma deste item que não aceitar a proposta da Administração.</w:t>
      </w:r>
    </w:p>
    <w:p w:rsidR="009C3820" w:rsidRPr="00426753" w:rsidRDefault="009C3820" w:rsidP="009C11FB">
      <w:pPr>
        <w:tabs>
          <w:tab w:val="left" w:pos="1410"/>
        </w:tabs>
        <w:spacing w:before="120" w:after="120"/>
        <w:jc w:val="both"/>
        <w:rPr>
          <w:sz w:val="24"/>
          <w:szCs w:val="24"/>
        </w:rPr>
      </w:pPr>
      <w:r w:rsidRPr="00426753">
        <w:rPr>
          <w:sz w:val="24"/>
          <w:szCs w:val="24"/>
        </w:rPr>
        <w:t>9.9 – Não havendo êxito nas negociações, a Administração deverá proceder à revogação da ata de registro de preços, adotando as medidas cabíveis para obtenção da contratação mais vantajosa.</w:t>
      </w:r>
    </w:p>
    <w:p w:rsidR="009C3820" w:rsidRPr="00426753" w:rsidRDefault="009C3820" w:rsidP="009C11FB">
      <w:pPr>
        <w:spacing w:before="120" w:after="120"/>
        <w:jc w:val="both"/>
        <w:rPr>
          <w:b/>
          <w:sz w:val="24"/>
          <w:szCs w:val="24"/>
        </w:rPr>
      </w:pPr>
      <w:r w:rsidRPr="00426753">
        <w:rPr>
          <w:b/>
          <w:sz w:val="24"/>
          <w:szCs w:val="24"/>
        </w:rPr>
        <w:t>10 – PENALIDADES</w:t>
      </w:r>
    </w:p>
    <w:p w:rsidR="009C3820" w:rsidRPr="00426753" w:rsidRDefault="009C3820" w:rsidP="009C11FB">
      <w:pPr>
        <w:spacing w:before="120" w:after="120"/>
        <w:jc w:val="both"/>
        <w:rPr>
          <w:sz w:val="24"/>
          <w:szCs w:val="24"/>
        </w:rPr>
      </w:pPr>
      <w:r w:rsidRPr="00426753">
        <w:rPr>
          <w:sz w:val="24"/>
          <w:szCs w:val="24"/>
        </w:rPr>
        <w:t>10.1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9C3820" w:rsidRPr="00426753" w:rsidRDefault="009C3820" w:rsidP="009C11FB">
      <w:pPr>
        <w:spacing w:before="120" w:after="120"/>
        <w:jc w:val="both"/>
        <w:rPr>
          <w:sz w:val="24"/>
          <w:szCs w:val="24"/>
        </w:rPr>
      </w:pPr>
      <w:r w:rsidRPr="00426753">
        <w:rPr>
          <w:sz w:val="24"/>
          <w:szCs w:val="24"/>
        </w:rPr>
        <w:t>10.1.1 – Advertência;</w:t>
      </w:r>
    </w:p>
    <w:p w:rsidR="009C3820" w:rsidRPr="00426753" w:rsidRDefault="009C3820" w:rsidP="009C11FB">
      <w:pPr>
        <w:spacing w:before="120" w:after="120"/>
        <w:jc w:val="both"/>
        <w:rPr>
          <w:sz w:val="24"/>
          <w:szCs w:val="24"/>
        </w:rPr>
      </w:pPr>
      <w:r w:rsidRPr="00426753">
        <w:rPr>
          <w:sz w:val="24"/>
          <w:szCs w:val="24"/>
        </w:rPr>
        <w:t>10.1.2 – Multa(s);</w:t>
      </w:r>
    </w:p>
    <w:p w:rsidR="009C3820" w:rsidRPr="00426753" w:rsidRDefault="009C3820" w:rsidP="009C11FB">
      <w:pPr>
        <w:spacing w:before="120" w:after="120"/>
        <w:jc w:val="both"/>
        <w:rPr>
          <w:sz w:val="24"/>
          <w:szCs w:val="24"/>
        </w:rPr>
      </w:pPr>
      <w:r w:rsidRPr="00426753">
        <w:rPr>
          <w:sz w:val="24"/>
          <w:szCs w:val="24"/>
        </w:rPr>
        <w:t>10.1.3 – Suspensão temporária de participação em licitação e impedimento de contratar com a Administração Municipal, por prazo não superior a 02 (dois) anos;</w:t>
      </w:r>
    </w:p>
    <w:p w:rsidR="009C3820" w:rsidRPr="00426753" w:rsidRDefault="009C3820" w:rsidP="009C11FB">
      <w:pPr>
        <w:spacing w:before="120" w:after="120"/>
        <w:jc w:val="both"/>
        <w:rPr>
          <w:sz w:val="24"/>
          <w:szCs w:val="24"/>
        </w:rPr>
      </w:pPr>
      <w:r w:rsidRPr="00426753">
        <w:rPr>
          <w:sz w:val="24"/>
          <w:szCs w:val="24"/>
        </w:rPr>
        <w:t>10.1.4 – Declaração de inidoneidade para licitar ou contratar com a Administração Pública enquanto perdurarem os motivos determinantes da punição ou até que seja promovida a reabilitação perante a própria autoridade que aplicou a penalidade.</w:t>
      </w:r>
    </w:p>
    <w:p w:rsidR="009C3820" w:rsidRPr="00426753" w:rsidRDefault="009C3820" w:rsidP="009C11FB">
      <w:pPr>
        <w:spacing w:before="120" w:after="120"/>
        <w:jc w:val="both"/>
        <w:rPr>
          <w:sz w:val="24"/>
          <w:szCs w:val="24"/>
        </w:rPr>
      </w:pPr>
      <w:r w:rsidRPr="00426753">
        <w:rPr>
          <w:sz w:val="24"/>
          <w:szCs w:val="24"/>
        </w:rPr>
        <w:t>10.2 – São infrações leves as condutas que caracterizam inexecução parcial do contrato, mas sem prejuízo à Administração, em especial:</w:t>
      </w:r>
    </w:p>
    <w:p w:rsidR="009C3820" w:rsidRPr="00426753" w:rsidRDefault="009C3820" w:rsidP="009C11FB">
      <w:pPr>
        <w:spacing w:before="120" w:after="120"/>
        <w:jc w:val="both"/>
        <w:rPr>
          <w:sz w:val="24"/>
          <w:szCs w:val="24"/>
        </w:rPr>
      </w:pPr>
      <w:r w:rsidRPr="00426753">
        <w:rPr>
          <w:sz w:val="24"/>
          <w:szCs w:val="24"/>
        </w:rPr>
        <w:t>10.2.1 – Não fornecer os bens conforme as especificidades indicadas no instrumento convocatório e seus anexos, corrigindo em tempo hábil o fornecimento;</w:t>
      </w:r>
    </w:p>
    <w:p w:rsidR="009C3820" w:rsidRPr="00426753" w:rsidRDefault="009C3820" w:rsidP="009C11FB">
      <w:pPr>
        <w:spacing w:before="120" w:after="120"/>
        <w:jc w:val="both"/>
        <w:rPr>
          <w:sz w:val="24"/>
          <w:szCs w:val="24"/>
        </w:rPr>
      </w:pPr>
      <w:r w:rsidRPr="00426753">
        <w:rPr>
          <w:sz w:val="24"/>
          <w:szCs w:val="24"/>
        </w:rPr>
        <w:t>10.2.2 – Não observar as cláusulas contratuais referentes às obrigações, quando não importar em conduta mais grave;</w:t>
      </w:r>
    </w:p>
    <w:p w:rsidR="009C3820" w:rsidRPr="00426753" w:rsidRDefault="009C3820" w:rsidP="009C11FB">
      <w:pPr>
        <w:spacing w:before="120" w:after="120"/>
        <w:jc w:val="both"/>
        <w:rPr>
          <w:sz w:val="24"/>
          <w:szCs w:val="24"/>
        </w:rPr>
      </w:pPr>
      <w:r w:rsidRPr="00426753">
        <w:rPr>
          <w:sz w:val="24"/>
          <w:szCs w:val="24"/>
        </w:rPr>
        <w:t>10.2.3 – Deixar de adotar as medidas necessárias para adequar o fornecimento às especificidades indicadas no instrumento convocatório e seus anexos;</w:t>
      </w:r>
    </w:p>
    <w:p w:rsidR="009C3820" w:rsidRPr="00426753" w:rsidRDefault="009C3820" w:rsidP="009C11FB">
      <w:pPr>
        <w:spacing w:before="120" w:after="120"/>
        <w:jc w:val="both"/>
        <w:rPr>
          <w:sz w:val="24"/>
          <w:szCs w:val="24"/>
        </w:rPr>
      </w:pPr>
      <w:r w:rsidRPr="00426753">
        <w:rPr>
          <w:sz w:val="24"/>
          <w:szCs w:val="24"/>
        </w:rPr>
        <w:t>10.2.4 – Deixar de apresentar imotivadamente qualquer documento, relatório, informação, relativo à execução do contrato ou ao qual está obrigado pela legislação;</w:t>
      </w:r>
    </w:p>
    <w:p w:rsidR="009C3820" w:rsidRPr="00426753" w:rsidRDefault="009C3820" w:rsidP="009C11FB">
      <w:pPr>
        <w:spacing w:before="120" w:after="120"/>
        <w:jc w:val="both"/>
        <w:rPr>
          <w:sz w:val="24"/>
          <w:szCs w:val="24"/>
        </w:rPr>
      </w:pPr>
      <w:r w:rsidRPr="00426753">
        <w:rPr>
          <w:sz w:val="24"/>
          <w:szCs w:val="24"/>
        </w:rPr>
        <w:t>10.2.5 – Apresentar intempestivamente os documentos que comprovem a manutenção das condições de habilitação e qualificação exigidas na fase de licitação.</w:t>
      </w:r>
    </w:p>
    <w:p w:rsidR="009C3820" w:rsidRPr="00426753" w:rsidRDefault="009C3820" w:rsidP="009C11FB">
      <w:pPr>
        <w:spacing w:before="120" w:after="120"/>
        <w:jc w:val="both"/>
        <w:rPr>
          <w:sz w:val="24"/>
          <w:szCs w:val="24"/>
        </w:rPr>
      </w:pPr>
      <w:r w:rsidRPr="00426753">
        <w:rPr>
          <w:sz w:val="24"/>
          <w:szCs w:val="24"/>
        </w:rPr>
        <w:t>10.3 – São infrações médias as condutas que caracterizam inexecução parcial do contrato, em especial:</w:t>
      </w:r>
    </w:p>
    <w:p w:rsidR="009C3820" w:rsidRPr="00426753" w:rsidRDefault="009C3820" w:rsidP="009C11FB">
      <w:pPr>
        <w:spacing w:before="120" w:after="120"/>
        <w:jc w:val="both"/>
        <w:rPr>
          <w:sz w:val="24"/>
          <w:szCs w:val="24"/>
        </w:rPr>
      </w:pPr>
      <w:r w:rsidRPr="00426753">
        <w:rPr>
          <w:sz w:val="24"/>
          <w:szCs w:val="24"/>
        </w:rPr>
        <w:t>10.3.1 – Reincidir em conduta ou omissão que ensejou a aplicação anterior de advertência;</w:t>
      </w:r>
    </w:p>
    <w:p w:rsidR="009C3820" w:rsidRPr="00426753" w:rsidRDefault="009C3820" w:rsidP="009C11FB">
      <w:pPr>
        <w:spacing w:before="120" w:after="120"/>
        <w:jc w:val="both"/>
        <w:rPr>
          <w:sz w:val="24"/>
          <w:szCs w:val="24"/>
        </w:rPr>
      </w:pPr>
      <w:r w:rsidRPr="00426753">
        <w:rPr>
          <w:sz w:val="24"/>
          <w:szCs w:val="24"/>
        </w:rPr>
        <w:t>10.3.2 – Atrasar o fornecimento ou a substituição dos bens;</w:t>
      </w:r>
    </w:p>
    <w:p w:rsidR="009C3820" w:rsidRPr="00426753" w:rsidRDefault="009C3820" w:rsidP="009C11FB">
      <w:pPr>
        <w:spacing w:before="120" w:after="120"/>
        <w:jc w:val="both"/>
        <w:rPr>
          <w:sz w:val="24"/>
          <w:szCs w:val="24"/>
        </w:rPr>
      </w:pPr>
      <w:r w:rsidRPr="00426753">
        <w:rPr>
          <w:sz w:val="24"/>
          <w:szCs w:val="24"/>
        </w:rPr>
        <w:t>10.3.3 – Não completar o fornecimento dos bens;</w:t>
      </w:r>
    </w:p>
    <w:p w:rsidR="009C3820" w:rsidRPr="00426753" w:rsidRDefault="009C3820" w:rsidP="009C11FB">
      <w:pPr>
        <w:spacing w:before="120" w:after="120"/>
        <w:jc w:val="both"/>
        <w:rPr>
          <w:sz w:val="24"/>
          <w:szCs w:val="24"/>
        </w:rPr>
      </w:pPr>
      <w:r w:rsidRPr="00426753">
        <w:rPr>
          <w:sz w:val="24"/>
          <w:szCs w:val="24"/>
        </w:rPr>
        <w:t>10.4 – São infrações graves as condutas que caracterizam inexecução parcial ou total do contrato, em especial:</w:t>
      </w:r>
    </w:p>
    <w:p w:rsidR="009C3820" w:rsidRPr="00426753" w:rsidRDefault="009C3820" w:rsidP="009C11FB">
      <w:pPr>
        <w:spacing w:before="120" w:after="120"/>
        <w:jc w:val="both"/>
        <w:rPr>
          <w:sz w:val="24"/>
          <w:szCs w:val="24"/>
        </w:rPr>
      </w:pPr>
      <w:r w:rsidRPr="00426753">
        <w:rPr>
          <w:sz w:val="24"/>
          <w:szCs w:val="24"/>
        </w:rPr>
        <w:t>10.4.1 – Recusar-se o adjudicatário, sem a devida justificativa, a assinar a ata de registro de preços, o contrato, aceitar ou retirar o instrumento equivalente, dentro do prazo estabelecido pela Administração;</w:t>
      </w:r>
    </w:p>
    <w:p w:rsidR="009C3820" w:rsidRPr="00426753" w:rsidRDefault="009C3820" w:rsidP="009C11FB">
      <w:pPr>
        <w:spacing w:before="120" w:after="120"/>
        <w:jc w:val="both"/>
        <w:rPr>
          <w:sz w:val="24"/>
          <w:szCs w:val="24"/>
        </w:rPr>
      </w:pPr>
      <w:r w:rsidRPr="00426753">
        <w:rPr>
          <w:sz w:val="24"/>
          <w:szCs w:val="24"/>
        </w:rPr>
        <w:t>10.4.2 – Atrasar o fornecimento dos bens em prazo superior a 10 (dez)</w:t>
      </w:r>
      <w:r w:rsidRPr="00426753">
        <w:rPr>
          <w:color w:val="FF0000"/>
          <w:sz w:val="24"/>
          <w:szCs w:val="24"/>
        </w:rPr>
        <w:t xml:space="preserve"> </w:t>
      </w:r>
      <w:r w:rsidRPr="00426753">
        <w:rPr>
          <w:sz w:val="24"/>
          <w:szCs w:val="24"/>
        </w:rPr>
        <w:t>dias úteis.</w:t>
      </w:r>
    </w:p>
    <w:p w:rsidR="009C3820" w:rsidRPr="00426753" w:rsidRDefault="009C3820" w:rsidP="009C11FB">
      <w:pPr>
        <w:spacing w:before="120" w:after="120"/>
        <w:jc w:val="both"/>
        <w:rPr>
          <w:sz w:val="24"/>
          <w:szCs w:val="24"/>
        </w:rPr>
      </w:pPr>
      <w:r w:rsidRPr="00426753">
        <w:rPr>
          <w:sz w:val="24"/>
          <w:szCs w:val="24"/>
        </w:rPr>
        <w:t>10.4.3 – Atrasar reiteradamente o fornecimento ou substituição dos bens.</w:t>
      </w:r>
    </w:p>
    <w:p w:rsidR="009C3820" w:rsidRPr="00426753" w:rsidRDefault="009C3820" w:rsidP="009C11FB">
      <w:pPr>
        <w:spacing w:before="120" w:after="120"/>
        <w:jc w:val="both"/>
        <w:rPr>
          <w:sz w:val="24"/>
          <w:szCs w:val="24"/>
        </w:rPr>
      </w:pPr>
      <w:r w:rsidRPr="00426753">
        <w:rPr>
          <w:sz w:val="24"/>
          <w:szCs w:val="24"/>
        </w:rPr>
        <w:lastRenderedPageBreak/>
        <w:t>10.5 – São infrações gravíssimas as condutas que induzam a Administração a erro ou que causem prejuízo ao erário, em especial:</w:t>
      </w:r>
    </w:p>
    <w:p w:rsidR="009C3820" w:rsidRPr="00426753" w:rsidRDefault="009C3820" w:rsidP="009C11FB">
      <w:pPr>
        <w:spacing w:before="120" w:after="120"/>
        <w:jc w:val="both"/>
        <w:rPr>
          <w:sz w:val="24"/>
          <w:szCs w:val="24"/>
        </w:rPr>
      </w:pPr>
      <w:r w:rsidRPr="00426753">
        <w:rPr>
          <w:sz w:val="24"/>
          <w:szCs w:val="24"/>
        </w:rPr>
        <w:t>10.5.1 – Apresentar documentação falsa;</w:t>
      </w:r>
    </w:p>
    <w:p w:rsidR="009C3820" w:rsidRPr="00426753" w:rsidRDefault="009C3820" w:rsidP="009C11FB">
      <w:pPr>
        <w:spacing w:before="120" w:after="120"/>
        <w:jc w:val="both"/>
        <w:rPr>
          <w:sz w:val="24"/>
          <w:szCs w:val="24"/>
        </w:rPr>
      </w:pPr>
      <w:r w:rsidRPr="00426753">
        <w:rPr>
          <w:sz w:val="24"/>
          <w:szCs w:val="24"/>
        </w:rPr>
        <w:t>10.5.2 – Simular, fraudar ou não iniciar a execução do contrato;</w:t>
      </w:r>
    </w:p>
    <w:p w:rsidR="009C3820" w:rsidRPr="00426753" w:rsidRDefault="009C3820" w:rsidP="009C11FB">
      <w:pPr>
        <w:spacing w:before="120" w:after="120"/>
        <w:jc w:val="both"/>
        <w:rPr>
          <w:sz w:val="24"/>
          <w:szCs w:val="24"/>
        </w:rPr>
      </w:pPr>
      <w:r w:rsidRPr="00426753">
        <w:rPr>
          <w:sz w:val="24"/>
          <w:szCs w:val="24"/>
        </w:rPr>
        <w:t>10.5.3 – Praticar atos ilícitos visando frustrar os objetivos da contratação;</w:t>
      </w:r>
    </w:p>
    <w:p w:rsidR="009C3820" w:rsidRPr="00426753" w:rsidRDefault="009C3820" w:rsidP="009C11FB">
      <w:pPr>
        <w:spacing w:before="120" w:after="120"/>
        <w:jc w:val="both"/>
        <w:rPr>
          <w:sz w:val="24"/>
          <w:szCs w:val="24"/>
        </w:rPr>
      </w:pPr>
      <w:r w:rsidRPr="00426753">
        <w:rPr>
          <w:sz w:val="24"/>
          <w:szCs w:val="24"/>
        </w:rPr>
        <w:t>10.5.4 – Cometer fraude fiscal;</w:t>
      </w:r>
    </w:p>
    <w:p w:rsidR="009C3820" w:rsidRPr="00426753" w:rsidRDefault="009C3820" w:rsidP="009C11FB">
      <w:pPr>
        <w:spacing w:before="120" w:after="120"/>
        <w:jc w:val="both"/>
        <w:rPr>
          <w:sz w:val="24"/>
          <w:szCs w:val="24"/>
        </w:rPr>
      </w:pPr>
      <w:r w:rsidRPr="00426753">
        <w:rPr>
          <w:sz w:val="24"/>
          <w:szCs w:val="24"/>
        </w:rPr>
        <w:t>10.5.5 – Comportar-se de modo inidôneo;</w:t>
      </w:r>
    </w:p>
    <w:p w:rsidR="009C3820" w:rsidRPr="00426753" w:rsidRDefault="009C3820" w:rsidP="009C11FB">
      <w:pPr>
        <w:spacing w:before="120" w:after="120"/>
        <w:jc w:val="both"/>
        <w:rPr>
          <w:sz w:val="24"/>
          <w:szCs w:val="24"/>
        </w:rPr>
      </w:pPr>
      <w:r w:rsidRPr="00426753">
        <w:rPr>
          <w:sz w:val="24"/>
          <w:szCs w:val="24"/>
        </w:rPr>
        <w:t>10.5.6 – Não mantiver sua proposta;</w:t>
      </w:r>
    </w:p>
    <w:p w:rsidR="009C3820" w:rsidRPr="00426753" w:rsidRDefault="009C3820" w:rsidP="009C11FB">
      <w:pPr>
        <w:spacing w:before="120" w:after="120"/>
        <w:jc w:val="both"/>
        <w:rPr>
          <w:sz w:val="24"/>
          <w:szCs w:val="24"/>
        </w:rPr>
      </w:pPr>
      <w:r w:rsidRPr="00426753">
        <w:rPr>
          <w:sz w:val="24"/>
          <w:szCs w:val="24"/>
        </w:rPr>
        <w:t>10.5.7 – Não recolher os tributos, contribuições previdenciárias e demais obrigações legais, incluindo o FGTS, quando cabível.</w:t>
      </w:r>
    </w:p>
    <w:p w:rsidR="009C3820" w:rsidRPr="00426753" w:rsidRDefault="009C3820" w:rsidP="009C11FB">
      <w:pPr>
        <w:spacing w:before="120" w:after="120"/>
        <w:jc w:val="both"/>
        <w:rPr>
          <w:sz w:val="24"/>
          <w:szCs w:val="24"/>
        </w:rPr>
      </w:pPr>
      <w:r w:rsidRPr="00426753">
        <w:rPr>
          <w:sz w:val="24"/>
          <w:szCs w:val="24"/>
        </w:rPr>
        <w:t>10.6 – Será aplicada a penalidade de advertência às condutas que caracterizam infrações leves que importarem em inexecução parcial do contrato, bem como a inobservância das regras estabelecidas no instrumento convocatório e seus anexos.</w:t>
      </w:r>
    </w:p>
    <w:p w:rsidR="009C3820" w:rsidRPr="00426753" w:rsidRDefault="009C3820" w:rsidP="009C11FB">
      <w:pPr>
        <w:spacing w:before="120" w:after="120"/>
        <w:jc w:val="both"/>
        <w:rPr>
          <w:sz w:val="24"/>
          <w:szCs w:val="24"/>
        </w:rPr>
      </w:pPr>
      <w:r w:rsidRPr="00426753">
        <w:rPr>
          <w:sz w:val="24"/>
          <w:szCs w:val="24"/>
        </w:rPr>
        <w:t xml:space="preserve">10.7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9C3820" w:rsidRPr="00426753" w:rsidRDefault="009C3820" w:rsidP="009C11FB">
      <w:pPr>
        <w:spacing w:before="120" w:after="120"/>
        <w:jc w:val="both"/>
        <w:rPr>
          <w:sz w:val="24"/>
          <w:szCs w:val="24"/>
        </w:rPr>
      </w:pPr>
      <w:r w:rsidRPr="00426753">
        <w:rPr>
          <w:sz w:val="24"/>
          <w:szCs w:val="24"/>
        </w:rPr>
        <w:t>10.7.1 – Para as infrações médias, o valor da multa será arbitrado entre 1 a 30 UNIFBJ;</w:t>
      </w:r>
    </w:p>
    <w:p w:rsidR="009C3820" w:rsidRPr="00426753" w:rsidRDefault="009C3820" w:rsidP="009C11FB">
      <w:pPr>
        <w:spacing w:before="120" w:after="120"/>
        <w:jc w:val="both"/>
        <w:rPr>
          <w:sz w:val="24"/>
          <w:szCs w:val="24"/>
        </w:rPr>
      </w:pPr>
      <w:r w:rsidRPr="00426753">
        <w:rPr>
          <w:sz w:val="24"/>
          <w:szCs w:val="24"/>
        </w:rPr>
        <w:t>10.7.2 – Para as infrações graves, o valor da multa será arbitrado entre 31 a 60 UNIFBJ;</w:t>
      </w:r>
    </w:p>
    <w:p w:rsidR="009C3820" w:rsidRPr="00426753" w:rsidRDefault="009C3820" w:rsidP="009C11FB">
      <w:pPr>
        <w:spacing w:before="120" w:after="120"/>
        <w:jc w:val="both"/>
        <w:rPr>
          <w:sz w:val="24"/>
          <w:szCs w:val="24"/>
        </w:rPr>
      </w:pPr>
      <w:r w:rsidRPr="00426753">
        <w:rPr>
          <w:sz w:val="24"/>
          <w:szCs w:val="24"/>
        </w:rPr>
        <w:t>10.7.3 – Para as infrações gravíssimas, o valor da multa será arbitrado entre 61 a 100 UNIFBJ.</w:t>
      </w:r>
    </w:p>
    <w:p w:rsidR="009C3820" w:rsidRPr="00426753" w:rsidRDefault="009C3820" w:rsidP="009C11FB">
      <w:pPr>
        <w:spacing w:before="120" w:after="120"/>
        <w:jc w:val="both"/>
        <w:rPr>
          <w:sz w:val="24"/>
          <w:szCs w:val="24"/>
        </w:rPr>
      </w:pPr>
      <w:r w:rsidRPr="00426753">
        <w:rPr>
          <w:sz w:val="24"/>
          <w:szCs w:val="24"/>
        </w:rPr>
        <w:t>10.8 – Será aplicada a penalidade de suspensão temporária, que poderá ser cumulativamente com a penalidade de multa, quando a CONTRATADA, se recusar a adotar as medidas necessárias para adequar o fornecimento às especificidades indicadas no instrumento convocatório e seus anexos, por até 02 (dois) anos.</w:t>
      </w:r>
    </w:p>
    <w:p w:rsidR="009C3820" w:rsidRPr="00426753" w:rsidRDefault="009C3820" w:rsidP="009C11FB">
      <w:pPr>
        <w:spacing w:before="120" w:after="120"/>
        <w:jc w:val="both"/>
        <w:rPr>
          <w:sz w:val="24"/>
          <w:szCs w:val="24"/>
        </w:rPr>
      </w:pPr>
      <w:r w:rsidRPr="00426753">
        <w:rPr>
          <w:sz w:val="24"/>
          <w:szCs w:val="24"/>
        </w:rPr>
        <w:t>10.9 – Será aplicada a penalidade de declaração de inidoneidade, que poderá ser cumulativamente com a penalidade de multa, quando a CONTRATADA cometer infração gravíssima com dolo, má-fé ou em conluio com servidores públicos ou outras licitantes.</w:t>
      </w:r>
    </w:p>
    <w:p w:rsidR="009C3820" w:rsidRPr="00426753" w:rsidRDefault="009C3820" w:rsidP="009C11FB">
      <w:pPr>
        <w:spacing w:before="120" w:after="120"/>
        <w:jc w:val="both"/>
        <w:rPr>
          <w:sz w:val="24"/>
          <w:szCs w:val="24"/>
        </w:rPr>
      </w:pPr>
      <w:r w:rsidRPr="00426753">
        <w:rPr>
          <w:sz w:val="24"/>
          <w:szCs w:val="24"/>
        </w:rPr>
        <w:t>10.10 – A sanção de suspensão temporária de participação em licitação e impedimento de contratar com a Administração Municipal produz efeitos apenas para o Município de Bom Jardim - RJ.</w:t>
      </w:r>
    </w:p>
    <w:p w:rsidR="009C3820" w:rsidRPr="00426753" w:rsidRDefault="009C3820" w:rsidP="009C11FB">
      <w:pPr>
        <w:spacing w:before="120" w:after="120"/>
        <w:jc w:val="both"/>
        <w:rPr>
          <w:sz w:val="24"/>
          <w:szCs w:val="24"/>
        </w:rPr>
      </w:pPr>
      <w:r w:rsidRPr="00426753">
        <w:rPr>
          <w:sz w:val="24"/>
          <w:szCs w:val="24"/>
        </w:rPr>
        <w:t>10.11 – A sanção de declaração de inidoneidade para licitar ou contratar com a Administração Pública produz efeito em todo o território nacional.</w:t>
      </w:r>
    </w:p>
    <w:p w:rsidR="009C3820" w:rsidRPr="00426753" w:rsidRDefault="009C3820" w:rsidP="009C11FB">
      <w:pPr>
        <w:spacing w:before="120" w:after="120"/>
        <w:jc w:val="both"/>
        <w:rPr>
          <w:sz w:val="24"/>
          <w:szCs w:val="24"/>
        </w:rPr>
      </w:pPr>
      <w:r w:rsidRPr="00426753">
        <w:rPr>
          <w:sz w:val="24"/>
          <w:szCs w:val="24"/>
        </w:rPr>
        <w:t>10.12 – Para assegurar os efeitos da declaração de inidoneidade e da suspensão temporária, a Administração incluirá as empresas sancionadas no Cadastro Nacional de Empresas Inidôneas e Suspensas - CEIS, até a reabilitação da empresa sancionada.</w:t>
      </w:r>
    </w:p>
    <w:p w:rsidR="009C3820" w:rsidRPr="00426753" w:rsidRDefault="009C3820" w:rsidP="009C11FB">
      <w:pPr>
        <w:spacing w:before="120" w:after="120"/>
        <w:jc w:val="both"/>
        <w:rPr>
          <w:sz w:val="24"/>
          <w:szCs w:val="24"/>
        </w:rPr>
      </w:pPr>
      <w:r w:rsidRPr="00426753">
        <w:rPr>
          <w:sz w:val="24"/>
          <w:szCs w:val="24"/>
        </w:rPr>
        <w:t>10.13 – A reabilitação da declaração de inidoneidade será concedida quando a empresa ou profissional penalizado ressarcir a Administração pelos prejuízos resultantes e após decorrido o prazo de 02 (dois) anos de sua aplicação.</w:t>
      </w:r>
    </w:p>
    <w:p w:rsidR="009C3820" w:rsidRPr="00426753" w:rsidRDefault="009C3820" w:rsidP="009C11FB">
      <w:pPr>
        <w:spacing w:before="120" w:after="120"/>
        <w:jc w:val="both"/>
        <w:rPr>
          <w:sz w:val="24"/>
          <w:szCs w:val="24"/>
        </w:rPr>
      </w:pPr>
      <w:r w:rsidRPr="00426753">
        <w:rPr>
          <w:sz w:val="24"/>
          <w:szCs w:val="24"/>
        </w:rPr>
        <w:t>10.14 – 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9C3820" w:rsidRPr="00426753" w:rsidRDefault="009C3820" w:rsidP="009C11FB">
      <w:pPr>
        <w:spacing w:before="120" w:after="120"/>
        <w:jc w:val="both"/>
        <w:rPr>
          <w:sz w:val="24"/>
          <w:szCs w:val="24"/>
        </w:rPr>
      </w:pPr>
      <w:r w:rsidRPr="00426753">
        <w:rPr>
          <w:sz w:val="24"/>
          <w:szCs w:val="24"/>
        </w:rPr>
        <w:t xml:space="preserve">10.15 – As penalidades de suspensão temporária de participação em licitação e impedimento de contratar com a Administração e a declaração de inidoneidade para licitar ou contratar com a </w:t>
      </w:r>
      <w:r w:rsidRPr="00426753">
        <w:rPr>
          <w:sz w:val="24"/>
          <w:szCs w:val="24"/>
        </w:rPr>
        <w:lastRenderedPageBreak/>
        <w:t>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9C3820" w:rsidRPr="00426753" w:rsidRDefault="009C3820" w:rsidP="009C11FB">
      <w:pPr>
        <w:spacing w:before="120" w:after="120"/>
        <w:jc w:val="both"/>
        <w:rPr>
          <w:sz w:val="24"/>
          <w:szCs w:val="24"/>
        </w:rPr>
      </w:pPr>
      <w:r w:rsidRPr="00426753">
        <w:rPr>
          <w:sz w:val="24"/>
          <w:szCs w:val="24"/>
        </w:rPr>
        <w:t>10.16 – 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9C3820" w:rsidRPr="00426753" w:rsidRDefault="009C3820" w:rsidP="009C11FB">
      <w:pPr>
        <w:spacing w:before="120" w:after="120"/>
        <w:jc w:val="both"/>
        <w:rPr>
          <w:sz w:val="24"/>
          <w:szCs w:val="24"/>
        </w:rPr>
      </w:pPr>
      <w:r w:rsidRPr="00426753">
        <w:rPr>
          <w:sz w:val="24"/>
          <w:szCs w:val="24"/>
        </w:rPr>
        <w:t>10.17 – As multas aplicadas deverão ser recolhidas em favor do Município no prazo de 05 (cinco) dias úteis, a contar do recebimento da notificação.</w:t>
      </w:r>
    </w:p>
    <w:p w:rsidR="009C3820" w:rsidRPr="00426753" w:rsidRDefault="009C3820" w:rsidP="009C11FB">
      <w:pPr>
        <w:spacing w:before="120" w:after="120"/>
        <w:jc w:val="both"/>
        <w:rPr>
          <w:sz w:val="24"/>
          <w:szCs w:val="24"/>
        </w:rPr>
      </w:pPr>
      <w:r w:rsidRPr="00426753">
        <w:rPr>
          <w:sz w:val="24"/>
          <w:szCs w:val="24"/>
        </w:rPr>
        <w:t>10.18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9C3820" w:rsidRPr="00426753" w:rsidRDefault="009C3820" w:rsidP="009C11FB">
      <w:pPr>
        <w:spacing w:before="120" w:after="120"/>
        <w:jc w:val="both"/>
        <w:rPr>
          <w:sz w:val="24"/>
          <w:szCs w:val="24"/>
        </w:rPr>
      </w:pPr>
      <w:r w:rsidRPr="00426753">
        <w:rPr>
          <w:sz w:val="24"/>
          <w:szCs w:val="24"/>
        </w:rPr>
        <w:t>10.19 – As penalidades só poderão ser relevadas na hipótese de caso fortuito ou força maior, devidamente justificado e comprovado, a juízo da Administração.</w:t>
      </w:r>
    </w:p>
    <w:p w:rsidR="009C3820" w:rsidRPr="00426753" w:rsidRDefault="009C3820" w:rsidP="009C11FB">
      <w:pPr>
        <w:spacing w:before="120" w:after="120"/>
        <w:jc w:val="both"/>
        <w:rPr>
          <w:b/>
          <w:sz w:val="24"/>
          <w:szCs w:val="24"/>
        </w:rPr>
      </w:pPr>
      <w:r w:rsidRPr="00426753">
        <w:rPr>
          <w:b/>
          <w:sz w:val="24"/>
          <w:szCs w:val="24"/>
        </w:rPr>
        <w:t>1</w:t>
      </w:r>
      <w:r w:rsidR="00DC76F7">
        <w:rPr>
          <w:b/>
          <w:sz w:val="24"/>
          <w:szCs w:val="24"/>
        </w:rPr>
        <w:t>1</w:t>
      </w:r>
      <w:r w:rsidRPr="00426753">
        <w:rPr>
          <w:b/>
          <w:sz w:val="24"/>
          <w:szCs w:val="24"/>
        </w:rPr>
        <w:t xml:space="preserve"> – DURAÇÃO, ALTERAÇÃO, CANCELAMENTO E REVOGAÇÃO DA ATA DE REGISTRO DE PREÇOS</w:t>
      </w:r>
    </w:p>
    <w:p w:rsidR="009C3820" w:rsidRPr="00426753" w:rsidRDefault="009C3820" w:rsidP="009C11FB">
      <w:pPr>
        <w:spacing w:before="120" w:after="120"/>
        <w:jc w:val="both"/>
        <w:rPr>
          <w:sz w:val="24"/>
          <w:szCs w:val="24"/>
        </w:rPr>
      </w:pPr>
      <w:r w:rsidRPr="00426753">
        <w:rPr>
          <w:sz w:val="24"/>
          <w:szCs w:val="24"/>
        </w:rPr>
        <w:t>1</w:t>
      </w:r>
      <w:r w:rsidR="00DC76F7">
        <w:rPr>
          <w:sz w:val="24"/>
          <w:szCs w:val="24"/>
        </w:rPr>
        <w:t>1</w:t>
      </w:r>
      <w:r w:rsidRPr="00426753">
        <w:rPr>
          <w:sz w:val="24"/>
          <w:szCs w:val="24"/>
        </w:rPr>
        <w:t>.1 – A ata de registro de preços terá duração de 12 (doze) meses, com eficácia na forma do art. 61, parágrafo único da Lei Federal nº 8.666/93, sendo vedada sua prorrogação. Com início a partir de sua assinatura.</w:t>
      </w:r>
    </w:p>
    <w:p w:rsidR="009C3820" w:rsidRPr="00426753" w:rsidRDefault="009C3820" w:rsidP="009C11FB">
      <w:pPr>
        <w:spacing w:before="120" w:after="120"/>
        <w:jc w:val="both"/>
        <w:rPr>
          <w:sz w:val="24"/>
          <w:szCs w:val="24"/>
        </w:rPr>
      </w:pPr>
      <w:r w:rsidRPr="00426753">
        <w:rPr>
          <w:sz w:val="24"/>
          <w:szCs w:val="24"/>
        </w:rPr>
        <w:t>1</w:t>
      </w:r>
      <w:r w:rsidR="00DC76F7">
        <w:rPr>
          <w:sz w:val="24"/>
          <w:szCs w:val="24"/>
        </w:rPr>
        <w:t>1</w:t>
      </w:r>
      <w:r w:rsidRPr="00426753">
        <w:rPr>
          <w:sz w:val="24"/>
          <w:szCs w:val="24"/>
        </w:rPr>
        <w:t>.2 – As contratações oriundas da ata de registro de preços terão duração idêntica a esta, observados os prazos para fornecimento e pagamento pela Administração.</w:t>
      </w:r>
    </w:p>
    <w:p w:rsidR="009C3820" w:rsidRPr="00426753" w:rsidRDefault="009C3820" w:rsidP="009C11FB">
      <w:pPr>
        <w:spacing w:before="120" w:after="120"/>
        <w:jc w:val="both"/>
        <w:rPr>
          <w:sz w:val="24"/>
          <w:szCs w:val="24"/>
        </w:rPr>
      </w:pPr>
      <w:r w:rsidRPr="00426753">
        <w:rPr>
          <w:sz w:val="24"/>
          <w:szCs w:val="24"/>
        </w:rPr>
        <w:t>1</w:t>
      </w:r>
      <w:r w:rsidR="00DC76F7">
        <w:rPr>
          <w:sz w:val="24"/>
          <w:szCs w:val="24"/>
        </w:rPr>
        <w:t>1</w:t>
      </w:r>
      <w:r w:rsidRPr="00426753">
        <w:rPr>
          <w:sz w:val="24"/>
          <w:szCs w:val="24"/>
        </w:rPr>
        <w:t>.3 – As obrigações disciplinadas na ata de registro de preços e no instrumento convocatório poderão ser alteradas por comum acordo das partes, após justificativa da Administração, nas seguintes hipóteses:</w:t>
      </w:r>
    </w:p>
    <w:p w:rsidR="009C3820" w:rsidRPr="00426753" w:rsidRDefault="009C3820" w:rsidP="009C11FB">
      <w:pPr>
        <w:spacing w:before="120" w:after="120"/>
        <w:jc w:val="both"/>
        <w:rPr>
          <w:sz w:val="24"/>
          <w:szCs w:val="24"/>
        </w:rPr>
      </w:pPr>
      <w:r w:rsidRPr="00426753">
        <w:rPr>
          <w:sz w:val="24"/>
          <w:szCs w:val="24"/>
        </w:rPr>
        <w:t>1</w:t>
      </w:r>
      <w:r w:rsidR="00DC76F7">
        <w:rPr>
          <w:sz w:val="24"/>
          <w:szCs w:val="24"/>
        </w:rPr>
        <w:t>1</w:t>
      </w:r>
      <w:r w:rsidRPr="00426753">
        <w:rPr>
          <w:sz w:val="24"/>
          <w:szCs w:val="24"/>
        </w:rPr>
        <w:t>.3.1 – Quando conveniente a substituição de garantia de execução;</w:t>
      </w:r>
    </w:p>
    <w:p w:rsidR="009C3820" w:rsidRPr="00426753" w:rsidRDefault="009C3820" w:rsidP="009C11FB">
      <w:pPr>
        <w:spacing w:before="120" w:after="120"/>
        <w:jc w:val="both"/>
        <w:rPr>
          <w:sz w:val="24"/>
          <w:szCs w:val="24"/>
        </w:rPr>
      </w:pPr>
      <w:r w:rsidRPr="00426753">
        <w:rPr>
          <w:sz w:val="24"/>
          <w:szCs w:val="24"/>
        </w:rPr>
        <w:t>1</w:t>
      </w:r>
      <w:r w:rsidR="00DC76F7">
        <w:rPr>
          <w:sz w:val="24"/>
          <w:szCs w:val="24"/>
        </w:rPr>
        <w:t>1</w:t>
      </w:r>
      <w:r w:rsidRPr="00426753">
        <w:rPr>
          <w:sz w:val="24"/>
          <w:szCs w:val="24"/>
        </w:rPr>
        <w:t>.3.2 – Quando necessária a modificação da forma de fornecimento ou da dinâmica de execução, em razão da verificação técnica de inaplicabilidade dos termos originais;</w:t>
      </w:r>
    </w:p>
    <w:p w:rsidR="009C3820" w:rsidRPr="00426753" w:rsidRDefault="009C3820" w:rsidP="009C11FB">
      <w:pPr>
        <w:spacing w:before="120" w:after="120"/>
        <w:jc w:val="both"/>
        <w:rPr>
          <w:sz w:val="24"/>
          <w:szCs w:val="24"/>
        </w:rPr>
      </w:pPr>
      <w:r w:rsidRPr="00426753">
        <w:rPr>
          <w:sz w:val="24"/>
          <w:szCs w:val="24"/>
        </w:rPr>
        <w:t>1</w:t>
      </w:r>
      <w:r w:rsidR="00DC76F7">
        <w:rPr>
          <w:sz w:val="24"/>
          <w:szCs w:val="24"/>
        </w:rPr>
        <w:t>1</w:t>
      </w:r>
      <w:r w:rsidRPr="00426753">
        <w:rPr>
          <w:sz w:val="24"/>
          <w:szCs w:val="24"/>
        </w:rPr>
        <w:t>.3.3 – Quando necessária modificação da forma de pagamento, por imposição de circunstâncias supervenientes, mantido o valor inicial atualizado, sendo vedada a antecipação do pagamento sem a correspondente contraprestação do fornecimento;</w:t>
      </w:r>
    </w:p>
    <w:p w:rsidR="009C3820" w:rsidRPr="00426753" w:rsidRDefault="009C3820" w:rsidP="009C11FB">
      <w:pPr>
        <w:spacing w:before="120" w:after="120"/>
        <w:jc w:val="both"/>
        <w:rPr>
          <w:sz w:val="24"/>
          <w:szCs w:val="24"/>
        </w:rPr>
      </w:pPr>
      <w:r w:rsidRPr="00426753">
        <w:rPr>
          <w:sz w:val="24"/>
          <w:szCs w:val="24"/>
        </w:rPr>
        <w:t>1</w:t>
      </w:r>
      <w:r w:rsidR="00DC76F7">
        <w:rPr>
          <w:sz w:val="24"/>
          <w:szCs w:val="24"/>
        </w:rPr>
        <w:t>1</w:t>
      </w:r>
      <w:r w:rsidRPr="00426753">
        <w:rPr>
          <w:sz w:val="24"/>
          <w:szCs w:val="24"/>
        </w:rPr>
        <w:t>.3.4 – Para restabelecer a relação que as partes pactuaram inicialmente entre os encargos da CONTRATADA e a retribuição da Administração para a justa remuneração</w:t>
      </w:r>
      <w:r w:rsidRPr="00426753">
        <w:rPr>
          <w:sz w:val="24"/>
          <w:szCs w:val="24"/>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9C3820" w:rsidRPr="00426753" w:rsidRDefault="009C3820" w:rsidP="009C11FB">
      <w:pPr>
        <w:spacing w:before="120" w:after="120"/>
        <w:jc w:val="both"/>
        <w:rPr>
          <w:b/>
          <w:sz w:val="24"/>
          <w:szCs w:val="24"/>
        </w:rPr>
      </w:pPr>
      <w:r w:rsidRPr="00426753">
        <w:rPr>
          <w:b/>
          <w:sz w:val="24"/>
          <w:szCs w:val="24"/>
        </w:rPr>
        <w:t>1</w:t>
      </w:r>
      <w:r w:rsidR="00DC76F7">
        <w:rPr>
          <w:b/>
          <w:sz w:val="24"/>
          <w:szCs w:val="24"/>
        </w:rPr>
        <w:t>2</w:t>
      </w:r>
      <w:r w:rsidRPr="00426753">
        <w:rPr>
          <w:b/>
          <w:sz w:val="24"/>
          <w:szCs w:val="24"/>
        </w:rPr>
        <w:t xml:space="preserve"> – SUBCONTRATAÇÃO</w:t>
      </w:r>
    </w:p>
    <w:p w:rsidR="009C3820" w:rsidRPr="00426753" w:rsidRDefault="009C3820" w:rsidP="009C11FB">
      <w:pPr>
        <w:spacing w:before="120" w:after="120"/>
        <w:jc w:val="both"/>
        <w:rPr>
          <w:color w:val="FF0000"/>
          <w:sz w:val="24"/>
          <w:szCs w:val="24"/>
        </w:rPr>
      </w:pPr>
      <w:r w:rsidRPr="00426753">
        <w:rPr>
          <w:sz w:val="24"/>
          <w:szCs w:val="24"/>
        </w:rPr>
        <w:t>1</w:t>
      </w:r>
      <w:r w:rsidR="00DC76F7">
        <w:rPr>
          <w:sz w:val="24"/>
          <w:szCs w:val="24"/>
        </w:rPr>
        <w:t>2</w:t>
      </w:r>
      <w:r w:rsidRPr="00426753">
        <w:rPr>
          <w:sz w:val="24"/>
          <w:szCs w:val="24"/>
        </w:rPr>
        <w:t>.1 – Não será admitida subcontratação para o presente objeto.</w:t>
      </w:r>
      <w:r w:rsidRPr="00426753">
        <w:rPr>
          <w:color w:val="FF0000"/>
          <w:sz w:val="24"/>
          <w:szCs w:val="24"/>
        </w:rPr>
        <w:t xml:space="preserve"> </w:t>
      </w:r>
    </w:p>
    <w:p w:rsidR="00E708AB" w:rsidRPr="00426753" w:rsidRDefault="00DF350E" w:rsidP="009C11FB">
      <w:pPr>
        <w:tabs>
          <w:tab w:val="left" w:pos="7237"/>
        </w:tabs>
        <w:spacing w:before="120" w:after="120"/>
        <w:jc w:val="both"/>
        <w:rPr>
          <w:b/>
          <w:color w:val="000000" w:themeColor="text1"/>
          <w:sz w:val="24"/>
          <w:szCs w:val="24"/>
        </w:rPr>
      </w:pPr>
      <w:r w:rsidRPr="00426753">
        <w:rPr>
          <w:b/>
          <w:color w:val="000000" w:themeColor="text1"/>
          <w:sz w:val="24"/>
          <w:szCs w:val="24"/>
        </w:rPr>
        <w:t>1</w:t>
      </w:r>
      <w:r w:rsidR="00DC76F7">
        <w:rPr>
          <w:b/>
          <w:color w:val="000000" w:themeColor="text1"/>
          <w:sz w:val="24"/>
          <w:szCs w:val="24"/>
        </w:rPr>
        <w:t>3</w:t>
      </w:r>
      <w:r w:rsidR="00E708AB" w:rsidRPr="00426753">
        <w:rPr>
          <w:b/>
          <w:color w:val="000000" w:themeColor="text1"/>
          <w:sz w:val="24"/>
          <w:szCs w:val="24"/>
        </w:rPr>
        <w:t xml:space="preserve">– </w:t>
      </w:r>
      <w:r w:rsidR="004B7F8E" w:rsidRPr="00426753">
        <w:rPr>
          <w:b/>
          <w:color w:val="000000" w:themeColor="text1"/>
          <w:sz w:val="24"/>
          <w:szCs w:val="24"/>
        </w:rPr>
        <w:t>RECURSO FINANCEIRO (ART. 55, V)</w:t>
      </w:r>
      <w:r w:rsidR="000C4E57">
        <w:rPr>
          <w:b/>
          <w:color w:val="000000" w:themeColor="text1"/>
          <w:sz w:val="24"/>
          <w:szCs w:val="24"/>
        </w:rPr>
        <w:t xml:space="preserve"> </w:t>
      </w:r>
    </w:p>
    <w:p w:rsidR="004B7F8E" w:rsidRPr="00426753" w:rsidRDefault="00DF350E" w:rsidP="009C11FB">
      <w:pPr>
        <w:pStyle w:val="Cabealho"/>
        <w:tabs>
          <w:tab w:val="clear" w:pos="4419"/>
          <w:tab w:val="clear" w:pos="8838"/>
        </w:tabs>
        <w:spacing w:before="120" w:after="120"/>
        <w:jc w:val="both"/>
        <w:rPr>
          <w:color w:val="000000" w:themeColor="text1"/>
          <w:sz w:val="24"/>
          <w:szCs w:val="24"/>
          <w:lang w:val="pt-BR"/>
        </w:rPr>
      </w:pPr>
      <w:r w:rsidRPr="00426753">
        <w:rPr>
          <w:color w:val="000000" w:themeColor="text1"/>
          <w:sz w:val="24"/>
          <w:szCs w:val="24"/>
          <w:lang w:val="pt-BR"/>
        </w:rPr>
        <w:t>1</w:t>
      </w:r>
      <w:r w:rsidR="00DC76F7">
        <w:rPr>
          <w:color w:val="000000" w:themeColor="text1"/>
          <w:sz w:val="24"/>
          <w:szCs w:val="24"/>
          <w:lang w:val="pt-BR"/>
        </w:rPr>
        <w:t>3</w:t>
      </w:r>
      <w:r w:rsidR="005C4EA7" w:rsidRPr="00426753">
        <w:rPr>
          <w:color w:val="000000" w:themeColor="text1"/>
          <w:sz w:val="24"/>
          <w:szCs w:val="24"/>
          <w:lang w:val="pt-BR"/>
        </w:rPr>
        <w:t>.</w:t>
      </w:r>
      <w:r w:rsidR="004B7F8E" w:rsidRPr="00426753">
        <w:rPr>
          <w:color w:val="000000" w:themeColor="text1"/>
          <w:sz w:val="24"/>
          <w:szCs w:val="24"/>
        </w:rPr>
        <w:t>1 – Os créditos pelos quais as despesas relativas à presente licitação correrão por conta das seguintes dotações orçamentária.</w:t>
      </w:r>
      <w:r w:rsidR="004B7F8E" w:rsidRPr="00426753">
        <w:rPr>
          <w:color w:val="000000" w:themeColor="text1"/>
          <w:sz w:val="24"/>
          <w:szCs w:val="24"/>
          <w:lang w:val="pt-BR"/>
        </w:rPr>
        <w:t xml:space="preserve"> </w:t>
      </w:r>
    </w:p>
    <w:p w:rsidR="00B21346" w:rsidRDefault="00B21346" w:rsidP="00B21346">
      <w:pPr>
        <w:pStyle w:val="Cabealho"/>
        <w:tabs>
          <w:tab w:val="clear" w:pos="4419"/>
          <w:tab w:val="clear" w:pos="8838"/>
          <w:tab w:val="left" w:pos="1149"/>
        </w:tabs>
        <w:spacing w:before="120" w:after="120"/>
        <w:jc w:val="both"/>
        <w:rPr>
          <w:b/>
          <w:color w:val="000000" w:themeColor="text1"/>
          <w:sz w:val="24"/>
          <w:szCs w:val="24"/>
          <w:lang w:val="pt-BR"/>
        </w:rPr>
      </w:pPr>
      <w:r>
        <w:rPr>
          <w:b/>
          <w:color w:val="000000" w:themeColor="text1"/>
          <w:sz w:val="24"/>
          <w:szCs w:val="24"/>
          <w:lang w:val="pt-BR"/>
        </w:rPr>
        <w:tab/>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8"/>
        <w:gridCol w:w="3181"/>
        <w:gridCol w:w="2209"/>
      </w:tblGrid>
      <w:tr w:rsidR="00B45DB0" w:rsidRPr="00426753" w:rsidTr="009C11FB">
        <w:trPr>
          <w:trHeight w:val="321"/>
          <w:jc w:val="center"/>
        </w:trPr>
        <w:tc>
          <w:tcPr>
            <w:tcW w:w="3828" w:type="dxa"/>
            <w:shd w:val="clear" w:color="auto" w:fill="B8CCE4" w:themeFill="accent1" w:themeFillTint="66"/>
          </w:tcPr>
          <w:p w:rsidR="00B45DB0" w:rsidRPr="00426753" w:rsidRDefault="00B45DB0" w:rsidP="009C11FB">
            <w:pPr>
              <w:pStyle w:val="Padro"/>
              <w:jc w:val="center"/>
              <w:rPr>
                <w:b/>
                <w:color w:val="000000" w:themeColor="text1"/>
                <w:szCs w:val="24"/>
              </w:rPr>
            </w:pPr>
            <w:r w:rsidRPr="00426753">
              <w:rPr>
                <w:b/>
                <w:color w:val="000000" w:themeColor="text1"/>
                <w:szCs w:val="24"/>
              </w:rPr>
              <w:t>SECRETARIAS</w:t>
            </w:r>
          </w:p>
        </w:tc>
        <w:tc>
          <w:tcPr>
            <w:tcW w:w="3181" w:type="dxa"/>
            <w:shd w:val="clear" w:color="auto" w:fill="B8CCE4" w:themeFill="accent1" w:themeFillTint="66"/>
          </w:tcPr>
          <w:p w:rsidR="00B45DB0" w:rsidRPr="00426753" w:rsidRDefault="00B45DB0" w:rsidP="009C11FB">
            <w:pPr>
              <w:pStyle w:val="Padro"/>
              <w:jc w:val="center"/>
              <w:rPr>
                <w:b/>
                <w:color w:val="000000" w:themeColor="text1"/>
                <w:szCs w:val="24"/>
              </w:rPr>
            </w:pPr>
            <w:r w:rsidRPr="00426753">
              <w:rPr>
                <w:b/>
                <w:color w:val="000000" w:themeColor="text1"/>
                <w:szCs w:val="24"/>
              </w:rPr>
              <w:t>PROG. DE TRABALHO</w:t>
            </w:r>
          </w:p>
        </w:tc>
        <w:tc>
          <w:tcPr>
            <w:tcW w:w="2209" w:type="dxa"/>
            <w:shd w:val="clear" w:color="auto" w:fill="B8CCE4" w:themeFill="accent1" w:themeFillTint="66"/>
          </w:tcPr>
          <w:p w:rsidR="00B45DB0" w:rsidRPr="00426753" w:rsidRDefault="00B45DB0" w:rsidP="009C11FB">
            <w:pPr>
              <w:pStyle w:val="Padro"/>
              <w:jc w:val="center"/>
              <w:rPr>
                <w:b/>
                <w:color w:val="000000" w:themeColor="text1"/>
                <w:szCs w:val="24"/>
              </w:rPr>
            </w:pPr>
            <w:r w:rsidRPr="00426753">
              <w:rPr>
                <w:b/>
                <w:color w:val="000000" w:themeColor="text1"/>
                <w:szCs w:val="24"/>
              </w:rPr>
              <w:t>NAT. DESPESA</w:t>
            </w:r>
          </w:p>
        </w:tc>
      </w:tr>
      <w:tr w:rsidR="00B45DB0" w:rsidRPr="00426753" w:rsidTr="009C11FB">
        <w:trPr>
          <w:trHeight w:val="321"/>
          <w:jc w:val="center"/>
        </w:trPr>
        <w:tc>
          <w:tcPr>
            <w:tcW w:w="3828" w:type="dxa"/>
          </w:tcPr>
          <w:p w:rsidR="00B45DB0" w:rsidRPr="00426753" w:rsidRDefault="00B45DB0" w:rsidP="009C11FB">
            <w:pPr>
              <w:pStyle w:val="Padro"/>
              <w:jc w:val="center"/>
              <w:rPr>
                <w:color w:val="000000" w:themeColor="text1"/>
                <w:szCs w:val="24"/>
              </w:rPr>
            </w:pPr>
          </w:p>
          <w:p w:rsidR="00B45DB0" w:rsidRPr="00426753" w:rsidRDefault="00B45DB0" w:rsidP="009C11FB">
            <w:pPr>
              <w:pStyle w:val="Padro"/>
              <w:jc w:val="center"/>
              <w:rPr>
                <w:color w:val="000000" w:themeColor="text1"/>
                <w:szCs w:val="24"/>
              </w:rPr>
            </w:pPr>
            <w:r w:rsidRPr="00426753">
              <w:rPr>
                <w:color w:val="000000" w:themeColor="text1"/>
                <w:szCs w:val="24"/>
              </w:rPr>
              <w:t>SECRETARIA MUNICIPAL DE EDUCAÇÃO</w:t>
            </w:r>
          </w:p>
          <w:p w:rsidR="00B45DB0" w:rsidRPr="00426753" w:rsidRDefault="00B45DB0" w:rsidP="009C11FB">
            <w:pPr>
              <w:pStyle w:val="Padro"/>
              <w:jc w:val="center"/>
              <w:rPr>
                <w:color w:val="000000" w:themeColor="text1"/>
                <w:szCs w:val="24"/>
              </w:rPr>
            </w:pPr>
          </w:p>
        </w:tc>
        <w:tc>
          <w:tcPr>
            <w:tcW w:w="3181" w:type="dxa"/>
            <w:shd w:val="clear" w:color="auto" w:fill="auto"/>
            <w:vAlign w:val="center"/>
          </w:tcPr>
          <w:p w:rsidR="00B45DB0" w:rsidRPr="00426753" w:rsidRDefault="00B45DB0" w:rsidP="009C11FB">
            <w:pPr>
              <w:pStyle w:val="Padro"/>
              <w:jc w:val="center"/>
              <w:rPr>
                <w:color w:val="000000" w:themeColor="text1"/>
                <w:szCs w:val="24"/>
              </w:rPr>
            </w:pPr>
            <w:r w:rsidRPr="00426753">
              <w:rPr>
                <w:color w:val="000000" w:themeColor="text1"/>
                <w:szCs w:val="24"/>
              </w:rPr>
              <w:lastRenderedPageBreak/>
              <w:t>3100.1236100522</w:t>
            </w:r>
            <w:r>
              <w:rPr>
                <w:color w:val="000000" w:themeColor="text1"/>
                <w:szCs w:val="24"/>
              </w:rPr>
              <w:t>.</w:t>
            </w:r>
            <w:r w:rsidRPr="00426753">
              <w:rPr>
                <w:color w:val="000000" w:themeColor="text1"/>
                <w:szCs w:val="24"/>
              </w:rPr>
              <w:t>060</w:t>
            </w:r>
          </w:p>
        </w:tc>
        <w:tc>
          <w:tcPr>
            <w:tcW w:w="2209" w:type="dxa"/>
            <w:shd w:val="clear" w:color="auto" w:fill="auto"/>
            <w:vAlign w:val="center"/>
          </w:tcPr>
          <w:p w:rsidR="00B45DB0" w:rsidRPr="00426753" w:rsidRDefault="00B45DB0" w:rsidP="009C11FB">
            <w:pPr>
              <w:pStyle w:val="Padro"/>
              <w:jc w:val="center"/>
              <w:rPr>
                <w:color w:val="000000" w:themeColor="text1"/>
                <w:szCs w:val="24"/>
              </w:rPr>
            </w:pPr>
            <w:r w:rsidRPr="00426753">
              <w:rPr>
                <w:color w:val="000000" w:themeColor="text1"/>
                <w:szCs w:val="24"/>
              </w:rPr>
              <w:t>3390.30.00</w:t>
            </w:r>
          </w:p>
        </w:tc>
      </w:tr>
      <w:tr w:rsidR="00B45DB0" w:rsidRPr="00426753" w:rsidTr="009C11FB">
        <w:trPr>
          <w:trHeight w:val="321"/>
          <w:jc w:val="center"/>
        </w:trPr>
        <w:tc>
          <w:tcPr>
            <w:tcW w:w="3828" w:type="dxa"/>
          </w:tcPr>
          <w:p w:rsidR="00B45DB0" w:rsidRPr="00426753" w:rsidRDefault="00B45DB0" w:rsidP="009C11FB">
            <w:pPr>
              <w:pStyle w:val="Padro"/>
              <w:jc w:val="center"/>
              <w:rPr>
                <w:color w:val="000000" w:themeColor="text1"/>
                <w:szCs w:val="24"/>
              </w:rPr>
            </w:pPr>
            <w:r w:rsidRPr="00426753">
              <w:rPr>
                <w:color w:val="000000" w:themeColor="text1"/>
                <w:szCs w:val="24"/>
              </w:rPr>
              <w:lastRenderedPageBreak/>
              <w:t>SECRETARIA MUNICIPAL DE OBRAS E INFRAESTRUTURA</w:t>
            </w:r>
          </w:p>
        </w:tc>
        <w:tc>
          <w:tcPr>
            <w:tcW w:w="3181" w:type="dxa"/>
            <w:shd w:val="clear" w:color="auto" w:fill="auto"/>
            <w:vAlign w:val="center"/>
          </w:tcPr>
          <w:p w:rsidR="00B45DB0" w:rsidRPr="00426753" w:rsidRDefault="00B45DB0" w:rsidP="009C11FB">
            <w:pPr>
              <w:pStyle w:val="Padro"/>
              <w:jc w:val="center"/>
              <w:rPr>
                <w:color w:val="000000" w:themeColor="text1"/>
                <w:szCs w:val="24"/>
              </w:rPr>
            </w:pPr>
            <w:r w:rsidRPr="00426753">
              <w:rPr>
                <w:color w:val="000000" w:themeColor="text1"/>
                <w:szCs w:val="24"/>
              </w:rPr>
              <w:t>0604.</w:t>
            </w:r>
            <w:r w:rsidRPr="008075F4">
              <w:rPr>
                <w:szCs w:val="24"/>
              </w:rPr>
              <w:t>2678200492.054</w:t>
            </w:r>
          </w:p>
        </w:tc>
        <w:tc>
          <w:tcPr>
            <w:tcW w:w="2209" w:type="dxa"/>
            <w:shd w:val="clear" w:color="auto" w:fill="auto"/>
            <w:vAlign w:val="center"/>
          </w:tcPr>
          <w:p w:rsidR="00B45DB0" w:rsidRPr="00426753" w:rsidRDefault="00B45DB0" w:rsidP="009C11FB">
            <w:pPr>
              <w:pStyle w:val="Padro"/>
              <w:jc w:val="center"/>
              <w:rPr>
                <w:color w:val="000000" w:themeColor="text1"/>
                <w:szCs w:val="24"/>
              </w:rPr>
            </w:pPr>
            <w:r w:rsidRPr="00426753">
              <w:rPr>
                <w:color w:val="000000" w:themeColor="text1"/>
                <w:szCs w:val="24"/>
              </w:rPr>
              <w:t>3390.30.00</w:t>
            </w:r>
          </w:p>
        </w:tc>
      </w:tr>
      <w:tr w:rsidR="00B45DB0" w:rsidRPr="00426753" w:rsidTr="009C11FB">
        <w:trPr>
          <w:trHeight w:val="321"/>
          <w:jc w:val="center"/>
        </w:trPr>
        <w:tc>
          <w:tcPr>
            <w:tcW w:w="3828" w:type="dxa"/>
          </w:tcPr>
          <w:p w:rsidR="00B45DB0" w:rsidRPr="00426753" w:rsidRDefault="00B45DB0" w:rsidP="009C11FB">
            <w:pPr>
              <w:pStyle w:val="Padro"/>
              <w:jc w:val="center"/>
              <w:rPr>
                <w:color w:val="000000" w:themeColor="text1"/>
                <w:szCs w:val="24"/>
              </w:rPr>
            </w:pPr>
            <w:r w:rsidRPr="00426753">
              <w:rPr>
                <w:color w:val="000000" w:themeColor="text1"/>
                <w:szCs w:val="24"/>
              </w:rPr>
              <w:t>SECRETARIA MUNICIPAL DE AGRICULTURA E DES. AGRÁRIO</w:t>
            </w:r>
          </w:p>
        </w:tc>
        <w:tc>
          <w:tcPr>
            <w:tcW w:w="3181" w:type="dxa"/>
            <w:shd w:val="clear" w:color="auto" w:fill="auto"/>
            <w:vAlign w:val="center"/>
          </w:tcPr>
          <w:p w:rsidR="00B45DB0" w:rsidRPr="00426753" w:rsidRDefault="00B45DB0" w:rsidP="009C11FB">
            <w:pPr>
              <w:pStyle w:val="Padro"/>
              <w:jc w:val="center"/>
              <w:rPr>
                <w:color w:val="000000" w:themeColor="text1"/>
                <w:szCs w:val="24"/>
              </w:rPr>
            </w:pPr>
            <w:r w:rsidRPr="00426753">
              <w:rPr>
                <w:color w:val="000000" w:themeColor="text1"/>
                <w:szCs w:val="24"/>
              </w:rPr>
              <w:t>1000.2012200772.102</w:t>
            </w:r>
          </w:p>
        </w:tc>
        <w:tc>
          <w:tcPr>
            <w:tcW w:w="2209" w:type="dxa"/>
            <w:shd w:val="clear" w:color="auto" w:fill="auto"/>
            <w:vAlign w:val="center"/>
          </w:tcPr>
          <w:p w:rsidR="00B45DB0" w:rsidRPr="00426753" w:rsidRDefault="00B45DB0" w:rsidP="009C11FB">
            <w:pPr>
              <w:pStyle w:val="Padro"/>
              <w:jc w:val="center"/>
              <w:rPr>
                <w:color w:val="000000" w:themeColor="text1"/>
                <w:szCs w:val="24"/>
              </w:rPr>
            </w:pPr>
            <w:r w:rsidRPr="00426753">
              <w:rPr>
                <w:color w:val="000000" w:themeColor="text1"/>
                <w:szCs w:val="24"/>
              </w:rPr>
              <w:t>3390.30.00</w:t>
            </w:r>
          </w:p>
        </w:tc>
      </w:tr>
      <w:tr w:rsidR="00B45DB0" w:rsidRPr="00426753" w:rsidTr="009C11FB">
        <w:trPr>
          <w:trHeight w:val="321"/>
          <w:jc w:val="center"/>
        </w:trPr>
        <w:tc>
          <w:tcPr>
            <w:tcW w:w="3828" w:type="dxa"/>
          </w:tcPr>
          <w:p w:rsidR="00B45DB0" w:rsidRPr="009C11FB" w:rsidRDefault="00B45DB0" w:rsidP="009C11FB">
            <w:pPr>
              <w:pStyle w:val="Padro"/>
              <w:jc w:val="center"/>
              <w:rPr>
                <w:color w:val="000000" w:themeColor="text1"/>
                <w:szCs w:val="24"/>
              </w:rPr>
            </w:pPr>
            <w:r w:rsidRPr="009C11FB">
              <w:rPr>
                <w:color w:val="000000" w:themeColor="text1"/>
                <w:szCs w:val="24"/>
              </w:rPr>
              <w:t>SECRETARIA MUNICIPAL DE TRÂNSITO E DEFESA CIVIL</w:t>
            </w:r>
          </w:p>
        </w:tc>
        <w:tc>
          <w:tcPr>
            <w:tcW w:w="3181" w:type="dxa"/>
            <w:shd w:val="clear" w:color="auto" w:fill="auto"/>
            <w:vAlign w:val="center"/>
          </w:tcPr>
          <w:p w:rsidR="00B45DB0" w:rsidRPr="009C11FB" w:rsidRDefault="00B45DB0" w:rsidP="009C11FB">
            <w:pPr>
              <w:pStyle w:val="Padro"/>
              <w:jc w:val="center"/>
              <w:rPr>
                <w:color w:val="000000" w:themeColor="text1"/>
                <w:szCs w:val="24"/>
              </w:rPr>
            </w:pPr>
            <w:r w:rsidRPr="009C11FB">
              <w:rPr>
                <w:color w:val="000000" w:themeColor="text1"/>
                <w:szCs w:val="24"/>
              </w:rPr>
              <w:t>1700.0618200922.125</w:t>
            </w:r>
          </w:p>
        </w:tc>
        <w:tc>
          <w:tcPr>
            <w:tcW w:w="2209" w:type="dxa"/>
            <w:shd w:val="clear" w:color="auto" w:fill="auto"/>
            <w:vAlign w:val="center"/>
          </w:tcPr>
          <w:p w:rsidR="00B45DB0" w:rsidRPr="009C11FB" w:rsidRDefault="00B45DB0" w:rsidP="009C11FB">
            <w:pPr>
              <w:pStyle w:val="Padro"/>
              <w:jc w:val="center"/>
              <w:rPr>
                <w:color w:val="000000" w:themeColor="text1"/>
                <w:szCs w:val="24"/>
              </w:rPr>
            </w:pPr>
            <w:r w:rsidRPr="009C11FB">
              <w:rPr>
                <w:color w:val="000000" w:themeColor="text1"/>
                <w:szCs w:val="24"/>
              </w:rPr>
              <w:t>3390.30.00</w:t>
            </w:r>
          </w:p>
        </w:tc>
      </w:tr>
      <w:tr w:rsidR="00B45DB0" w:rsidRPr="00426753" w:rsidTr="009C11FB">
        <w:trPr>
          <w:trHeight w:val="321"/>
          <w:jc w:val="center"/>
        </w:trPr>
        <w:tc>
          <w:tcPr>
            <w:tcW w:w="3828" w:type="dxa"/>
          </w:tcPr>
          <w:p w:rsidR="00B45DB0" w:rsidRPr="009C11FB" w:rsidRDefault="00B45DB0" w:rsidP="009C11FB">
            <w:pPr>
              <w:jc w:val="both"/>
              <w:rPr>
                <w:sz w:val="24"/>
                <w:szCs w:val="24"/>
              </w:rPr>
            </w:pPr>
            <w:r w:rsidRPr="009C11FB">
              <w:rPr>
                <w:sz w:val="24"/>
                <w:szCs w:val="24"/>
              </w:rPr>
              <w:t>SECRETARIA MUNICIPAL DE ASSISTÊNCIA SOCIAL E DIREITOS HUMANOS E SECRETARIA DE FAZENDA.</w:t>
            </w:r>
          </w:p>
          <w:p w:rsidR="00B45DB0" w:rsidRPr="009C11FB" w:rsidRDefault="00B45DB0" w:rsidP="009C11FB">
            <w:pPr>
              <w:pStyle w:val="Padro"/>
              <w:jc w:val="center"/>
              <w:rPr>
                <w:color w:val="000000" w:themeColor="text1"/>
                <w:szCs w:val="24"/>
              </w:rPr>
            </w:pPr>
          </w:p>
        </w:tc>
        <w:tc>
          <w:tcPr>
            <w:tcW w:w="3181" w:type="dxa"/>
            <w:shd w:val="clear" w:color="auto" w:fill="auto"/>
            <w:vAlign w:val="center"/>
          </w:tcPr>
          <w:p w:rsidR="00B45DB0" w:rsidRPr="009C11FB" w:rsidRDefault="00B45DB0" w:rsidP="009C11FB">
            <w:pPr>
              <w:pStyle w:val="Padro"/>
              <w:jc w:val="center"/>
              <w:rPr>
                <w:color w:val="000000" w:themeColor="text1"/>
                <w:szCs w:val="24"/>
              </w:rPr>
            </w:pPr>
            <w:r w:rsidRPr="009C11FB">
              <w:rPr>
                <w:color w:val="000000" w:themeColor="text1"/>
                <w:szCs w:val="24"/>
              </w:rPr>
              <w:t>0900.0824400702.088</w:t>
            </w:r>
          </w:p>
        </w:tc>
        <w:tc>
          <w:tcPr>
            <w:tcW w:w="2209" w:type="dxa"/>
            <w:shd w:val="clear" w:color="auto" w:fill="auto"/>
            <w:vAlign w:val="center"/>
          </w:tcPr>
          <w:p w:rsidR="00B45DB0" w:rsidRPr="009C11FB" w:rsidRDefault="00B45DB0" w:rsidP="009C11FB">
            <w:pPr>
              <w:pStyle w:val="Padro"/>
              <w:jc w:val="center"/>
              <w:rPr>
                <w:color w:val="000000" w:themeColor="text1"/>
                <w:szCs w:val="24"/>
              </w:rPr>
            </w:pPr>
            <w:r w:rsidRPr="009C11FB">
              <w:rPr>
                <w:color w:val="000000" w:themeColor="text1"/>
                <w:szCs w:val="24"/>
              </w:rPr>
              <w:t>3390.30.00</w:t>
            </w:r>
          </w:p>
        </w:tc>
      </w:tr>
      <w:tr w:rsidR="00B45DB0" w:rsidRPr="00426753" w:rsidTr="009C11FB">
        <w:trPr>
          <w:trHeight w:val="321"/>
          <w:jc w:val="center"/>
        </w:trPr>
        <w:tc>
          <w:tcPr>
            <w:tcW w:w="3828" w:type="dxa"/>
          </w:tcPr>
          <w:p w:rsidR="00B45DB0" w:rsidRPr="009C11FB" w:rsidRDefault="00B45DB0" w:rsidP="009C11FB">
            <w:pPr>
              <w:jc w:val="both"/>
              <w:rPr>
                <w:color w:val="00B0F0"/>
                <w:sz w:val="24"/>
                <w:szCs w:val="24"/>
              </w:rPr>
            </w:pPr>
            <w:r w:rsidRPr="009C11FB">
              <w:rPr>
                <w:sz w:val="24"/>
                <w:szCs w:val="24"/>
              </w:rPr>
              <w:t>SECRETARIA MUNICIPAL DE FAZENDA</w:t>
            </w:r>
          </w:p>
        </w:tc>
        <w:tc>
          <w:tcPr>
            <w:tcW w:w="3181" w:type="dxa"/>
            <w:shd w:val="clear" w:color="auto" w:fill="auto"/>
            <w:vAlign w:val="center"/>
          </w:tcPr>
          <w:p w:rsidR="00B45DB0" w:rsidRPr="009C11FB" w:rsidRDefault="009C11FB" w:rsidP="009C11FB">
            <w:pPr>
              <w:pStyle w:val="Padro"/>
              <w:jc w:val="center"/>
              <w:rPr>
                <w:color w:val="000000" w:themeColor="text1"/>
                <w:szCs w:val="24"/>
              </w:rPr>
            </w:pPr>
            <w:r w:rsidRPr="009C11FB">
              <w:rPr>
                <w:color w:val="000000" w:themeColor="text1"/>
                <w:szCs w:val="24"/>
              </w:rPr>
              <w:t>0500.0412300192.040</w:t>
            </w:r>
          </w:p>
        </w:tc>
        <w:tc>
          <w:tcPr>
            <w:tcW w:w="2209" w:type="dxa"/>
            <w:shd w:val="clear" w:color="auto" w:fill="auto"/>
            <w:vAlign w:val="center"/>
          </w:tcPr>
          <w:p w:rsidR="00B45DB0" w:rsidRPr="009C11FB" w:rsidRDefault="009C11FB" w:rsidP="009C11FB">
            <w:pPr>
              <w:pStyle w:val="Padro"/>
              <w:jc w:val="center"/>
              <w:rPr>
                <w:color w:val="000000" w:themeColor="text1"/>
                <w:szCs w:val="24"/>
              </w:rPr>
            </w:pPr>
            <w:r w:rsidRPr="009C11FB">
              <w:rPr>
                <w:color w:val="000000" w:themeColor="text1"/>
                <w:szCs w:val="24"/>
              </w:rPr>
              <w:t>3390.30.00</w:t>
            </w:r>
          </w:p>
        </w:tc>
      </w:tr>
      <w:tr w:rsidR="00B45DB0" w:rsidRPr="00426753" w:rsidTr="009C11FB">
        <w:trPr>
          <w:trHeight w:val="321"/>
          <w:jc w:val="center"/>
        </w:trPr>
        <w:tc>
          <w:tcPr>
            <w:tcW w:w="3828" w:type="dxa"/>
          </w:tcPr>
          <w:p w:rsidR="00B45DB0" w:rsidRPr="00426753" w:rsidRDefault="00B45DB0" w:rsidP="009C11FB">
            <w:pPr>
              <w:jc w:val="both"/>
              <w:rPr>
                <w:sz w:val="24"/>
                <w:szCs w:val="24"/>
              </w:rPr>
            </w:pPr>
            <w:r w:rsidRPr="00426753">
              <w:rPr>
                <w:sz w:val="24"/>
                <w:szCs w:val="24"/>
              </w:rPr>
              <w:t>SECRETARIA MUNICIPAL DE SAÚDE</w:t>
            </w:r>
          </w:p>
        </w:tc>
        <w:tc>
          <w:tcPr>
            <w:tcW w:w="3181" w:type="dxa"/>
            <w:shd w:val="clear" w:color="auto" w:fill="auto"/>
            <w:vAlign w:val="center"/>
          </w:tcPr>
          <w:p w:rsidR="00B45DB0" w:rsidRPr="00426753" w:rsidRDefault="00B45DB0" w:rsidP="009C11FB">
            <w:pPr>
              <w:pStyle w:val="Padro"/>
              <w:jc w:val="center"/>
              <w:rPr>
                <w:color w:val="000000" w:themeColor="text1"/>
                <w:szCs w:val="24"/>
              </w:rPr>
            </w:pPr>
            <w:r w:rsidRPr="00426753">
              <w:rPr>
                <w:color w:val="000000" w:themeColor="text1"/>
                <w:szCs w:val="24"/>
              </w:rPr>
              <w:t>0800.1030100652.075</w:t>
            </w:r>
          </w:p>
          <w:p w:rsidR="00B45DB0" w:rsidRPr="00426753" w:rsidRDefault="00B45DB0" w:rsidP="009C11FB">
            <w:pPr>
              <w:pStyle w:val="Padro"/>
              <w:jc w:val="center"/>
              <w:rPr>
                <w:color w:val="000000" w:themeColor="text1"/>
                <w:szCs w:val="24"/>
              </w:rPr>
            </w:pPr>
            <w:r w:rsidRPr="00426753">
              <w:rPr>
                <w:color w:val="000000" w:themeColor="text1"/>
                <w:szCs w:val="24"/>
              </w:rPr>
              <w:t>0800.1030100652.207</w:t>
            </w:r>
          </w:p>
        </w:tc>
        <w:tc>
          <w:tcPr>
            <w:tcW w:w="2209" w:type="dxa"/>
            <w:shd w:val="clear" w:color="auto" w:fill="auto"/>
            <w:vAlign w:val="center"/>
          </w:tcPr>
          <w:p w:rsidR="00B45DB0" w:rsidRPr="00426753" w:rsidRDefault="00B45DB0" w:rsidP="009C11FB">
            <w:pPr>
              <w:pStyle w:val="Padro"/>
              <w:jc w:val="center"/>
              <w:rPr>
                <w:color w:val="000000" w:themeColor="text1"/>
                <w:szCs w:val="24"/>
              </w:rPr>
            </w:pPr>
            <w:r w:rsidRPr="00426753">
              <w:rPr>
                <w:color w:val="000000" w:themeColor="text1"/>
                <w:szCs w:val="24"/>
              </w:rPr>
              <w:t>3390.30.00</w:t>
            </w:r>
          </w:p>
        </w:tc>
      </w:tr>
    </w:tbl>
    <w:p w:rsidR="00B21346" w:rsidRDefault="00B21346" w:rsidP="00B21346">
      <w:pPr>
        <w:pStyle w:val="Cabealho"/>
        <w:tabs>
          <w:tab w:val="clear" w:pos="4419"/>
          <w:tab w:val="clear" w:pos="8838"/>
          <w:tab w:val="left" w:pos="1149"/>
        </w:tabs>
        <w:spacing w:before="120" w:after="120"/>
        <w:jc w:val="both"/>
        <w:rPr>
          <w:b/>
          <w:color w:val="000000" w:themeColor="text1"/>
          <w:sz w:val="24"/>
          <w:szCs w:val="24"/>
          <w:lang w:val="pt-BR"/>
        </w:rPr>
      </w:pPr>
    </w:p>
    <w:p w:rsidR="00BB76DD" w:rsidRPr="00426753" w:rsidRDefault="008A7F00" w:rsidP="00B06795">
      <w:pPr>
        <w:pStyle w:val="Cabealho"/>
        <w:tabs>
          <w:tab w:val="clear" w:pos="4419"/>
          <w:tab w:val="clear" w:pos="8838"/>
        </w:tabs>
        <w:spacing w:before="120" w:after="120"/>
        <w:jc w:val="both"/>
        <w:rPr>
          <w:b/>
          <w:color w:val="000000" w:themeColor="text1"/>
          <w:sz w:val="24"/>
          <w:szCs w:val="24"/>
        </w:rPr>
      </w:pPr>
      <w:r w:rsidRPr="00426753">
        <w:rPr>
          <w:b/>
          <w:color w:val="000000" w:themeColor="text1"/>
          <w:sz w:val="24"/>
          <w:szCs w:val="24"/>
          <w:lang w:val="pt-BR"/>
        </w:rPr>
        <w:t>14</w:t>
      </w:r>
      <w:r w:rsidR="00BB76DD" w:rsidRPr="00426753">
        <w:rPr>
          <w:b/>
          <w:color w:val="000000" w:themeColor="text1"/>
          <w:sz w:val="24"/>
          <w:szCs w:val="24"/>
        </w:rPr>
        <w:t xml:space="preserve"> – DO CANCELAMENTO DO REGISTRO DE PREÇOS</w:t>
      </w:r>
    </w:p>
    <w:p w:rsidR="00BB76DD" w:rsidRPr="00426753" w:rsidRDefault="00BB76DD" w:rsidP="00B0679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8A7F00" w:rsidRPr="00426753">
        <w:rPr>
          <w:color w:val="000000" w:themeColor="text1"/>
          <w:sz w:val="24"/>
          <w:szCs w:val="24"/>
          <w:lang w:val="pt-BR"/>
        </w:rPr>
        <w:t>4</w:t>
      </w:r>
      <w:r w:rsidRPr="00426753">
        <w:rPr>
          <w:color w:val="000000" w:themeColor="text1"/>
          <w:sz w:val="24"/>
          <w:szCs w:val="24"/>
        </w:rPr>
        <w:t>.1 – O fornecedor registrado poderá ter o seu registro cancelado, por intermédio de processo administrativo, assegurado o contraditório e ampla defesa.</w:t>
      </w:r>
    </w:p>
    <w:p w:rsidR="00BB76DD" w:rsidRPr="00426753" w:rsidRDefault="00BB76DD" w:rsidP="00B0679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8A7F00" w:rsidRPr="00426753">
        <w:rPr>
          <w:color w:val="000000" w:themeColor="text1"/>
          <w:sz w:val="24"/>
          <w:szCs w:val="24"/>
          <w:lang w:val="pt-BR"/>
        </w:rPr>
        <w:t>4</w:t>
      </w:r>
      <w:r w:rsidRPr="00426753">
        <w:rPr>
          <w:color w:val="000000" w:themeColor="text1"/>
          <w:sz w:val="24"/>
          <w:szCs w:val="24"/>
        </w:rPr>
        <w:t>.2 – O cancelamento de seu registro poderá ser:</w:t>
      </w:r>
    </w:p>
    <w:p w:rsidR="00BB76DD" w:rsidRPr="00426753" w:rsidRDefault="00BB76DD" w:rsidP="00B0679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8A7F00" w:rsidRPr="00426753">
        <w:rPr>
          <w:color w:val="000000" w:themeColor="text1"/>
          <w:sz w:val="24"/>
          <w:szCs w:val="24"/>
          <w:lang w:val="pt-BR"/>
        </w:rPr>
        <w:t>4</w:t>
      </w:r>
      <w:r w:rsidRPr="00426753">
        <w:rPr>
          <w:color w:val="000000" w:themeColor="text1"/>
          <w:sz w:val="24"/>
          <w:szCs w:val="24"/>
        </w:rPr>
        <w:t>.2.1 – a pedido do próprio, quando comprovar estar impossibilitado de cumprir as exigências da ata, pela ocorrência de fato superveniente que venha comprometer a perfeita execução contratual, decorrente de caso fortuito ou de força maior devidamente comprovado.</w:t>
      </w:r>
    </w:p>
    <w:p w:rsidR="00BB76DD" w:rsidRPr="00426753" w:rsidRDefault="00BB76DD" w:rsidP="00B0679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rPr>
        <w:t>1</w:t>
      </w:r>
      <w:r w:rsidR="008A7F00" w:rsidRPr="00426753">
        <w:rPr>
          <w:color w:val="000000" w:themeColor="text1"/>
          <w:sz w:val="24"/>
          <w:szCs w:val="24"/>
          <w:lang w:val="pt-BR"/>
        </w:rPr>
        <w:t>4</w:t>
      </w:r>
      <w:r w:rsidRPr="00426753">
        <w:rPr>
          <w:color w:val="000000" w:themeColor="text1"/>
          <w:sz w:val="24"/>
          <w:szCs w:val="24"/>
        </w:rPr>
        <w:t xml:space="preserve">.2.2 – por iniciativa </w:t>
      </w:r>
      <w:r w:rsidRPr="00B45DB0">
        <w:rPr>
          <w:sz w:val="24"/>
          <w:szCs w:val="24"/>
        </w:rPr>
        <w:t>d</w:t>
      </w:r>
      <w:r w:rsidRPr="00B45DB0">
        <w:rPr>
          <w:bCs/>
          <w:sz w:val="24"/>
          <w:szCs w:val="24"/>
        </w:rPr>
        <w:t>o</w:t>
      </w:r>
      <w:r w:rsidR="000C4E57" w:rsidRPr="00B45DB0">
        <w:rPr>
          <w:bCs/>
          <w:sz w:val="24"/>
          <w:szCs w:val="24"/>
          <w:lang w:val="pt-BR"/>
        </w:rPr>
        <w:t xml:space="preserve"> Município e do</w:t>
      </w:r>
      <w:r w:rsidR="001F5CBF" w:rsidRPr="00B45DB0">
        <w:rPr>
          <w:bCs/>
          <w:sz w:val="24"/>
          <w:szCs w:val="24"/>
          <w:lang w:val="pt-BR"/>
        </w:rPr>
        <w:t xml:space="preserve">s Fundos </w:t>
      </w:r>
      <w:r w:rsidRPr="00B45DB0">
        <w:rPr>
          <w:bCs/>
          <w:sz w:val="24"/>
          <w:szCs w:val="24"/>
        </w:rPr>
        <w:t>Municip</w:t>
      </w:r>
      <w:r w:rsidR="001F5CBF" w:rsidRPr="00B45DB0">
        <w:rPr>
          <w:bCs/>
          <w:sz w:val="24"/>
          <w:szCs w:val="24"/>
          <w:lang w:val="pt-BR"/>
        </w:rPr>
        <w:t>ais</w:t>
      </w:r>
      <w:r w:rsidRPr="00B45DB0">
        <w:rPr>
          <w:sz w:val="24"/>
          <w:szCs w:val="24"/>
        </w:rPr>
        <w:t>:</w:t>
      </w:r>
    </w:p>
    <w:p w:rsidR="00BB76DD" w:rsidRPr="00426753" w:rsidRDefault="00BB76DD" w:rsidP="00601BE4">
      <w:pPr>
        <w:pStyle w:val="Cabealho"/>
        <w:numPr>
          <w:ilvl w:val="0"/>
          <w:numId w:val="21"/>
        </w:numPr>
        <w:tabs>
          <w:tab w:val="clear" w:pos="4419"/>
          <w:tab w:val="clear" w:pos="8838"/>
        </w:tabs>
        <w:spacing w:before="120" w:after="120"/>
        <w:jc w:val="both"/>
        <w:rPr>
          <w:color w:val="000000" w:themeColor="text1"/>
          <w:sz w:val="24"/>
          <w:szCs w:val="24"/>
        </w:rPr>
      </w:pPr>
      <w:r w:rsidRPr="00426753">
        <w:rPr>
          <w:color w:val="000000" w:themeColor="text1"/>
          <w:sz w:val="24"/>
          <w:szCs w:val="24"/>
        </w:rPr>
        <w:t>se o fornecedor não aceitar reduzir o preço registrado, na hipótese de este se tornar superior aqueles praticados no mercado;</w:t>
      </w:r>
    </w:p>
    <w:p w:rsidR="00BB76DD" w:rsidRPr="00426753" w:rsidRDefault="00BB76DD" w:rsidP="009B7F6C">
      <w:pPr>
        <w:pStyle w:val="Cabealho"/>
        <w:numPr>
          <w:ilvl w:val="0"/>
          <w:numId w:val="21"/>
        </w:numPr>
        <w:tabs>
          <w:tab w:val="clear" w:pos="4419"/>
          <w:tab w:val="clear" w:pos="8838"/>
        </w:tabs>
        <w:spacing w:before="120" w:after="120"/>
        <w:jc w:val="both"/>
        <w:rPr>
          <w:color w:val="000000" w:themeColor="text1"/>
          <w:sz w:val="24"/>
          <w:szCs w:val="24"/>
        </w:rPr>
      </w:pPr>
      <w:r w:rsidRPr="00426753">
        <w:rPr>
          <w:color w:val="000000" w:themeColor="text1"/>
          <w:sz w:val="24"/>
          <w:szCs w:val="24"/>
        </w:rPr>
        <w:t>se o fornecedor perder qualquer condição de habilitação ou qualificação técnica exigida no processo licitatório;</w:t>
      </w:r>
    </w:p>
    <w:p w:rsidR="00BB76DD" w:rsidRPr="00426753" w:rsidRDefault="00BB76DD" w:rsidP="009B7F6C">
      <w:pPr>
        <w:pStyle w:val="Cabealho"/>
        <w:numPr>
          <w:ilvl w:val="0"/>
          <w:numId w:val="21"/>
        </w:numPr>
        <w:tabs>
          <w:tab w:val="clear" w:pos="4419"/>
          <w:tab w:val="clear" w:pos="8838"/>
        </w:tabs>
        <w:spacing w:before="120" w:after="120"/>
        <w:jc w:val="both"/>
        <w:rPr>
          <w:color w:val="000000" w:themeColor="text1"/>
          <w:sz w:val="24"/>
          <w:szCs w:val="24"/>
        </w:rPr>
      </w:pPr>
      <w:r w:rsidRPr="00426753">
        <w:rPr>
          <w:color w:val="000000" w:themeColor="text1"/>
          <w:sz w:val="24"/>
          <w:szCs w:val="24"/>
        </w:rPr>
        <w:t>se o fornecedor deixar de retirar a respectiva nota de empenho ou instrumento equivalente, no prazo estabelecido pela administração, sem justificativa aceitável;</w:t>
      </w:r>
    </w:p>
    <w:p w:rsidR="00BB76DD" w:rsidRPr="00426753" w:rsidRDefault="00BB76DD" w:rsidP="009B7F6C">
      <w:pPr>
        <w:pStyle w:val="Cabealho"/>
        <w:numPr>
          <w:ilvl w:val="0"/>
          <w:numId w:val="21"/>
        </w:numPr>
        <w:tabs>
          <w:tab w:val="clear" w:pos="4419"/>
          <w:tab w:val="clear" w:pos="8838"/>
        </w:tabs>
        <w:spacing w:before="120" w:after="120"/>
        <w:jc w:val="both"/>
        <w:rPr>
          <w:color w:val="000000" w:themeColor="text1"/>
          <w:sz w:val="24"/>
          <w:szCs w:val="24"/>
        </w:rPr>
      </w:pPr>
      <w:r w:rsidRPr="00426753">
        <w:rPr>
          <w:color w:val="000000" w:themeColor="text1"/>
          <w:sz w:val="24"/>
          <w:szCs w:val="24"/>
        </w:rPr>
        <w:t>Descumprir as condições da ata de registro de preços;</w:t>
      </w:r>
    </w:p>
    <w:p w:rsidR="00BB76DD" w:rsidRPr="00426753" w:rsidRDefault="00BB76DD" w:rsidP="009B7F6C">
      <w:pPr>
        <w:numPr>
          <w:ilvl w:val="0"/>
          <w:numId w:val="21"/>
        </w:numPr>
        <w:spacing w:before="120" w:after="120"/>
        <w:jc w:val="both"/>
        <w:rPr>
          <w:color w:val="000000" w:themeColor="text1"/>
          <w:sz w:val="24"/>
          <w:szCs w:val="24"/>
        </w:rPr>
      </w:pPr>
      <w:r w:rsidRPr="00426753">
        <w:rPr>
          <w:color w:val="000000" w:themeColor="text1"/>
          <w:sz w:val="24"/>
          <w:szCs w:val="24"/>
        </w:rPr>
        <w:t>Sofrer sanção administrativa cujo efeito torne-o proibido de celebrar contrato administrativo, alcançando o órgão gerenciador e órgão(s) participante(s).</w:t>
      </w:r>
    </w:p>
    <w:p w:rsidR="00BB76DD" w:rsidRPr="00426753" w:rsidRDefault="00DF350E" w:rsidP="009B7F6C">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lang w:val="pt-BR"/>
        </w:rPr>
        <w:t>14</w:t>
      </w:r>
      <w:r w:rsidR="00BB76DD" w:rsidRPr="00426753">
        <w:rPr>
          <w:color w:val="000000" w:themeColor="text1"/>
          <w:sz w:val="24"/>
          <w:szCs w:val="24"/>
        </w:rPr>
        <w:t>.2.3 – por razões de interesse público, devidamente motivadas e justificadas.</w:t>
      </w:r>
    </w:p>
    <w:p w:rsidR="00BB76DD" w:rsidRPr="00426753" w:rsidRDefault="00DF350E" w:rsidP="009B7F6C">
      <w:pPr>
        <w:spacing w:before="120" w:after="120"/>
        <w:jc w:val="both"/>
        <w:rPr>
          <w:color w:val="000000" w:themeColor="text1"/>
          <w:sz w:val="24"/>
          <w:szCs w:val="24"/>
        </w:rPr>
      </w:pPr>
      <w:r w:rsidRPr="00426753">
        <w:rPr>
          <w:color w:val="000000" w:themeColor="text1"/>
          <w:sz w:val="24"/>
          <w:szCs w:val="24"/>
        </w:rPr>
        <w:t>14</w:t>
      </w:r>
      <w:r w:rsidR="00BB76DD" w:rsidRPr="00426753">
        <w:rPr>
          <w:color w:val="000000" w:themeColor="text1"/>
          <w:sz w:val="24"/>
          <w:szCs w:val="24"/>
        </w:rPr>
        <w:t>.3 – O cancelamento de registros será formalizado por despacho da Administração, assegurado o contraditório e a ampla defesa.</w:t>
      </w:r>
    </w:p>
    <w:p w:rsidR="00BB76DD" w:rsidRPr="00426753" w:rsidRDefault="00DF350E" w:rsidP="009B7F6C">
      <w:pPr>
        <w:spacing w:before="120" w:after="120"/>
        <w:jc w:val="both"/>
        <w:rPr>
          <w:color w:val="000000" w:themeColor="text1"/>
          <w:sz w:val="24"/>
          <w:szCs w:val="24"/>
        </w:rPr>
      </w:pPr>
      <w:r w:rsidRPr="00426753">
        <w:rPr>
          <w:color w:val="000000" w:themeColor="text1"/>
          <w:sz w:val="24"/>
          <w:szCs w:val="24"/>
        </w:rPr>
        <w:t>14</w:t>
      </w:r>
      <w:r w:rsidR="00BB76DD" w:rsidRPr="00426753">
        <w:rPr>
          <w:color w:val="000000" w:themeColor="text1"/>
          <w:sz w:val="24"/>
          <w:szCs w:val="24"/>
        </w:rPr>
        <w:t xml:space="preserve">.4 – O cancelamento do registro de preços poderá ocorrer por fato superveniente, decorrente de caso fortuito ou força maior, que prejudique o cumprimento da ata, devidamente comprovados e justificados por razão de interesse público ou a pedido do fornecedor. </w:t>
      </w:r>
    </w:p>
    <w:p w:rsidR="00BB76DD" w:rsidRPr="00426753" w:rsidRDefault="00DF350E" w:rsidP="009B7F6C">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lang w:val="pt-BR"/>
        </w:rPr>
        <w:t>14</w:t>
      </w:r>
      <w:r w:rsidR="00BB76DD" w:rsidRPr="00426753">
        <w:rPr>
          <w:color w:val="000000" w:themeColor="text1"/>
          <w:sz w:val="24"/>
          <w:szCs w:val="24"/>
        </w:rPr>
        <w:t>.</w:t>
      </w:r>
      <w:r w:rsidR="00BB76DD" w:rsidRPr="00426753">
        <w:rPr>
          <w:color w:val="000000" w:themeColor="text1"/>
          <w:sz w:val="24"/>
          <w:szCs w:val="24"/>
          <w:lang w:val="pt-BR"/>
        </w:rPr>
        <w:t>5</w:t>
      </w:r>
      <w:r w:rsidR="00BB76DD" w:rsidRPr="00426753">
        <w:rPr>
          <w:color w:val="000000" w:themeColor="text1"/>
          <w:sz w:val="24"/>
          <w:szCs w:val="24"/>
        </w:rPr>
        <w:t xml:space="preserve"> – Em qualquer das hipóteses acima, concluído o processo, a CPLC fará o devido </w:t>
      </w:r>
      <w:proofErr w:type="spellStart"/>
      <w:r w:rsidR="00BB76DD" w:rsidRPr="00426753">
        <w:rPr>
          <w:color w:val="000000" w:themeColor="text1"/>
          <w:sz w:val="24"/>
          <w:szCs w:val="24"/>
        </w:rPr>
        <w:t>apostilamento</w:t>
      </w:r>
      <w:proofErr w:type="spellEnd"/>
      <w:r w:rsidR="00BB76DD" w:rsidRPr="00426753">
        <w:rPr>
          <w:color w:val="000000" w:themeColor="text1"/>
          <w:sz w:val="24"/>
          <w:szCs w:val="24"/>
        </w:rPr>
        <w:t xml:space="preserve"> na ata de registro de preços e informará aos proponentes a nova ordem de registro.</w:t>
      </w:r>
    </w:p>
    <w:p w:rsidR="00BB76DD" w:rsidRPr="00426753" w:rsidRDefault="00DF350E" w:rsidP="00B06795">
      <w:pPr>
        <w:pStyle w:val="Cabealho"/>
        <w:tabs>
          <w:tab w:val="clear" w:pos="4419"/>
          <w:tab w:val="clear" w:pos="8838"/>
        </w:tabs>
        <w:spacing w:before="120" w:after="120"/>
        <w:jc w:val="both"/>
        <w:rPr>
          <w:b/>
          <w:color w:val="000000" w:themeColor="text1"/>
          <w:sz w:val="24"/>
          <w:szCs w:val="24"/>
        </w:rPr>
      </w:pPr>
      <w:r w:rsidRPr="00426753">
        <w:rPr>
          <w:b/>
          <w:color w:val="000000" w:themeColor="text1"/>
          <w:sz w:val="24"/>
          <w:szCs w:val="24"/>
          <w:lang w:val="pt-BR"/>
        </w:rPr>
        <w:t>15</w:t>
      </w:r>
      <w:r w:rsidR="00BB76DD" w:rsidRPr="00426753">
        <w:rPr>
          <w:b/>
          <w:color w:val="000000" w:themeColor="text1"/>
          <w:sz w:val="24"/>
          <w:szCs w:val="24"/>
        </w:rPr>
        <w:t xml:space="preserve"> – DA REVOGAÇÃO DA ATA DE REGISTRO DE PREÇOS</w:t>
      </w:r>
    </w:p>
    <w:p w:rsidR="00BB76DD" w:rsidRPr="00426753" w:rsidRDefault="00DF350E" w:rsidP="00B0679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lang w:val="pt-BR"/>
        </w:rPr>
        <w:t>15</w:t>
      </w:r>
      <w:r w:rsidR="00BB76DD" w:rsidRPr="00426753">
        <w:rPr>
          <w:color w:val="000000" w:themeColor="text1"/>
          <w:sz w:val="24"/>
          <w:szCs w:val="24"/>
        </w:rPr>
        <w:t>.1 – A ata de registro de preços poderá ser revogada pela Administração:</w:t>
      </w:r>
    </w:p>
    <w:p w:rsidR="00BB76DD" w:rsidRPr="00426753" w:rsidRDefault="00DF350E" w:rsidP="00B0679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lang w:val="pt-BR"/>
        </w:rPr>
        <w:t>15</w:t>
      </w:r>
      <w:r w:rsidR="00BB76DD" w:rsidRPr="00426753">
        <w:rPr>
          <w:color w:val="000000" w:themeColor="text1"/>
          <w:sz w:val="24"/>
          <w:szCs w:val="24"/>
        </w:rPr>
        <w:t>.1.1 – por decurso de prazo de vigência;</w:t>
      </w:r>
    </w:p>
    <w:p w:rsidR="00BB76DD" w:rsidRPr="00426753" w:rsidRDefault="00DF350E" w:rsidP="00B06795">
      <w:pPr>
        <w:pStyle w:val="Cabealho"/>
        <w:tabs>
          <w:tab w:val="clear" w:pos="4419"/>
          <w:tab w:val="clear" w:pos="8838"/>
        </w:tabs>
        <w:spacing w:before="120" w:after="120"/>
        <w:jc w:val="both"/>
        <w:rPr>
          <w:color w:val="000000" w:themeColor="text1"/>
          <w:sz w:val="24"/>
          <w:szCs w:val="24"/>
        </w:rPr>
      </w:pPr>
      <w:r w:rsidRPr="00426753">
        <w:rPr>
          <w:color w:val="000000" w:themeColor="text1"/>
          <w:sz w:val="24"/>
          <w:szCs w:val="24"/>
          <w:lang w:val="pt-BR"/>
        </w:rPr>
        <w:lastRenderedPageBreak/>
        <w:t>15</w:t>
      </w:r>
      <w:r w:rsidR="00BB76DD" w:rsidRPr="00426753">
        <w:rPr>
          <w:color w:val="000000" w:themeColor="text1"/>
          <w:sz w:val="24"/>
          <w:szCs w:val="24"/>
        </w:rPr>
        <w:t>.1.2 – quando não restarem fornecedores registrados;</w:t>
      </w:r>
    </w:p>
    <w:p w:rsidR="00BB76DD" w:rsidRPr="00426753" w:rsidRDefault="00DF350E" w:rsidP="00B06795">
      <w:pPr>
        <w:pStyle w:val="Cabealho"/>
        <w:tabs>
          <w:tab w:val="clear" w:pos="4419"/>
          <w:tab w:val="clear" w:pos="8838"/>
        </w:tabs>
        <w:spacing w:before="120" w:after="120"/>
        <w:jc w:val="both"/>
        <w:rPr>
          <w:color w:val="000000" w:themeColor="text1"/>
          <w:sz w:val="24"/>
          <w:szCs w:val="24"/>
          <w:lang w:val="pt-BR"/>
        </w:rPr>
      </w:pPr>
      <w:r w:rsidRPr="00426753">
        <w:rPr>
          <w:color w:val="000000" w:themeColor="text1"/>
          <w:sz w:val="24"/>
          <w:szCs w:val="24"/>
          <w:lang w:val="pt-BR"/>
        </w:rPr>
        <w:t>15</w:t>
      </w:r>
      <w:r w:rsidR="00BB76DD" w:rsidRPr="00426753">
        <w:rPr>
          <w:color w:val="000000" w:themeColor="text1"/>
          <w:sz w:val="24"/>
          <w:szCs w:val="24"/>
        </w:rPr>
        <w:t>.1.3 – pel</w:t>
      </w:r>
      <w:r w:rsidR="00BB76DD" w:rsidRPr="00426753">
        <w:rPr>
          <w:bCs/>
          <w:color w:val="000000" w:themeColor="text1"/>
          <w:sz w:val="24"/>
          <w:szCs w:val="24"/>
        </w:rPr>
        <w:t>o</w:t>
      </w:r>
      <w:r w:rsidR="009B7F6C" w:rsidRPr="00426753">
        <w:rPr>
          <w:bCs/>
          <w:color w:val="000000" w:themeColor="text1"/>
          <w:sz w:val="24"/>
          <w:szCs w:val="24"/>
          <w:lang w:val="pt-BR"/>
        </w:rPr>
        <w:t>s Fundos</w:t>
      </w:r>
      <w:r w:rsidR="00BB76DD" w:rsidRPr="00426753">
        <w:rPr>
          <w:bCs/>
          <w:color w:val="000000" w:themeColor="text1"/>
          <w:sz w:val="24"/>
          <w:szCs w:val="24"/>
        </w:rPr>
        <w:t xml:space="preserve"> Municip</w:t>
      </w:r>
      <w:r w:rsidR="009B7F6C" w:rsidRPr="00426753">
        <w:rPr>
          <w:bCs/>
          <w:color w:val="000000" w:themeColor="text1"/>
          <w:sz w:val="24"/>
          <w:szCs w:val="24"/>
          <w:lang w:val="pt-BR"/>
        </w:rPr>
        <w:t>ais</w:t>
      </w:r>
      <w:r w:rsidR="00BB76DD" w:rsidRPr="00426753">
        <w:rPr>
          <w:color w:val="000000" w:themeColor="text1"/>
          <w:sz w:val="24"/>
          <w:szCs w:val="24"/>
        </w:rPr>
        <w:t>, quando caracterizado o interesse público.</w:t>
      </w:r>
    </w:p>
    <w:p w:rsidR="00BB76DD" w:rsidRPr="00426753" w:rsidRDefault="00DF350E" w:rsidP="00B06795">
      <w:pPr>
        <w:spacing w:before="120" w:after="120"/>
        <w:jc w:val="both"/>
        <w:rPr>
          <w:b/>
          <w:color w:val="000000" w:themeColor="text1"/>
          <w:sz w:val="24"/>
          <w:szCs w:val="24"/>
        </w:rPr>
      </w:pPr>
      <w:r w:rsidRPr="00426753">
        <w:rPr>
          <w:b/>
          <w:color w:val="000000" w:themeColor="text1"/>
          <w:sz w:val="24"/>
          <w:szCs w:val="24"/>
        </w:rPr>
        <w:t>16</w:t>
      </w:r>
      <w:r w:rsidR="00BB76DD" w:rsidRPr="00426753">
        <w:rPr>
          <w:b/>
          <w:color w:val="000000" w:themeColor="text1"/>
          <w:sz w:val="24"/>
          <w:szCs w:val="24"/>
        </w:rPr>
        <w:t xml:space="preserve"> – TRANSMISSÃO DE DOCUMENTOS</w:t>
      </w:r>
    </w:p>
    <w:p w:rsidR="009B7F6C" w:rsidRPr="00426753" w:rsidRDefault="00BB76DD" w:rsidP="00B06795">
      <w:pPr>
        <w:spacing w:before="120" w:after="120"/>
        <w:jc w:val="both"/>
        <w:rPr>
          <w:color w:val="000000" w:themeColor="text1"/>
          <w:sz w:val="24"/>
          <w:szCs w:val="24"/>
        </w:rPr>
      </w:pPr>
      <w:r w:rsidRPr="00426753">
        <w:rPr>
          <w:color w:val="000000" w:themeColor="text1"/>
          <w:sz w:val="24"/>
          <w:szCs w:val="24"/>
        </w:rPr>
        <w:t>A troca eventual de documentos e cartas entre a CONTRATANTE e a CONTRATADA, será feita através de protocolo. Nenhuma outra forma será considerada como prova de entrega de documentos ou cartas.</w:t>
      </w:r>
    </w:p>
    <w:p w:rsidR="00BB76DD" w:rsidRPr="00426753" w:rsidRDefault="00DF350E" w:rsidP="00B06795">
      <w:pPr>
        <w:spacing w:before="120" w:after="120"/>
        <w:jc w:val="both"/>
        <w:rPr>
          <w:b/>
          <w:color w:val="000000" w:themeColor="text1"/>
          <w:sz w:val="24"/>
          <w:szCs w:val="24"/>
        </w:rPr>
      </w:pPr>
      <w:r w:rsidRPr="00426753">
        <w:rPr>
          <w:b/>
          <w:color w:val="000000" w:themeColor="text1"/>
          <w:sz w:val="24"/>
          <w:szCs w:val="24"/>
        </w:rPr>
        <w:t>17</w:t>
      </w:r>
      <w:r w:rsidR="00BB76DD" w:rsidRPr="00426753">
        <w:rPr>
          <w:b/>
          <w:color w:val="000000" w:themeColor="text1"/>
          <w:sz w:val="24"/>
          <w:szCs w:val="24"/>
        </w:rPr>
        <w:t xml:space="preserve"> </w:t>
      </w:r>
      <w:r w:rsidR="00A85BEC" w:rsidRPr="00426753">
        <w:rPr>
          <w:b/>
          <w:color w:val="000000" w:themeColor="text1"/>
          <w:sz w:val="24"/>
          <w:szCs w:val="24"/>
        </w:rPr>
        <w:t>–</w:t>
      </w:r>
      <w:r w:rsidR="00BB76DD" w:rsidRPr="00426753">
        <w:rPr>
          <w:b/>
          <w:color w:val="000000" w:themeColor="text1"/>
          <w:sz w:val="24"/>
          <w:szCs w:val="24"/>
        </w:rPr>
        <w:t xml:space="preserve"> DA PUBLICAÇÃO (ART. 61, PARÁGRAFO ÚNICO)</w:t>
      </w:r>
    </w:p>
    <w:p w:rsidR="00BB76DD" w:rsidRPr="00426753" w:rsidRDefault="00BB76DD" w:rsidP="00B06795">
      <w:pPr>
        <w:spacing w:before="120" w:after="120"/>
        <w:jc w:val="both"/>
        <w:rPr>
          <w:color w:val="000000" w:themeColor="text1"/>
          <w:sz w:val="24"/>
          <w:szCs w:val="24"/>
        </w:rPr>
      </w:pPr>
      <w:r w:rsidRPr="00426753">
        <w:rPr>
          <w:color w:val="000000" w:themeColor="text1"/>
          <w:sz w:val="24"/>
          <w:szCs w:val="24"/>
        </w:rPr>
        <w:t xml:space="preserve">A contratante deverá providenciar no prazo de até 20 dias, contatos da assinatura do presente a publicação do respectivo extrato no jornal oficial do Município.  </w:t>
      </w:r>
    </w:p>
    <w:p w:rsidR="00BB76DD" w:rsidRPr="00426753" w:rsidRDefault="00DF350E" w:rsidP="00B06795">
      <w:pPr>
        <w:spacing w:before="120" w:after="120"/>
        <w:jc w:val="both"/>
        <w:rPr>
          <w:b/>
          <w:color w:val="000000" w:themeColor="text1"/>
          <w:sz w:val="24"/>
          <w:szCs w:val="24"/>
        </w:rPr>
      </w:pPr>
      <w:r w:rsidRPr="00426753">
        <w:rPr>
          <w:b/>
          <w:color w:val="000000" w:themeColor="text1"/>
          <w:sz w:val="24"/>
          <w:szCs w:val="24"/>
        </w:rPr>
        <w:t>18</w:t>
      </w:r>
      <w:r w:rsidR="00BB76DD" w:rsidRPr="00426753">
        <w:rPr>
          <w:b/>
          <w:color w:val="000000" w:themeColor="text1"/>
          <w:sz w:val="24"/>
          <w:szCs w:val="24"/>
        </w:rPr>
        <w:t xml:space="preserve"> – CASOS OMISSOS (ART. 55, XII)</w:t>
      </w:r>
    </w:p>
    <w:p w:rsidR="00BB76DD" w:rsidRPr="00426753" w:rsidRDefault="00BB76DD" w:rsidP="00B06795">
      <w:pPr>
        <w:spacing w:before="120" w:after="120"/>
        <w:jc w:val="both"/>
        <w:rPr>
          <w:color w:val="000000" w:themeColor="text1"/>
          <w:sz w:val="24"/>
          <w:szCs w:val="24"/>
        </w:rPr>
      </w:pPr>
      <w:r w:rsidRPr="00426753">
        <w:rPr>
          <w:color w:val="000000" w:themeColor="text1"/>
          <w:sz w:val="24"/>
          <w:szCs w:val="24"/>
        </w:rPr>
        <w:t>Os casos omissos serão resolvidos à luz da Lei 8.666/93, e dos princípios gerais de direito.</w:t>
      </w:r>
    </w:p>
    <w:p w:rsidR="00BB76DD" w:rsidRPr="00426753" w:rsidRDefault="00DF350E" w:rsidP="00B06795">
      <w:pPr>
        <w:pStyle w:val="Corpodetexto2"/>
        <w:spacing w:before="120" w:after="120"/>
        <w:rPr>
          <w:b/>
          <w:color w:val="000000" w:themeColor="text1"/>
          <w:sz w:val="24"/>
          <w:szCs w:val="24"/>
        </w:rPr>
      </w:pPr>
      <w:r w:rsidRPr="00426753">
        <w:rPr>
          <w:b/>
          <w:color w:val="000000" w:themeColor="text1"/>
          <w:sz w:val="24"/>
          <w:szCs w:val="24"/>
        </w:rPr>
        <w:t>19</w:t>
      </w:r>
      <w:r w:rsidR="00BB76DD" w:rsidRPr="00426753">
        <w:rPr>
          <w:b/>
          <w:color w:val="000000" w:themeColor="text1"/>
          <w:sz w:val="24"/>
          <w:szCs w:val="24"/>
        </w:rPr>
        <w:t xml:space="preserve"> – FORO (ART. 55, § 2º)</w:t>
      </w:r>
    </w:p>
    <w:p w:rsidR="00BB76DD" w:rsidRPr="00426753" w:rsidRDefault="00BB76DD" w:rsidP="00B06795">
      <w:pPr>
        <w:spacing w:before="120" w:after="120"/>
        <w:jc w:val="both"/>
        <w:rPr>
          <w:color w:val="000000" w:themeColor="text1"/>
          <w:sz w:val="24"/>
          <w:szCs w:val="24"/>
        </w:rPr>
      </w:pPr>
      <w:r w:rsidRPr="00426753">
        <w:rPr>
          <w:color w:val="000000" w:themeColor="text1"/>
          <w:sz w:val="24"/>
          <w:szCs w:val="24"/>
        </w:rPr>
        <w:t>Fica eleito o foro da Comarca de Bom Jardim, RJ, para dirimir dúvidas ou questões oriundas do presente Contrato.</w:t>
      </w:r>
    </w:p>
    <w:p w:rsidR="00BB76DD" w:rsidRPr="00426753" w:rsidRDefault="00BB76DD" w:rsidP="00B06795">
      <w:pPr>
        <w:spacing w:before="120" w:after="120"/>
        <w:jc w:val="both"/>
        <w:rPr>
          <w:color w:val="000000" w:themeColor="text1"/>
          <w:sz w:val="24"/>
          <w:szCs w:val="24"/>
        </w:rPr>
      </w:pPr>
      <w:r w:rsidRPr="00426753">
        <w:rPr>
          <w:color w:val="000000" w:themeColor="text1"/>
          <w:sz w:val="24"/>
          <w:szCs w:val="24"/>
        </w:rPr>
        <w:t>E por estarem justas e contratadas, as partes assinam o presente instrumento contratual, em 03 (três vias) iguais e rubricadas para todos os fins de direito, na presença das testemunhas abaixo.</w:t>
      </w:r>
    </w:p>
    <w:p w:rsidR="00350254" w:rsidRPr="00426753" w:rsidRDefault="00350254" w:rsidP="002F073E">
      <w:pPr>
        <w:spacing w:before="120" w:after="120"/>
        <w:jc w:val="center"/>
        <w:rPr>
          <w:color w:val="000000" w:themeColor="text1"/>
          <w:sz w:val="24"/>
          <w:szCs w:val="24"/>
        </w:rPr>
      </w:pPr>
    </w:p>
    <w:p w:rsidR="00BB76DD" w:rsidRPr="00426753" w:rsidRDefault="00590965" w:rsidP="002F073E">
      <w:pPr>
        <w:spacing w:before="120" w:after="120"/>
        <w:jc w:val="center"/>
        <w:rPr>
          <w:color w:val="000000" w:themeColor="text1"/>
          <w:sz w:val="24"/>
          <w:szCs w:val="24"/>
        </w:rPr>
      </w:pPr>
      <w:r>
        <w:rPr>
          <w:color w:val="000000" w:themeColor="text1"/>
          <w:sz w:val="24"/>
          <w:szCs w:val="24"/>
        </w:rPr>
        <w:t>Bom Jardim / RJ, 18 de novembro</w:t>
      </w:r>
      <w:r w:rsidR="00BB76DD" w:rsidRPr="00426753">
        <w:rPr>
          <w:color w:val="000000" w:themeColor="text1"/>
          <w:sz w:val="24"/>
          <w:szCs w:val="24"/>
        </w:rPr>
        <w:t xml:space="preserve"> de 202</w:t>
      </w:r>
      <w:r w:rsidR="008570E5" w:rsidRPr="00426753">
        <w:rPr>
          <w:color w:val="000000" w:themeColor="text1"/>
          <w:sz w:val="24"/>
          <w:szCs w:val="24"/>
        </w:rPr>
        <w:t>2</w:t>
      </w:r>
      <w:r w:rsidR="00BB76DD" w:rsidRPr="00426753">
        <w:rPr>
          <w:color w:val="000000" w:themeColor="text1"/>
          <w:sz w:val="24"/>
          <w:szCs w:val="24"/>
        </w:rPr>
        <w:t>.</w:t>
      </w:r>
    </w:p>
    <w:p w:rsidR="008D3895" w:rsidRPr="00426753" w:rsidRDefault="008D3895" w:rsidP="008D3895">
      <w:pPr>
        <w:tabs>
          <w:tab w:val="left" w:pos="9214"/>
        </w:tabs>
        <w:spacing w:before="120" w:after="120"/>
        <w:jc w:val="center"/>
        <w:rPr>
          <w:color w:val="000000" w:themeColor="text1"/>
          <w:sz w:val="24"/>
          <w:szCs w:val="24"/>
        </w:rPr>
      </w:pPr>
    </w:p>
    <w:p w:rsidR="008D3895" w:rsidRPr="00426753" w:rsidRDefault="008D3895" w:rsidP="008D3895">
      <w:pPr>
        <w:tabs>
          <w:tab w:val="left" w:pos="9214"/>
        </w:tabs>
        <w:spacing w:before="120" w:after="120"/>
        <w:jc w:val="center"/>
        <w:rPr>
          <w:color w:val="000000" w:themeColor="text1"/>
          <w:sz w:val="24"/>
          <w:szCs w:val="24"/>
        </w:rPr>
      </w:pPr>
      <w:r w:rsidRPr="00426753">
        <w:rPr>
          <w:color w:val="000000" w:themeColor="text1"/>
          <w:sz w:val="24"/>
          <w:szCs w:val="24"/>
        </w:rPr>
        <w:t>MUNICÍPIO DE BOM JARDIM</w:t>
      </w:r>
    </w:p>
    <w:p w:rsidR="008D3895" w:rsidRPr="00426753" w:rsidRDefault="008D3895" w:rsidP="008D3895">
      <w:pPr>
        <w:tabs>
          <w:tab w:val="left" w:pos="9214"/>
        </w:tabs>
        <w:spacing w:before="120" w:after="120"/>
        <w:jc w:val="center"/>
        <w:rPr>
          <w:color w:val="000000" w:themeColor="text1"/>
          <w:sz w:val="24"/>
          <w:szCs w:val="24"/>
        </w:rPr>
      </w:pPr>
    </w:p>
    <w:p w:rsidR="008D3895" w:rsidRDefault="008D3895" w:rsidP="008D3895">
      <w:pPr>
        <w:tabs>
          <w:tab w:val="left" w:pos="9214"/>
        </w:tabs>
        <w:spacing w:before="120" w:after="120"/>
        <w:jc w:val="center"/>
        <w:rPr>
          <w:color w:val="000000" w:themeColor="text1"/>
          <w:sz w:val="24"/>
          <w:szCs w:val="24"/>
        </w:rPr>
      </w:pPr>
      <w:r w:rsidRPr="00426753">
        <w:rPr>
          <w:color w:val="000000" w:themeColor="text1"/>
          <w:sz w:val="24"/>
          <w:szCs w:val="24"/>
        </w:rPr>
        <w:t xml:space="preserve"> FUNDO MUNICIPAL DE EDUCAÇÃO DE BOM JARDIM/RJ</w:t>
      </w:r>
    </w:p>
    <w:p w:rsidR="009C11FB" w:rsidRPr="00426753" w:rsidRDefault="009C11FB" w:rsidP="008D3895">
      <w:pPr>
        <w:tabs>
          <w:tab w:val="left" w:pos="9214"/>
        </w:tabs>
        <w:spacing w:before="120" w:after="120"/>
        <w:jc w:val="center"/>
        <w:rPr>
          <w:color w:val="000000" w:themeColor="text1"/>
          <w:sz w:val="24"/>
          <w:szCs w:val="24"/>
        </w:rPr>
      </w:pPr>
    </w:p>
    <w:p w:rsidR="00BB76DD" w:rsidRPr="00426753" w:rsidRDefault="00C3779F" w:rsidP="002F073E">
      <w:pPr>
        <w:tabs>
          <w:tab w:val="left" w:pos="9214"/>
        </w:tabs>
        <w:spacing w:before="120" w:after="120"/>
        <w:jc w:val="center"/>
        <w:rPr>
          <w:color w:val="000000" w:themeColor="text1"/>
          <w:sz w:val="24"/>
          <w:szCs w:val="24"/>
        </w:rPr>
      </w:pPr>
      <w:r w:rsidRPr="00426753">
        <w:rPr>
          <w:color w:val="000000" w:themeColor="text1"/>
          <w:sz w:val="24"/>
          <w:szCs w:val="24"/>
        </w:rPr>
        <w:t>FUNDO MUNICIPAL DE SAÚDE DE BOM JARDIM/RJ</w:t>
      </w:r>
    </w:p>
    <w:p w:rsidR="00C3779F" w:rsidRPr="00426753" w:rsidRDefault="00C3779F" w:rsidP="002F073E">
      <w:pPr>
        <w:tabs>
          <w:tab w:val="left" w:pos="9214"/>
        </w:tabs>
        <w:spacing w:before="120" w:after="120"/>
        <w:jc w:val="center"/>
        <w:rPr>
          <w:color w:val="000000" w:themeColor="text1"/>
          <w:sz w:val="24"/>
          <w:szCs w:val="24"/>
        </w:rPr>
      </w:pPr>
    </w:p>
    <w:p w:rsidR="009B7F6C" w:rsidRPr="00426753" w:rsidRDefault="009B7F6C" w:rsidP="009B7F6C">
      <w:pPr>
        <w:tabs>
          <w:tab w:val="left" w:pos="9214"/>
        </w:tabs>
        <w:spacing w:before="120" w:after="120"/>
        <w:jc w:val="center"/>
        <w:rPr>
          <w:color w:val="000000" w:themeColor="text1"/>
          <w:sz w:val="24"/>
          <w:szCs w:val="24"/>
        </w:rPr>
      </w:pPr>
      <w:r w:rsidRPr="00426753">
        <w:rPr>
          <w:color w:val="000000" w:themeColor="text1"/>
          <w:sz w:val="24"/>
          <w:szCs w:val="24"/>
        </w:rPr>
        <w:t>FUNDO MUNICIPAL DE EDUCAÇÃO DE BOM JARDIM/RJ</w:t>
      </w:r>
    </w:p>
    <w:p w:rsidR="009B7F6C" w:rsidRPr="00426753" w:rsidRDefault="009B7F6C" w:rsidP="009B7F6C">
      <w:pPr>
        <w:tabs>
          <w:tab w:val="left" w:pos="9214"/>
        </w:tabs>
        <w:spacing w:before="120" w:after="120"/>
        <w:jc w:val="center"/>
        <w:rPr>
          <w:color w:val="000000" w:themeColor="text1"/>
          <w:sz w:val="24"/>
          <w:szCs w:val="24"/>
        </w:rPr>
      </w:pPr>
      <w:r w:rsidRPr="00426753">
        <w:rPr>
          <w:color w:val="000000" w:themeColor="text1"/>
          <w:sz w:val="24"/>
          <w:szCs w:val="24"/>
        </w:rPr>
        <w:t>CONTRATANTE</w:t>
      </w:r>
      <w:r w:rsidR="009C11FB">
        <w:rPr>
          <w:color w:val="000000" w:themeColor="text1"/>
          <w:sz w:val="24"/>
          <w:szCs w:val="24"/>
        </w:rPr>
        <w:t>S</w:t>
      </w:r>
    </w:p>
    <w:p w:rsidR="008D3895" w:rsidRPr="00426753" w:rsidRDefault="008D3895" w:rsidP="008D3895">
      <w:pPr>
        <w:jc w:val="center"/>
        <w:rPr>
          <w:rFonts w:eastAsia="Calibri"/>
          <w:sz w:val="24"/>
          <w:szCs w:val="24"/>
          <w:lang w:eastAsia="en-US"/>
        </w:rPr>
      </w:pPr>
    </w:p>
    <w:p w:rsidR="002F073E" w:rsidRPr="00426753" w:rsidRDefault="002F073E" w:rsidP="002F073E">
      <w:pPr>
        <w:tabs>
          <w:tab w:val="left" w:pos="9214"/>
        </w:tabs>
        <w:spacing w:before="120" w:after="120"/>
        <w:jc w:val="center"/>
        <w:rPr>
          <w:color w:val="000000" w:themeColor="text1"/>
          <w:sz w:val="24"/>
          <w:szCs w:val="24"/>
        </w:rPr>
      </w:pPr>
      <w:r w:rsidRPr="00426753">
        <w:rPr>
          <w:color w:val="000000" w:themeColor="text1"/>
          <w:sz w:val="24"/>
          <w:szCs w:val="24"/>
        </w:rPr>
        <w:t>________________________________________________</w:t>
      </w:r>
    </w:p>
    <w:p w:rsidR="00C3779F" w:rsidRPr="00426753" w:rsidRDefault="00C3779F" w:rsidP="002F073E">
      <w:pPr>
        <w:tabs>
          <w:tab w:val="left" w:pos="9214"/>
        </w:tabs>
        <w:spacing w:before="120" w:after="120"/>
        <w:jc w:val="center"/>
        <w:rPr>
          <w:color w:val="000000" w:themeColor="text1"/>
          <w:sz w:val="24"/>
          <w:szCs w:val="24"/>
        </w:rPr>
      </w:pPr>
      <w:r w:rsidRPr="00426753">
        <w:rPr>
          <w:color w:val="000000" w:themeColor="text1"/>
          <w:sz w:val="24"/>
          <w:szCs w:val="24"/>
        </w:rPr>
        <w:t>XXXXXXXXXXXXXXXXXXXXXXXXXXXXXXX</w:t>
      </w:r>
    </w:p>
    <w:p w:rsidR="00BB76DD" w:rsidRPr="00426753" w:rsidRDefault="00BB76DD" w:rsidP="002F073E">
      <w:pPr>
        <w:tabs>
          <w:tab w:val="left" w:pos="9214"/>
        </w:tabs>
        <w:spacing w:before="120" w:after="120"/>
        <w:jc w:val="center"/>
        <w:rPr>
          <w:color w:val="000000" w:themeColor="text1"/>
          <w:sz w:val="24"/>
          <w:szCs w:val="24"/>
        </w:rPr>
      </w:pPr>
      <w:r w:rsidRPr="00426753">
        <w:rPr>
          <w:color w:val="000000" w:themeColor="text1"/>
          <w:sz w:val="24"/>
          <w:szCs w:val="24"/>
        </w:rPr>
        <w:t>CONTRATADA</w:t>
      </w:r>
    </w:p>
    <w:p w:rsidR="002F073E" w:rsidRPr="00426753" w:rsidRDefault="002F073E" w:rsidP="002F073E">
      <w:pPr>
        <w:spacing w:before="120" w:after="120"/>
        <w:ind w:left="-851"/>
        <w:jc w:val="center"/>
        <w:rPr>
          <w:color w:val="000000" w:themeColor="text1"/>
          <w:sz w:val="24"/>
          <w:szCs w:val="24"/>
        </w:rPr>
      </w:pPr>
    </w:p>
    <w:p w:rsidR="002F073E" w:rsidRPr="00426753" w:rsidRDefault="002F073E" w:rsidP="002F073E">
      <w:pPr>
        <w:spacing w:before="120" w:after="120"/>
        <w:ind w:left="-851"/>
        <w:jc w:val="center"/>
        <w:rPr>
          <w:color w:val="000000" w:themeColor="text1"/>
          <w:sz w:val="24"/>
          <w:szCs w:val="24"/>
        </w:rPr>
      </w:pPr>
    </w:p>
    <w:p w:rsidR="00BB76DD" w:rsidRPr="00426753" w:rsidRDefault="00080666" w:rsidP="002F073E">
      <w:pPr>
        <w:tabs>
          <w:tab w:val="center" w:pos="4323"/>
          <w:tab w:val="left" w:pos="5760"/>
        </w:tabs>
        <w:spacing w:before="120" w:after="120"/>
        <w:ind w:left="-851"/>
        <w:rPr>
          <w:color w:val="000000" w:themeColor="text1"/>
          <w:sz w:val="24"/>
          <w:szCs w:val="24"/>
        </w:rPr>
      </w:pPr>
      <w:r w:rsidRPr="00426753">
        <w:rPr>
          <w:color w:val="000000" w:themeColor="text1"/>
          <w:sz w:val="24"/>
          <w:szCs w:val="24"/>
        </w:rPr>
        <w:t xml:space="preserve">                  </w:t>
      </w:r>
      <w:r w:rsidR="00BB76DD" w:rsidRPr="00426753">
        <w:rPr>
          <w:color w:val="000000" w:themeColor="text1"/>
          <w:sz w:val="24"/>
          <w:szCs w:val="24"/>
        </w:rPr>
        <w:t>TESTEMUNHAS</w:t>
      </w:r>
      <w:r w:rsidR="002F073E" w:rsidRPr="00426753">
        <w:rPr>
          <w:color w:val="000000" w:themeColor="text1"/>
          <w:sz w:val="24"/>
          <w:szCs w:val="24"/>
        </w:rPr>
        <w:t>:</w:t>
      </w:r>
    </w:p>
    <w:p w:rsidR="00DA2BFA" w:rsidRPr="00426753" w:rsidRDefault="00DA2BFA" w:rsidP="00DA2BFA">
      <w:pPr>
        <w:jc w:val="center"/>
        <w:rPr>
          <w:color w:val="000000" w:themeColor="text1"/>
          <w:sz w:val="24"/>
          <w:szCs w:val="24"/>
        </w:rPr>
      </w:pPr>
    </w:p>
    <w:p w:rsidR="00B45DB0" w:rsidRPr="00426753" w:rsidRDefault="00B45DB0" w:rsidP="00A728FA">
      <w:pPr>
        <w:spacing w:before="120" w:after="120"/>
        <w:jc w:val="center"/>
        <w:rPr>
          <w:b/>
          <w:bCs/>
          <w:color w:val="000000" w:themeColor="text1"/>
          <w:sz w:val="24"/>
          <w:szCs w:val="24"/>
        </w:rPr>
      </w:pPr>
    </w:p>
    <w:p w:rsidR="008A7F00" w:rsidRPr="00426753" w:rsidRDefault="008A7F00" w:rsidP="00A728FA">
      <w:pPr>
        <w:spacing w:before="120" w:after="120"/>
        <w:jc w:val="center"/>
        <w:rPr>
          <w:b/>
          <w:bCs/>
          <w:color w:val="000000" w:themeColor="text1"/>
          <w:sz w:val="24"/>
          <w:szCs w:val="24"/>
        </w:rPr>
      </w:pPr>
    </w:p>
    <w:p w:rsidR="008A7F00" w:rsidRPr="00426753" w:rsidRDefault="008A7F00" w:rsidP="00A728FA">
      <w:pPr>
        <w:spacing w:before="120" w:after="120"/>
        <w:jc w:val="center"/>
        <w:rPr>
          <w:b/>
          <w:bCs/>
          <w:color w:val="000000" w:themeColor="text1"/>
          <w:sz w:val="24"/>
          <w:szCs w:val="24"/>
        </w:rPr>
      </w:pPr>
    </w:p>
    <w:p w:rsidR="00616880" w:rsidRPr="00426753" w:rsidRDefault="00616880" w:rsidP="00A728FA">
      <w:pPr>
        <w:spacing w:before="120" w:after="120"/>
        <w:jc w:val="center"/>
        <w:rPr>
          <w:b/>
          <w:bCs/>
          <w:color w:val="000000" w:themeColor="text1"/>
          <w:sz w:val="24"/>
          <w:szCs w:val="24"/>
        </w:rPr>
      </w:pPr>
    </w:p>
    <w:p w:rsidR="00116FF7" w:rsidRPr="00426753" w:rsidRDefault="00282D28" w:rsidP="00A728FA">
      <w:pPr>
        <w:spacing w:before="120" w:after="120"/>
        <w:jc w:val="center"/>
        <w:rPr>
          <w:b/>
          <w:bCs/>
          <w:color w:val="000000" w:themeColor="text1"/>
          <w:sz w:val="24"/>
          <w:szCs w:val="24"/>
        </w:rPr>
      </w:pPr>
      <w:r w:rsidRPr="00426753">
        <w:rPr>
          <w:b/>
          <w:bCs/>
          <w:color w:val="000000" w:themeColor="text1"/>
          <w:sz w:val="24"/>
          <w:szCs w:val="24"/>
        </w:rPr>
        <w:lastRenderedPageBreak/>
        <w:t>E</w:t>
      </w:r>
      <w:r w:rsidR="00116FF7" w:rsidRPr="00426753">
        <w:rPr>
          <w:b/>
          <w:bCs/>
          <w:color w:val="000000" w:themeColor="text1"/>
          <w:sz w:val="24"/>
          <w:szCs w:val="24"/>
        </w:rPr>
        <w:t>DITAL</w:t>
      </w:r>
    </w:p>
    <w:p w:rsidR="00BB1035" w:rsidRPr="00426753" w:rsidRDefault="00116FF7" w:rsidP="00A728FA">
      <w:pPr>
        <w:pStyle w:val="Cabealho"/>
        <w:tabs>
          <w:tab w:val="clear" w:pos="4419"/>
          <w:tab w:val="clear" w:pos="8838"/>
        </w:tabs>
        <w:spacing w:before="120" w:after="120"/>
        <w:jc w:val="center"/>
        <w:rPr>
          <w:b/>
          <w:color w:val="000000" w:themeColor="text1"/>
          <w:sz w:val="24"/>
          <w:szCs w:val="24"/>
        </w:rPr>
      </w:pPr>
      <w:r w:rsidRPr="00426753">
        <w:rPr>
          <w:b/>
          <w:bCs/>
          <w:color w:val="000000" w:themeColor="text1"/>
          <w:sz w:val="24"/>
          <w:szCs w:val="24"/>
        </w:rPr>
        <w:t xml:space="preserve">PREGÃO PRESENCIAL PARA REGISTRO DE PREÇOS </w:t>
      </w:r>
      <w:r w:rsidR="00BB1035" w:rsidRPr="00426753">
        <w:rPr>
          <w:b/>
          <w:color w:val="000000" w:themeColor="text1"/>
          <w:sz w:val="24"/>
          <w:szCs w:val="24"/>
        </w:rPr>
        <w:t>Nº</w:t>
      </w:r>
      <w:r w:rsidR="002D5D44" w:rsidRPr="00426753">
        <w:rPr>
          <w:b/>
          <w:color w:val="000000" w:themeColor="text1"/>
          <w:sz w:val="24"/>
          <w:szCs w:val="24"/>
        </w:rPr>
        <w:t xml:space="preserve"> </w:t>
      </w:r>
      <w:r w:rsidR="00590965">
        <w:rPr>
          <w:b/>
          <w:color w:val="000000" w:themeColor="text1"/>
          <w:sz w:val="24"/>
          <w:szCs w:val="24"/>
          <w:lang w:val="pt-BR"/>
        </w:rPr>
        <w:t>097</w:t>
      </w:r>
      <w:r w:rsidR="00BB1035" w:rsidRPr="00426753">
        <w:rPr>
          <w:b/>
          <w:color w:val="000000" w:themeColor="text1"/>
          <w:sz w:val="24"/>
          <w:szCs w:val="24"/>
        </w:rPr>
        <w:t>/20</w:t>
      </w:r>
      <w:r w:rsidR="00402552" w:rsidRPr="00426753">
        <w:rPr>
          <w:b/>
          <w:color w:val="000000" w:themeColor="text1"/>
          <w:sz w:val="24"/>
          <w:szCs w:val="24"/>
        </w:rPr>
        <w:t>2</w:t>
      </w:r>
      <w:r w:rsidR="008570E5" w:rsidRPr="00426753">
        <w:rPr>
          <w:b/>
          <w:color w:val="000000" w:themeColor="text1"/>
          <w:sz w:val="24"/>
          <w:szCs w:val="24"/>
          <w:lang w:val="pt-BR"/>
        </w:rPr>
        <w:t>2</w:t>
      </w:r>
    </w:p>
    <w:p w:rsidR="00116FF7" w:rsidRPr="00426753" w:rsidRDefault="00116FF7" w:rsidP="00A728FA">
      <w:pPr>
        <w:spacing w:before="120" w:after="120"/>
        <w:jc w:val="center"/>
        <w:rPr>
          <w:b/>
          <w:bCs/>
          <w:color w:val="000000" w:themeColor="text1"/>
          <w:sz w:val="24"/>
          <w:szCs w:val="24"/>
        </w:rPr>
      </w:pPr>
      <w:r w:rsidRPr="00426753">
        <w:rPr>
          <w:b/>
          <w:bCs/>
          <w:color w:val="000000" w:themeColor="text1"/>
          <w:sz w:val="24"/>
          <w:szCs w:val="24"/>
        </w:rPr>
        <w:t>ANEXO IV</w:t>
      </w:r>
    </w:p>
    <w:p w:rsidR="001F7603" w:rsidRPr="00426753" w:rsidRDefault="001F7603" w:rsidP="001F7603">
      <w:pPr>
        <w:spacing w:before="120" w:after="120"/>
        <w:jc w:val="center"/>
        <w:rPr>
          <w:b/>
          <w:bCs/>
          <w:color w:val="000000" w:themeColor="text1"/>
          <w:sz w:val="24"/>
          <w:szCs w:val="24"/>
          <w:u w:val="single"/>
        </w:rPr>
      </w:pPr>
      <w:r w:rsidRPr="00426753">
        <w:rPr>
          <w:b/>
          <w:bCs/>
          <w:color w:val="000000" w:themeColor="text1"/>
          <w:sz w:val="24"/>
          <w:szCs w:val="24"/>
          <w:u w:val="single"/>
        </w:rPr>
        <w:t>DECLARAÇÃO CONJUNTA</w:t>
      </w:r>
    </w:p>
    <w:p w:rsidR="001F7603" w:rsidRPr="00426753" w:rsidRDefault="001F7603" w:rsidP="001F7603">
      <w:pPr>
        <w:spacing w:before="120" w:after="120"/>
        <w:jc w:val="center"/>
        <w:rPr>
          <w:b/>
          <w:bCs/>
          <w:color w:val="000000" w:themeColor="text1"/>
          <w:sz w:val="24"/>
          <w:szCs w:val="24"/>
          <w:u w:val="single"/>
        </w:rPr>
      </w:pPr>
    </w:p>
    <w:p w:rsidR="00BA18DF" w:rsidRPr="00426753" w:rsidRDefault="001F7603" w:rsidP="001F7603">
      <w:pPr>
        <w:pBdr>
          <w:bottom w:val="single" w:sz="12" w:space="15" w:color="auto"/>
        </w:pBdr>
        <w:spacing w:before="120" w:after="120"/>
        <w:jc w:val="both"/>
        <w:rPr>
          <w:color w:val="000000" w:themeColor="text1"/>
          <w:sz w:val="24"/>
          <w:szCs w:val="24"/>
        </w:rPr>
      </w:pPr>
      <w:r w:rsidRPr="00426753">
        <w:rPr>
          <w:bCs/>
          <w:color w:val="000000" w:themeColor="text1"/>
          <w:sz w:val="24"/>
          <w:szCs w:val="24"/>
        </w:rPr>
        <w:t xml:space="preserve">A </w:t>
      </w:r>
      <w:r w:rsidRPr="00426753">
        <w:rPr>
          <w:color w:val="000000" w:themeColor="text1"/>
          <w:sz w:val="24"/>
          <w:szCs w:val="24"/>
        </w:rPr>
        <w:t xml:space="preserve">empresa </w:t>
      </w:r>
      <w:r w:rsidRPr="00426753">
        <w:rPr>
          <w:bCs/>
          <w:color w:val="000000" w:themeColor="text1"/>
          <w:sz w:val="24"/>
          <w:szCs w:val="24"/>
        </w:rPr>
        <w:t>_______________________________________________________</w:t>
      </w:r>
      <w:r w:rsidRPr="00426753">
        <w:rPr>
          <w:color w:val="000000" w:themeColor="text1"/>
          <w:sz w:val="24"/>
          <w:szCs w:val="24"/>
        </w:rPr>
        <w:t>, sediada ______________________________________________________________________, inscrita no CNPJ sob o nº _______________________________________</w:t>
      </w:r>
      <w:proofErr w:type="gramStart"/>
      <w:r w:rsidRPr="00426753">
        <w:rPr>
          <w:color w:val="000000" w:themeColor="text1"/>
          <w:sz w:val="24"/>
          <w:szCs w:val="24"/>
        </w:rPr>
        <w:t>,</w:t>
      </w:r>
      <w:proofErr w:type="gramEnd"/>
      <w:r w:rsidRPr="00426753">
        <w:rPr>
          <w:color w:val="000000" w:themeColor="text1"/>
          <w:sz w:val="24"/>
          <w:szCs w:val="24"/>
        </w:rPr>
        <w:t>vem por intermédio de seu representante legal o Sr. (a)_______________________________________Portador(a) da Carteira de Identidade nº ________________________ e do CPF ____________________</w:t>
      </w:r>
      <w:r w:rsidR="00350254" w:rsidRPr="00426753">
        <w:rPr>
          <w:color w:val="000000" w:themeColor="text1"/>
          <w:sz w:val="24"/>
          <w:szCs w:val="24"/>
        </w:rPr>
        <w:t xml:space="preserve"> </w:t>
      </w:r>
    </w:p>
    <w:p w:rsidR="001F7603" w:rsidRPr="00426753" w:rsidRDefault="00350254" w:rsidP="001F7603">
      <w:pPr>
        <w:pBdr>
          <w:bottom w:val="single" w:sz="12" w:space="15" w:color="auto"/>
        </w:pBdr>
        <w:spacing w:before="120" w:after="120"/>
        <w:jc w:val="both"/>
        <w:rPr>
          <w:b/>
          <w:bCs/>
          <w:color w:val="FF0000"/>
          <w:sz w:val="24"/>
          <w:szCs w:val="24"/>
          <w:u w:val="single"/>
        </w:rPr>
      </w:pPr>
      <w:r w:rsidRPr="00426753">
        <w:rPr>
          <w:b/>
          <w:sz w:val="24"/>
          <w:szCs w:val="24"/>
        </w:rPr>
        <w:t>APRESENTAR:</w:t>
      </w:r>
    </w:p>
    <w:p w:rsidR="001F7603" w:rsidRPr="00426753" w:rsidRDefault="001F7603" w:rsidP="001F7603">
      <w:pPr>
        <w:spacing w:before="120" w:after="120"/>
        <w:jc w:val="both"/>
        <w:rPr>
          <w:b/>
          <w:color w:val="000000" w:themeColor="text1"/>
          <w:sz w:val="24"/>
          <w:szCs w:val="24"/>
          <w:u w:val="single"/>
        </w:rPr>
      </w:pPr>
      <w:r w:rsidRPr="00426753">
        <w:rPr>
          <w:b/>
          <w:color w:val="000000" w:themeColor="text1"/>
          <w:sz w:val="24"/>
          <w:szCs w:val="24"/>
          <w:u w:val="single"/>
        </w:rPr>
        <w:t xml:space="preserve">1 – DECLARAÇÃO DE QUE CUMPRE RIGOROSAMENTE O ART, 7º DA CONSTITUIÇÃO FEDERAL: </w:t>
      </w:r>
    </w:p>
    <w:p w:rsidR="001F7603" w:rsidRPr="00426753" w:rsidRDefault="001F7603" w:rsidP="001F7603">
      <w:pPr>
        <w:pStyle w:val="Corpodetexto"/>
        <w:spacing w:before="120" w:after="120"/>
        <w:jc w:val="both"/>
        <w:rPr>
          <w:color w:val="000000" w:themeColor="text1"/>
          <w:sz w:val="24"/>
          <w:szCs w:val="24"/>
        </w:rPr>
      </w:pPr>
      <w:r w:rsidRPr="00426753">
        <w:rPr>
          <w:color w:val="000000" w:themeColor="text1"/>
          <w:sz w:val="24"/>
          <w:szCs w:val="24"/>
        </w:rPr>
        <w:t xml:space="preserve">Declara que esta empresa cumpre, rigorosamente, o disposto no inciso XXXIII, do art. 7º, da Constituição Federal, onde é proibido o trabalho noturno ou insalubre aos menores de dezoito anos e de qualquer trabalho aos menores de quatorze anos, salvo na condição de aprendiz. </w:t>
      </w:r>
    </w:p>
    <w:p w:rsidR="001F7603" w:rsidRPr="00426753" w:rsidRDefault="001F7603" w:rsidP="001F7603">
      <w:pPr>
        <w:pStyle w:val="Corpodetexto"/>
        <w:spacing w:before="120" w:after="120"/>
        <w:jc w:val="both"/>
        <w:rPr>
          <w:color w:val="000000" w:themeColor="text1"/>
          <w:sz w:val="24"/>
          <w:szCs w:val="24"/>
        </w:rPr>
      </w:pPr>
    </w:p>
    <w:p w:rsidR="001F7603" w:rsidRPr="00426753" w:rsidRDefault="001F7603" w:rsidP="001F7603">
      <w:pPr>
        <w:spacing w:before="120" w:after="120"/>
        <w:jc w:val="both"/>
        <w:rPr>
          <w:b/>
          <w:bCs/>
          <w:color w:val="000000" w:themeColor="text1"/>
          <w:sz w:val="24"/>
          <w:szCs w:val="24"/>
          <w:u w:val="single"/>
        </w:rPr>
      </w:pPr>
      <w:r w:rsidRPr="00426753">
        <w:rPr>
          <w:b/>
          <w:bCs/>
          <w:color w:val="000000" w:themeColor="text1"/>
          <w:sz w:val="24"/>
          <w:szCs w:val="24"/>
          <w:u w:val="single"/>
        </w:rPr>
        <w:t>2 – DECLARAÇÃO DE ME OU EPP:</w:t>
      </w:r>
    </w:p>
    <w:p w:rsidR="001F7603" w:rsidRPr="00426753" w:rsidRDefault="001F7603" w:rsidP="001F7603">
      <w:pPr>
        <w:spacing w:before="120" w:after="120"/>
        <w:jc w:val="both"/>
        <w:rPr>
          <w:color w:val="000000" w:themeColor="text1"/>
          <w:sz w:val="24"/>
          <w:szCs w:val="24"/>
        </w:rPr>
      </w:pPr>
      <w:r w:rsidRPr="00426753">
        <w:rPr>
          <w:color w:val="000000" w:themeColor="text1"/>
          <w:sz w:val="24"/>
          <w:szCs w:val="24"/>
        </w:rPr>
        <w:t>DECLARA, sob as penas da Lei, que cumpre os requisitos legais para efeito de qualificação como ME-EPP e que não se enquadra em nenhuma das hipóteses elencadas no § 4º do art. 3º da Lei Complementar nº 123, estando apta a usufruir dos direitos de que tratam os artigos 42 e 45 da mencionada Lei, não havendo fato superveniente impeditivo da participação no presente certame.</w:t>
      </w:r>
    </w:p>
    <w:p w:rsidR="001F7603" w:rsidRPr="00426753" w:rsidRDefault="001F7603" w:rsidP="001F7603">
      <w:pPr>
        <w:spacing w:before="120" w:after="120"/>
        <w:jc w:val="both"/>
        <w:rPr>
          <w:color w:val="000000" w:themeColor="text1"/>
          <w:sz w:val="24"/>
          <w:szCs w:val="24"/>
        </w:rPr>
      </w:pPr>
      <w:r w:rsidRPr="00426753">
        <w:rPr>
          <w:color w:val="000000" w:themeColor="text1"/>
          <w:sz w:val="24"/>
          <w:szCs w:val="24"/>
        </w:rPr>
        <w:t xml:space="preserve">Declaro ainda que </w:t>
      </w:r>
      <w:proofErr w:type="gramStart"/>
      <w:r w:rsidRPr="00426753">
        <w:rPr>
          <w:color w:val="000000" w:themeColor="text1"/>
          <w:sz w:val="24"/>
          <w:szCs w:val="24"/>
        </w:rPr>
        <w:t>é :</w:t>
      </w:r>
      <w:proofErr w:type="gramEnd"/>
    </w:p>
    <w:p w:rsidR="001F7603" w:rsidRPr="00426753" w:rsidRDefault="001F7603" w:rsidP="001F7603">
      <w:pPr>
        <w:spacing w:before="120" w:after="120"/>
        <w:jc w:val="both"/>
        <w:rPr>
          <w:color w:val="000000" w:themeColor="text1"/>
          <w:sz w:val="24"/>
          <w:szCs w:val="24"/>
        </w:rPr>
      </w:pPr>
      <w:proofErr w:type="gramStart"/>
      <w:r w:rsidRPr="00426753">
        <w:rPr>
          <w:color w:val="000000" w:themeColor="text1"/>
          <w:sz w:val="24"/>
          <w:szCs w:val="24"/>
        </w:rPr>
        <w:t xml:space="preserve">(   </w:t>
      </w:r>
      <w:proofErr w:type="gramEnd"/>
      <w:r w:rsidRPr="00426753">
        <w:rPr>
          <w:color w:val="000000" w:themeColor="text1"/>
          <w:sz w:val="24"/>
          <w:szCs w:val="24"/>
        </w:rPr>
        <w:t xml:space="preserve">) MICRO EMPRESA </w:t>
      </w:r>
    </w:p>
    <w:p w:rsidR="001F7603" w:rsidRPr="00426753" w:rsidRDefault="001F7603" w:rsidP="001F7603">
      <w:pPr>
        <w:spacing w:before="120" w:after="120"/>
        <w:jc w:val="both"/>
        <w:rPr>
          <w:color w:val="000000" w:themeColor="text1"/>
          <w:sz w:val="24"/>
          <w:szCs w:val="24"/>
        </w:rPr>
      </w:pPr>
      <w:proofErr w:type="gramStart"/>
      <w:r w:rsidRPr="00426753">
        <w:rPr>
          <w:color w:val="000000" w:themeColor="text1"/>
          <w:sz w:val="24"/>
          <w:szCs w:val="24"/>
        </w:rPr>
        <w:t xml:space="preserve">(  </w:t>
      </w:r>
      <w:proofErr w:type="gramEnd"/>
      <w:r w:rsidRPr="00426753">
        <w:rPr>
          <w:color w:val="000000" w:themeColor="text1"/>
          <w:sz w:val="24"/>
          <w:szCs w:val="24"/>
        </w:rPr>
        <w:t>) EMPRESA DE PEQUENO PORTE</w:t>
      </w:r>
    </w:p>
    <w:p w:rsidR="001F7603" w:rsidRPr="00426753" w:rsidRDefault="001F7603" w:rsidP="001F7603">
      <w:pPr>
        <w:spacing w:before="120" w:after="120"/>
        <w:jc w:val="both"/>
        <w:rPr>
          <w:color w:val="000000" w:themeColor="text1"/>
          <w:sz w:val="24"/>
          <w:szCs w:val="24"/>
        </w:rPr>
      </w:pPr>
      <w:proofErr w:type="gramStart"/>
      <w:r w:rsidRPr="00426753">
        <w:rPr>
          <w:color w:val="000000" w:themeColor="text1"/>
          <w:sz w:val="24"/>
          <w:szCs w:val="24"/>
        </w:rPr>
        <w:t xml:space="preserve">(  </w:t>
      </w:r>
      <w:proofErr w:type="gramEnd"/>
      <w:r w:rsidRPr="00426753">
        <w:rPr>
          <w:color w:val="000000" w:themeColor="text1"/>
          <w:sz w:val="24"/>
          <w:szCs w:val="24"/>
        </w:rPr>
        <w:t>) MEI – MICROEMPREENDEDOR INDIVIDUAL</w:t>
      </w:r>
    </w:p>
    <w:p w:rsidR="001F7603" w:rsidRPr="00426753" w:rsidRDefault="001F7603" w:rsidP="001F7603">
      <w:pPr>
        <w:spacing w:before="120" w:after="120"/>
        <w:jc w:val="both"/>
        <w:rPr>
          <w:color w:val="000000" w:themeColor="text1"/>
          <w:sz w:val="24"/>
          <w:szCs w:val="24"/>
        </w:rPr>
      </w:pPr>
      <w:proofErr w:type="gramStart"/>
      <w:r w:rsidRPr="00426753">
        <w:rPr>
          <w:color w:val="000000" w:themeColor="text1"/>
          <w:sz w:val="24"/>
          <w:szCs w:val="24"/>
        </w:rPr>
        <w:t xml:space="preserve">( </w:t>
      </w:r>
      <w:proofErr w:type="gramEnd"/>
      <w:r w:rsidRPr="00426753">
        <w:rPr>
          <w:color w:val="000000" w:themeColor="text1"/>
          <w:sz w:val="24"/>
          <w:szCs w:val="24"/>
        </w:rPr>
        <w:t>) NÃO SE ENQUADRA EM PEQUENOS NEGÓCIOS</w:t>
      </w:r>
    </w:p>
    <w:p w:rsidR="001F7603" w:rsidRPr="00426753" w:rsidRDefault="001F7603" w:rsidP="001F7603">
      <w:pPr>
        <w:spacing w:before="120" w:after="120"/>
        <w:rPr>
          <w:b/>
          <w:bCs/>
          <w:color w:val="000000" w:themeColor="text1"/>
          <w:sz w:val="24"/>
          <w:szCs w:val="24"/>
          <w:u w:val="single"/>
        </w:rPr>
      </w:pPr>
    </w:p>
    <w:p w:rsidR="001F7603" w:rsidRPr="00426753" w:rsidRDefault="00080666" w:rsidP="001F7603">
      <w:pPr>
        <w:spacing w:before="120" w:after="120"/>
        <w:rPr>
          <w:b/>
          <w:bCs/>
          <w:color w:val="FF0000"/>
          <w:sz w:val="24"/>
          <w:szCs w:val="24"/>
          <w:u w:val="single"/>
        </w:rPr>
      </w:pPr>
      <w:r w:rsidRPr="00426753">
        <w:rPr>
          <w:b/>
          <w:bCs/>
          <w:color w:val="000000" w:themeColor="text1"/>
          <w:sz w:val="24"/>
          <w:szCs w:val="24"/>
          <w:u w:val="single"/>
        </w:rPr>
        <w:t>3</w:t>
      </w:r>
      <w:r w:rsidR="001F7603" w:rsidRPr="00426753">
        <w:rPr>
          <w:b/>
          <w:bCs/>
          <w:color w:val="000000" w:themeColor="text1"/>
          <w:sz w:val="24"/>
          <w:szCs w:val="24"/>
          <w:u w:val="single"/>
        </w:rPr>
        <w:t xml:space="preserve"> – DECLARAÇÃO DE ATENDIMENTO AOS REQUISITOS DE HAB</w:t>
      </w:r>
      <w:r w:rsidR="00350254" w:rsidRPr="00426753">
        <w:rPr>
          <w:b/>
          <w:bCs/>
          <w:color w:val="000000" w:themeColor="text1"/>
          <w:sz w:val="24"/>
          <w:szCs w:val="24"/>
          <w:u w:val="single"/>
        </w:rPr>
        <w:t>ILITAÇÃO E DE FATOS IMPEDITIVOS</w:t>
      </w:r>
      <w:r w:rsidR="001F7603" w:rsidRPr="00426753">
        <w:rPr>
          <w:b/>
          <w:bCs/>
          <w:color w:val="000000" w:themeColor="text1"/>
          <w:sz w:val="24"/>
          <w:szCs w:val="24"/>
          <w:u w:val="single"/>
        </w:rPr>
        <w:t xml:space="preserve">: </w:t>
      </w:r>
    </w:p>
    <w:p w:rsidR="001F7603" w:rsidRPr="00426753" w:rsidRDefault="001F7603" w:rsidP="001F7603">
      <w:pPr>
        <w:pStyle w:val="PargrafodaLista"/>
        <w:spacing w:before="120" w:after="120"/>
        <w:ind w:left="0"/>
        <w:jc w:val="both"/>
        <w:rPr>
          <w:bCs/>
          <w:color w:val="000000" w:themeColor="text1"/>
          <w:szCs w:val="24"/>
        </w:rPr>
      </w:pPr>
      <w:r w:rsidRPr="00426753">
        <w:rPr>
          <w:bCs/>
          <w:color w:val="000000" w:themeColor="text1"/>
          <w:szCs w:val="24"/>
        </w:rPr>
        <w:t>Em atenção ao disposto no art. 4º, VII, da Lei nº 10.520/02, declara que cumpre plenamente os requisitos exigidos para a habilitação na licitação modalidade Pregão Presencial nº _______/_____ da Prefeitura Municipal de Bom Jardim.</w:t>
      </w:r>
    </w:p>
    <w:p w:rsidR="001F7603" w:rsidRPr="00426753" w:rsidRDefault="001F7603" w:rsidP="001F7603">
      <w:pPr>
        <w:pStyle w:val="PargrafodaLista"/>
        <w:spacing w:before="120" w:after="120"/>
        <w:ind w:left="0"/>
        <w:jc w:val="both"/>
        <w:rPr>
          <w:bCs/>
          <w:color w:val="000000" w:themeColor="text1"/>
          <w:szCs w:val="24"/>
        </w:rPr>
      </w:pPr>
    </w:p>
    <w:p w:rsidR="001F7603" w:rsidRPr="00426753" w:rsidRDefault="001F7603" w:rsidP="001F7603">
      <w:pPr>
        <w:pStyle w:val="PargrafodaLista"/>
        <w:spacing w:before="120" w:after="120"/>
        <w:ind w:left="0"/>
        <w:jc w:val="both"/>
        <w:rPr>
          <w:bCs/>
          <w:color w:val="000000" w:themeColor="text1"/>
          <w:szCs w:val="24"/>
        </w:rPr>
      </w:pPr>
      <w:r w:rsidRPr="00426753">
        <w:rPr>
          <w:bCs/>
          <w:color w:val="000000" w:themeColor="text1"/>
          <w:szCs w:val="24"/>
        </w:rPr>
        <w:t>Declara, ademais, que não está impedida de participar de licitações e de contratar com a Administração Pública em razão de penalidades, nem de fatos impeditivos de sua habilitação.</w:t>
      </w:r>
    </w:p>
    <w:p w:rsidR="001F7603" w:rsidRPr="00426753" w:rsidRDefault="00080666" w:rsidP="001F7603">
      <w:pPr>
        <w:pStyle w:val="Ttulo9"/>
        <w:spacing w:before="120" w:after="120"/>
        <w:jc w:val="left"/>
        <w:rPr>
          <w:b/>
          <w:i w:val="0"/>
          <w:color w:val="000000" w:themeColor="text1"/>
          <w:szCs w:val="24"/>
          <w:u w:val="single"/>
        </w:rPr>
      </w:pPr>
      <w:r w:rsidRPr="00426753">
        <w:rPr>
          <w:b/>
          <w:i w:val="0"/>
          <w:color w:val="000000" w:themeColor="text1"/>
          <w:szCs w:val="24"/>
          <w:u w:val="single"/>
          <w:lang w:val="pt-BR"/>
        </w:rPr>
        <w:t>4</w:t>
      </w:r>
      <w:r w:rsidR="001F7603" w:rsidRPr="00426753">
        <w:rPr>
          <w:b/>
          <w:i w:val="0"/>
          <w:color w:val="000000" w:themeColor="text1"/>
          <w:szCs w:val="24"/>
          <w:u w:val="single"/>
        </w:rPr>
        <w:t xml:space="preserve"> </w:t>
      </w:r>
      <w:r w:rsidR="001F7603" w:rsidRPr="00426753">
        <w:rPr>
          <w:b/>
          <w:bCs/>
          <w:color w:val="000000" w:themeColor="text1"/>
          <w:szCs w:val="24"/>
          <w:u w:val="single"/>
        </w:rPr>
        <w:t>–</w:t>
      </w:r>
      <w:r w:rsidR="001F7603" w:rsidRPr="00426753">
        <w:rPr>
          <w:b/>
          <w:i w:val="0"/>
          <w:color w:val="000000" w:themeColor="text1"/>
          <w:szCs w:val="24"/>
          <w:u w:val="single"/>
        </w:rPr>
        <w:t xml:space="preserve"> DECLARAÇÃO DE IDONEIDADE:</w:t>
      </w:r>
    </w:p>
    <w:p w:rsidR="001F7603" w:rsidRPr="00426753" w:rsidRDefault="001F7603" w:rsidP="001F7603">
      <w:pPr>
        <w:spacing w:before="120" w:after="120"/>
        <w:jc w:val="both"/>
        <w:rPr>
          <w:color w:val="000000" w:themeColor="text1"/>
          <w:sz w:val="24"/>
          <w:szCs w:val="24"/>
        </w:rPr>
      </w:pPr>
      <w:r w:rsidRPr="00426753">
        <w:rPr>
          <w:color w:val="000000" w:themeColor="text1"/>
          <w:sz w:val="24"/>
          <w:szCs w:val="24"/>
        </w:rPr>
        <w:t xml:space="preserve">Declara para os fins de direito, na qualidade de Proponente do procedimento de licitação, sob a modalidade Pregão Presencial n° _______/_____, instaurado pelo Município de Bom Jardim/RJ, que não fomos declarados inidôneos para licitar ou contratar com o Poder Público Municipal de Bom Jardim/RJ, bem como não foi declarada INIDÔNEA para licitar ou contratar com a Administração Pública, nos termos do inciso IV, do artigo 87 da Lei Federal n o 8.666/93 e alterações posteriores, assim comunicarei qualquer fato ou evento superveniente à entrega dos </w:t>
      </w:r>
      <w:r w:rsidRPr="00426753">
        <w:rPr>
          <w:color w:val="000000" w:themeColor="text1"/>
          <w:sz w:val="24"/>
          <w:szCs w:val="24"/>
        </w:rPr>
        <w:lastRenderedPageBreak/>
        <w:t xml:space="preserve">documentos de habilitação que venha alterar a atual situação quanto à capacidade jurídica, técnica, regularidade fiscal e idoneidade econômico-financeira.  </w:t>
      </w:r>
    </w:p>
    <w:p w:rsidR="001F7603" w:rsidRPr="00426753" w:rsidRDefault="001F7603" w:rsidP="001F7603">
      <w:pPr>
        <w:spacing w:before="120" w:after="120"/>
        <w:jc w:val="both"/>
        <w:rPr>
          <w:color w:val="000000" w:themeColor="text1"/>
          <w:sz w:val="24"/>
          <w:szCs w:val="24"/>
        </w:rPr>
      </w:pPr>
    </w:p>
    <w:p w:rsidR="001F7603" w:rsidRPr="00426753" w:rsidRDefault="00080666" w:rsidP="001F7603">
      <w:pPr>
        <w:pStyle w:val="Ttulo9"/>
        <w:spacing w:before="120" w:after="120"/>
        <w:jc w:val="left"/>
        <w:rPr>
          <w:b/>
          <w:i w:val="0"/>
          <w:color w:val="000000" w:themeColor="text1"/>
          <w:szCs w:val="24"/>
          <w:u w:val="single"/>
        </w:rPr>
      </w:pPr>
      <w:r w:rsidRPr="00426753">
        <w:rPr>
          <w:b/>
          <w:i w:val="0"/>
          <w:color w:val="000000" w:themeColor="text1"/>
          <w:szCs w:val="24"/>
          <w:u w:val="single"/>
          <w:lang w:val="pt-BR"/>
        </w:rPr>
        <w:t>5</w:t>
      </w:r>
      <w:r w:rsidR="001F7603" w:rsidRPr="00426753">
        <w:rPr>
          <w:b/>
          <w:i w:val="0"/>
          <w:color w:val="000000" w:themeColor="text1"/>
          <w:szCs w:val="24"/>
          <w:u w:val="single"/>
        </w:rPr>
        <w:t xml:space="preserve"> </w:t>
      </w:r>
      <w:r w:rsidR="001F7603" w:rsidRPr="00426753">
        <w:rPr>
          <w:b/>
          <w:bCs/>
          <w:color w:val="000000" w:themeColor="text1"/>
          <w:szCs w:val="24"/>
          <w:u w:val="single"/>
        </w:rPr>
        <w:t>–</w:t>
      </w:r>
      <w:r w:rsidR="001F7603" w:rsidRPr="00426753">
        <w:rPr>
          <w:b/>
          <w:i w:val="0"/>
          <w:color w:val="000000" w:themeColor="text1"/>
          <w:szCs w:val="24"/>
          <w:u w:val="single"/>
        </w:rPr>
        <w:t xml:space="preserve"> DECLARAÇÃO DE NÃO PARENTESCO:</w:t>
      </w:r>
    </w:p>
    <w:p w:rsidR="001F7603" w:rsidRPr="00426753" w:rsidRDefault="001F7603" w:rsidP="001F7603">
      <w:pPr>
        <w:spacing w:before="120" w:after="120"/>
        <w:jc w:val="both"/>
        <w:rPr>
          <w:color w:val="000000" w:themeColor="text1"/>
          <w:sz w:val="24"/>
          <w:szCs w:val="24"/>
        </w:rPr>
      </w:pPr>
      <w:r w:rsidRPr="00426753">
        <w:rPr>
          <w:color w:val="000000" w:themeColor="text1"/>
          <w:sz w:val="24"/>
          <w:szCs w:val="24"/>
        </w:rPr>
        <w:t xml:space="preserve">DECLARA, sob as penas da lei, a inexistência no quadro da empresa, de sócios ou representantes com vínculo de parentesco em linha reta, colateral ou por afinidade até o terceiro grau, de gestores públicos (servidores e agentes políticos) ocupantes do quadro da Prefeitura Municipal de Bom Jardim – RJ, envolvidos no procedimento licitatório. </w:t>
      </w:r>
    </w:p>
    <w:p w:rsidR="001F7603" w:rsidRPr="00426753" w:rsidRDefault="001F7603" w:rsidP="001F7603">
      <w:pPr>
        <w:pBdr>
          <w:bottom w:val="single" w:sz="12" w:space="1" w:color="auto"/>
        </w:pBdr>
        <w:spacing w:before="120" w:after="120"/>
        <w:jc w:val="center"/>
        <w:rPr>
          <w:color w:val="000000" w:themeColor="text1"/>
          <w:sz w:val="24"/>
          <w:szCs w:val="24"/>
        </w:rPr>
      </w:pPr>
    </w:p>
    <w:p w:rsidR="001F7603" w:rsidRPr="00426753" w:rsidRDefault="001F7603" w:rsidP="001F7603">
      <w:pPr>
        <w:pBdr>
          <w:bottom w:val="single" w:sz="12" w:space="1" w:color="auto"/>
        </w:pBdr>
        <w:spacing w:before="120" w:after="120"/>
        <w:jc w:val="center"/>
        <w:rPr>
          <w:color w:val="000000" w:themeColor="text1"/>
          <w:sz w:val="24"/>
          <w:szCs w:val="24"/>
        </w:rPr>
      </w:pPr>
    </w:p>
    <w:p w:rsidR="001F7603" w:rsidRPr="00426753" w:rsidRDefault="001F7603" w:rsidP="001F7603">
      <w:pPr>
        <w:pBdr>
          <w:bottom w:val="single" w:sz="12" w:space="1" w:color="auto"/>
        </w:pBdr>
        <w:spacing w:before="120" w:after="120"/>
        <w:jc w:val="center"/>
        <w:rPr>
          <w:color w:val="000000" w:themeColor="text1"/>
          <w:sz w:val="24"/>
          <w:szCs w:val="24"/>
        </w:rPr>
      </w:pPr>
    </w:p>
    <w:p w:rsidR="001F7603" w:rsidRPr="00426753" w:rsidRDefault="001F7603" w:rsidP="001F7603">
      <w:pPr>
        <w:spacing w:before="120" w:after="120"/>
        <w:jc w:val="center"/>
        <w:rPr>
          <w:color w:val="000000" w:themeColor="text1"/>
          <w:sz w:val="24"/>
          <w:szCs w:val="24"/>
        </w:rPr>
      </w:pPr>
      <w:r w:rsidRPr="00426753">
        <w:rPr>
          <w:color w:val="000000" w:themeColor="text1"/>
          <w:sz w:val="24"/>
          <w:szCs w:val="24"/>
        </w:rPr>
        <w:t>Assinatura do Representante Legal</w:t>
      </w:r>
    </w:p>
    <w:p w:rsidR="001F7603" w:rsidRPr="00426753" w:rsidRDefault="001F7603" w:rsidP="001F7603">
      <w:pPr>
        <w:spacing w:before="120" w:after="120"/>
        <w:jc w:val="center"/>
        <w:rPr>
          <w:color w:val="000000" w:themeColor="text1"/>
          <w:sz w:val="24"/>
          <w:szCs w:val="24"/>
        </w:rPr>
      </w:pPr>
      <w:r w:rsidRPr="00426753">
        <w:rPr>
          <w:color w:val="000000" w:themeColor="text1"/>
          <w:sz w:val="24"/>
          <w:szCs w:val="24"/>
        </w:rPr>
        <w:t>CARIMBO</w:t>
      </w:r>
    </w:p>
    <w:p w:rsidR="001F7603" w:rsidRPr="00426753" w:rsidRDefault="001F7603" w:rsidP="001F7603">
      <w:pPr>
        <w:spacing w:before="120" w:after="120"/>
        <w:rPr>
          <w:color w:val="000000" w:themeColor="text1"/>
          <w:sz w:val="24"/>
          <w:szCs w:val="24"/>
        </w:rPr>
      </w:pPr>
      <w:r w:rsidRPr="00426753">
        <w:rPr>
          <w:color w:val="000000" w:themeColor="text1"/>
          <w:sz w:val="24"/>
          <w:szCs w:val="24"/>
        </w:rPr>
        <w:t>Nome do Representante Legal:</w:t>
      </w:r>
    </w:p>
    <w:p w:rsidR="001F7603" w:rsidRPr="00426753" w:rsidRDefault="001F7603" w:rsidP="001F7603">
      <w:pPr>
        <w:spacing w:before="120" w:after="120"/>
        <w:rPr>
          <w:color w:val="000000" w:themeColor="text1"/>
          <w:sz w:val="24"/>
          <w:szCs w:val="24"/>
        </w:rPr>
      </w:pPr>
      <w:r w:rsidRPr="00426753">
        <w:rPr>
          <w:color w:val="000000" w:themeColor="text1"/>
          <w:sz w:val="24"/>
          <w:szCs w:val="24"/>
        </w:rPr>
        <w:t>Cart. de Identidade:</w:t>
      </w:r>
    </w:p>
    <w:p w:rsidR="001F7603" w:rsidRPr="00426753" w:rsidRDefault="001F7603" w:rsidP="001F7603">
      <w:pPr>
        <w:spacing w:before="120" w:after="120"/>
        <w:rPr>
          <w:color w:val="000000" w:themeColor="text1"/>
          <w:sz w:val="24"/>
          <w:szCs w:val="24"/>
        </w:rPr>
      </w:pPr>
      <w:r w:rsidRPr="00426753">
        <w:rPr>
          <w:color w:val="000000" w:themeColor="text1"/>
          <w:sz w:val="24"/>
          <w:szCs w:val="24"/>
        </w:rPr>
        <w:t>CPF:</w:t>
      </w:r>
    </w:p>
    <w:p w:rsidR="001F7603" w:rsidRPr="00426753" w:rsidRDefault="001F7603" w:rsidP="001F7603">
      <w:pPr>
        <w:spacing w:before="120" w:after="120"/>
        <w:rPr>
          <w:color w:val="000000" w:themeColor="text1"/>
          <w:sz w:val="24"/>
          <w:szCs w:val="24"/>
        </w:rPr>
      </w:pPr>
      <w:r w:rsidRPr="00426753">
        <w:rPr>
          <w:color w:val="000000" w:themeColor="text1"/>
          <w:sz w:val="24"/>
          <w:szCs w:val="24"/>
        </w:rPr>
        <w:t>Cargo:</w:t>
      </w:r>
    </w:p>
    <w:p w:rsidR="001F7603" w:rsidRPr="00426753" w:rsidRDefault="001F7603" w:rsidP="001F7603">
      <w:pPr>
        <w:spacing w:before="120" w:after="120"/>
        <w:rPr>
          <w:color w:val="000000" w:themeColor="text1"/>
          <w:sz w:val="24"/>
          <w:szCs w:val="24"/>
        </w:rPr>
      </w:pPr>
    </w:p>
    <w:p w:rsidR="001F7603" w:rsidRPr="00426753" w:rsidRDefault="001F7603" w:rsidP="001F7603">
      <w:pPr>
        <w:spacing w:before="120" w:after="120"/>
        <w:jc w:val="center"/>
        <w:rPr>
          <w:color w:val="000000" w:themeColor="text1"/>
          <w:sz w:val="24"/>
          <w:szCs w:val="24"/>
        </w:rPr>
      </w:pPr>
      <w:r w:rsidRPr="00426753">
        <w:rPr>
          <w:color w:val="000000" w:themeColor="text1"/>
          <w:sz w:val="24"/>
          <w:szCs w:val="24"/>
        </w:rPr>
        <w:t>_______________________(Local), _______________________ (data completa).</w:t>
      </w:r>
    </w:p>
    <w:p w:rsidR="001F7603" w:rsidRPr="00426753" w:rsidRDefault="001F7603" w:rsidP="001F7603">
      <w:pPr>
        <w:ind w:left="-851"/>
        <w:jc w:val="both"/>
        <w:rPr>
          <w:color w:val="000000" w:themeColor="text1"/>
          <w:sz w:val="24"/>
          <w:szCs w:val="24"/>
        </w:rPr>
      </w:pPr>
    </w:p>
    <w:p w:rsidR="001F7603" w:rsidRPr="00426753" w:rsidRDefault="001F7603" w:rsidP="001F7603">
      <w:pPr>
        <w:ind w:left="-851"/>
        <w:jc w:val="both"/>
        <w:rPr>
          <w:color w:val="000000" w:themeColor="text1"/>
          <w:sz w:val="24"/>
          <w:szCs w:val="24"/>
        </w:rPr>
      </w:pPr>
    </w:p>
    <w:p w:rsidR="001F7603" w:rsidRPr="00426753" w:rsidRDefault="001F7603" w:rsidP="001F7603">
      <w:pPr>
        <w:ind w:left="-851"/>
        <w:jc w:val="both"/>
        <w:rPr>
          <w:color w:val="000000" w:themeColor="text1"/>
          <w:sz w:val="24"/>
          <w:szCs w:val="24"/>
        </w:rPr>
      </w:pPr>
    </w:p>
    <w:p w:rsidR="001F7603" w:rsidRPr="00426753" w:rsidRDefault="001F7603" w:rsidP="001F7603">
      <w:pPr>
        <w:ind w:left="-851"/>
        <w:jc w:val="both"/>
        <w:rPr>
          <w:color w:val="000000" w:themeColor="text1"/>
          <w:sz w:val="24"/>
          <w:szCs w:val="24"/>
        </w:rPr>
      </w:pPr>
    </w:p>
    <w:p w:rsidR="001F7603" w:rsidRPr="00426753" w:rsidRDefault="001F7603" w:rsidP="001F7603">
      <w:pPr>
        <w:ind w:left="-851"/>
        <w:jc w:val="both"/>
        <w:rPr>
          <w:color w:val="000000" w:themeColor="text1"/>
          <w:sz w:val="24"/>
          <w:szCs w:val="24"/>
        </w:rPr>
      </w:pPr>
    </w:p>
    <w:p w:rsidR="001F7603" w:rsidRPr="00426753" w:rsidRDefault="001F7603" w:rsidP="001F7603">
      <w:pPr>
        <w:ind w:left="-851"/>
        <w:jc w:val="both"/>
        <w:rPr>
          <w:color w:val="000000" w:themeColor="text1"/>
          <w:sz w:val="24"/>
          <w:szCs w:val="24"/>
        </w:rPr>
      </w:pPr>
    </w:p>
    <w:p w:rsidR="001F7603" w:rsidRPr="00426753" w:rsidRDefault="001F7603" w:rsidP="001F7603">
      <w:pPr>
        <w:ind w:left="-851"/>
        <w:jc w:val="both"/>
        <w:rPr>
          <w:color w:val="000000" w:themeColor="text1"/>
          <w:sz w:val="24"/>
          <w:szCs w:val="24"/>
        </w:rPr>
      </w:pPr>
    </w:p>
    <w:p w:rsidR="001F7603" w:rsidRPr="00426753" w:rsidRDefault="001F7603" w:rsidP="001F7603">
      <w:pPr>
        <w:ind w:left="-851"/>
        <w:jc w:val="both"/>
        <w:rPr>
          <w:color w:val="000000" w:themeColor="text1"/>
          <w:sz w:val="24"/>
          <w:szCs w:val="24"/>
        </w:rPr>
      </w:pPr>
    </w:p>
    <w:p w:rsidR="001F7603" w:rsidRPr="00426753" w:rsidRDefault="001F7603" w:rsidP="001F7603">
      <w:pPr>
        <w:ind w:left="-851"/>
        <w:jc w:val="both"/>
        <w:rPr>
          <w:color w:val="000000" w:themeColor="text1"/>
          <w:sz w:val="24"/>
          <w:szCs w:val="24"/>
        </w:rPr>
      </w:pPr>
    </w:p>
    <w:p w:rsidR="001F7603" w:rsidRPr="00426753" w:rsidRDefault="001F7603" w:rsidP="00350254">
      <w:pPr>
        <w:jc w:val="both"/>
        <w:rPr>
          <w:color w:val="000000" w:themeColor="text1"/>
          <w:sz w:val="24"/>
          <w:szCs w:val="24"/>
        </w:rPr>
      </w:pPr>
    </w:p>
    <w:p w:rsidR="00350254" w:rsidRPr="00426753" w:rsidRDefault="00350254" w:rsidP="00350254">
      <w:pPr>
        <w:jc w:val="both"/>
        <w:rPr>
          <w:color w:val="000000" w:themeColor="text1"/>
          <w:sz w:val="24"/>
          <w:szCs w:val="24"/>
        </w:rPr>
      </w:pPr>
    </w:p>
    <w:p w:rsidR="001F7603" w:rsidRPr="00426753" w:rsidRDefault="001F7603" w:rsidP="001F7603">
      <w:pPr>
        <w:spacing w:before="120" w:after="120"/>
        <w:jc w:val="both"/>
        <w:rPr>
          <w:b/>
          <w:color w:val="000000" w:themeColor="text1"/>
          <w:sz w:val="24"/>
          <w:szCs w:val="24"/>
        </w:rPr>
      </w:pPr>
      <w:r w:rsidRPr="00426753">
        <w:rPr>
          <w:b/>
          <w:color w:val="000000" w:themeColor="text1"/>
          <w:sz w:val="24"/>
          <w:szCs w:val="24"/>
        </w:rPr>
        <w:t xml:space="preserve">OBSERVAÇÕES: </w:t>
      </w:r>
    </w:p>
    <w:p w:rsidR="001F7603" w:rsidRPr="00426753" w:rsidRDefault="001F7603" w:rsidP="001F7603">
      <w:pPr>
        <w:pStyle w:val="PargrafodaLista"/>
        <w:numPr>
          <w:ilvl w:val="0"/>
          <w:numId w:val="26"/>
        </w:numPr>
        <w:spacing w:before="120" w:after="120"/>
        <w:jc w:val="both"/>
        <w:rPr>
          <w:b/>
          <w:color w:val="000000" w:themeColor="text1"/>
          <w:szCs w:val="24"/>
        </w:rPr>
      </w:pPr>
      <w:r w:rsidRPr="00426753">
        <w:rPr>
          <w:b/>
          <w:color w:val="000000" w:themeColor="text1"/>
          <w:szCs w:val="24"/>
        </w:rPr>
        <w:t>DECLARAÇÃO CONJUNTA</w:t>
      </w:r>
      <w:proofErr w:type="gramStart"/>
      <w:r w:rsidRPr="00426753">
        <w:rPr>
          <w:b/>
          <w:color w:val="000000" w:themeColor="text1"/>
          <w:szCs w:val="24"/>
        </w:rPr>
        <w:t xml:space="preserve">  </w:t>
      </w:r>
      <w:proofErr w:type="gramEnd"/>
      <w:r w:rsidRPr="00426753">
        <w:rPr>
          <w:b/>
          <w:color w:val="000000" w:themeColor="text1"/>
          <w:szCs w:val="24"/>
        </w:rPr>
        <w:t>NÃO deverá ser colocada dentro dos envelopes.</w:t>
      </w:r>
    </w:p>
    <w:p w:rsidR="001F7603" w:rsidRPr="00426753" w:rsidRDefault="001F7603" w:rsidP="001F7603">
      <w:pPr>
        <w:pStyle w:val="PargrafodaLista"/>
        <w:numPr>
          <w:ilvl w:val="0"/>
          <w:numId w:val="26"/>
        </w:numPr>
        <w:spacing w:before="120" w:after="120"/>
        <w:jc w:val="both"/>
        <w:rPr>
          <w:b/>
          <w:color w:val="000000" w:themeColor="text1"/>
          <w:szCs w:val="24"/>
        </w:rPr>
      </w:pPr>
      <w:r w:rsidRPr="00426753">
        <w:rPr>
          <w:b/>
          <w:color w:val="000000" w:themeColor="text1"/>
          <w:szCs w:val="24"/>
        </w:rPr>
        <w:t xml:space="preserve">TODAS AS FOLHAS DEVERÃO </w:t>
      </w:r>
      <w:r w:rsidRPr="00426753">
        <w:rPr>
          <w:color w:val="000000" w:themeColor="text1"/>
          <w:szCs w:val="24"/>
        </w:rPr>
        <w:t>SER CARIMBADAS E ASSINADAS PELO REPRESENTANTE DA EMPRESA</w:t>
      </w:r>
    </w:p>
    <w:p w:rsidR="00BA18DF" w:rsidRPr="00426753" w:rsidRDefault="00BA18DF" w:rsidP="00A728FA">
      <w:pPr>
        <w:spacing w:before="120" w:after="120"/>
        <w:jc w:val="center"/>
        <w:rPr>
          <w:b/>
          <w:bCs/>
          <w:color w:val="000000" w:themeColor="text1"/>
          <w:sz w:val="24"/>
          <w:szCs w:val="24"/>
        </w:rPr>
      </w:pPr>
    </w:p>
    <w:p w:rsidR="00BA18DF" w:rsidRPr="00426753" w:rsidRDefault="00BA18DF" w:rsidP="00A728FA">
      <w:pPr>
        <w:spacing w:before="120" w:after="120"/>
        <w:jc w:val="center"/>
        <w:rPr>
          <w:b/>
          <w:bCs/>
          <w:color w:val="000000" w:themeColor="text1"/>
          <w:sz w:val="24"/>
          <w:szCs w:val="24"/>
        </w:rPr>
      </w:pPr>
    </w:p>
    <w:p w:rsidR="00BA18DF" w:rsidRPr="00426753" w:rsidRDefault="00BA18DF" w:rsidP="00A728FA">
      <w:pPr>
        <w:spacing w:before="120" w:after="120"/>
        <w:jc w:val="center"/>
        <w:rPr>
          <w:b/>
          <w:bCs/>
          <w:color w:val="000000" w:themeColor="text1"/>
          <w:sz w:val="24"/>
          <w:szCs w:val="24"/>
        </w:rPr>
      </w:pPr>
    </w:p>
    <w:p w:rsidR="00BA18DF" w:rsidRPr="00426753" w:rsidRDefault="00BA18DF" w:rsidP="00A728FA">
      <w:pPr>
        <w:spacing w:before="120" w:after="120"/>
        <w:jc w:val="center"/>
        <w:rPr>
          <w:b/>
          <w:bCs/>
          <w:color w:val="000000" w:themeColor="text1"/>
          <w:sz w:val="24"/>
          <w:szCs w:val="24"/>
        </w:rPr>
      </w:pPr>
    </w:p>
    <w:p w:rsidR="00BA18DF" w:rsidRPr="00426753" w:rsidRDefault="00BA18DF" w:rsidP="00A728FA">
      <w:pPr>
        <w:spacing w:before="120" w:after="120"/>
        <w:jc w:val="center"/>
        <w:rPr>
          <w:b/>
          <w:bCs/>
          <w:color w:val="000000" w:themeColor="text1"/>
          <w:sz w:val="24"/>
          <w:szCs w:val="24"/>
        </w:rPr>
      </w:pPr>
    </w:p>
    <w:p w:rsidR="002848EC" w:rsidRPr="00426753" w:rsidRDefault="002848EC" w:rsidP="00A728FA">
      <w:pPr>
        <w:spacing w:before="120" w:after="120"/>
        <w:jc w:val="center"/>
        <w:rPr>
          <w:b/>
          <w:bCs/>
          <w:color w:val="000000" w:themeColor="text1"/>
          <w:sz w:val="24"/>
          <w:szCs w:val="24"/>
        </w:rPr>
      </w:pPr>
    </w:p>
    <w:p w:rsidR="002848EC" w:rsidRPr="00426753" w:rsidRDefault="002848EC" w:rsidP="00A728FA">
      <w:pPr>
        <w:spacing w:before="120" w:after="120"/>
        <w:jc w:val="center"/>
        <w:rPr>
          <w:b/>
          <w:bCs/>
          <w:color w:val="000000" w:themeColor="text1"/>
          <w:sz w:val="24"/>
          <w:szCs w:val="24"/>
        </w:rPr>
      </w:pPr>
    </w:p>
    <w:p w:rsidR="00BA18DF" w:rsidRPr="00426753" w:rsidRDefault="00BA18DF" w:rsidP="00A728FA">
      <w:pPr>
        <w:spacing w:before="120" w:after="120"/>
        <w:jc w:val="center"/>
        <w:rPr>
          <w:b/>
          <w:bCs/>
          <w:color w:val="000000" w:themeColor="text1"/>
          <w:sz w:val="24"/>
          <w:szCs w:val="24"/>
        </w:rPr>
      </w:pPr>
    </w:p>
    <w:p w:rsidR="00116FF7" w:rsidRPr="00426753" w:rsidRDefault="008A7F00" w:rsidP="00A728FA">
      <w:pPr>
        <w:spacing w:before="120" w:after="120"/>
        <w:jc w:val="center"/>
        <w:rPr>
          <w:b/>
          <w:bCs/>
          <w:color w:val="000000" w:themeColor="text1"/>
          <w:sz w:val="24"/>
          <w:szCs w:val="24"/>
        </w:rPr>
      </w:pPr>
      <w:r w:rsidRPr="00426753">
        <w:rPr>
          <w:b/>
          <w:bCs/>
          <w:color w:val="000000" w:themeColor="text1"/>
          <w:sz w:val="24"/>
          <w:szCs w:val="24"/>
        </w:rPr>
        <w:lastRenderedPageBreak/>
        <w:t>E</w:t>
      </w:r>
      <w:r w:rsidR="00116FF7" w:rsidRPr="00426753">
        <w:rPr>
          <w:b/>
          <w:bCs/>
          <w:color w:val="000000" w:themeColor="text1"/>
          <w:sz w:val="24"/>
          <w:szCs w:val="24"/>
        </w:rPr>
        <w:t>DITAL</w:t>
      </w:r>
    </w:p>
    <w:p w:rsidR="00116FF7" w:rsidRPr="00426753" w:rsidRDefault="00116FF7" w:rsidP="00A728FA">
      <w:pPr>
        <w:pStyle w:val="Ttulo2"/>
        <w:spacing w:before="120" w:after="120"/>
        <w:jc w:val="center"/>
        <w:rPr>
          <w:color w:val="000000" w:themeColor="text1"/>
          <w:szCs w:val="24"/>
        </w:rPr>
      </w:pPr>
      <w:r w:rsidRPr="00426753">
        <w:rPr>
          <w:color w:val="000000" w:themeColor="text1"/>
          <w:szCs w:val="24"/>
        </w:rPr>
        <w:t xml:space="preserve">PREGÃO PRESENCIAL PARA REGISTRO DE PREÇOS Nº </w:t>
      </w:r>
      <w:r w:rsidR="00590965">
        <w:rPr>
          <w:color w:val="000000" w:themeColor="text1"/>
          <w:szCs w:val="24"/>
          <w:lang w:val="pt-BR"/>
        </w:rPr>
        <w:t>097</w:t>
      </w:r>
      <w:r w:rsidR="00F55D49" w:rsidRPr="00426753">
        <w:rPr>
          <w:color w:val="000000" w:themeColor="text1"/>
          <w:szCs w:val="24"/>
        </w:rPr>
        <w:t>/</w:t>
      </w:r>
      <w:r w:rsidR="00402552" w:rsidRPr="00426753">
        <w:rPr>
          <w:color w:val="000000" w:themeColor="text1"/>
          <w:szCs w:val="24"/>
        </w:rPr>
        <w:t>202</w:t>
      </w:r>
      <w:r w:rsidR="006E6A60" w:rsidRPr="00426753">
        <w:rPr>
          <w:color w:val="000000" w:themeColor="text1"/>
          <w:szCs w:val="24"/>
          <w:lang w:val="pt-BR"/>
        </w:rPr>
        <w:t>2</w:t>
      </w:r>
    </w:p>
    <w:p w:rsidR="00116FF7" w:rsidRPr="00426753" w:rsidRDefault="00116FF7" w:rsidP="00A728FA">
      <w:pPr>
        <w:spacing w:before="120" w:after="120"/>
        <w:jc w:val="center"/>
        <w:rPr>
          <w:b/>
          <w:bCs/>
          <w:color w:val="000000" w:themeColor="text1"/>
          <w:sz w:val="24"/>
          <w:szCs w:val="24"/>
        </w:rPr>
      </w:pPr>
      <w:r w:rsidRPr="00426753">
        <w:rPr>
          <w:b/>
          <w:bCs/>
          <w:color w:val="000000" w:themeColor="text1"/>
          <w:sz w:val="24"/>
          <w:szCs w:val="24"/>
        </w:rPr>
        <w:t>ANEXO V</w:t>
      </w:r>
    </w:p>
    <w:p w:rsidR="00116FF7" w:rsidRPr="00426753" w:rsidRDefault="00116FF7" w:rsidP="00A728FA">
      <w:pPr>
        <w:spacing w:before="120" w:after="120"/>
        <w:jc w:val="center"/>
        <w:rPr>
          <w:b/>
          <w:bCs/>
          <w:color w:val="000000" w:themeColor="text1"/>
          <w:sz w:val="24"/>
          <w:szCs w:val="24"/>
        </w:rPr>
      </w:pPr>
      <w:r w:rsidRPr="00426753">
        <w:rPr>
          <w:b/>
          <w:bCs/>
          <w:color w:val="000000" w:themeColor="text1"/>
          <w:sz w:val="24"/>
          <w:szCs w:val="24"/>
        </w:rPr>
        <w:t>CARTA DE CREDENCIAMENTO (modelo)</w:t>
      </w:r>
    </w:p>
    <w:p w:rsidR="00116FF7" w:rsidRPr="00426753" w:rsidRDefault="00116FF7" w:rsidP="00B344C2">
      <w:pPr>
        <w:jc w:val="both"/>
        <w:rPr>
          <w:b/>
          <w:bCs/>
          <w:color w:val="000000" w:themeColor="text1"/>
          <w:sz w:val="24"/>
          <w:szCs w:val="24"/>
        </w:rPr>
      </w:pPr>
    </w:p>
    <w:p w:rsidR="00116FF7" w:rsidRPr="00426753" w:rsidRDefault="00116FF7" w:rsidP="00B344C2">
      <w:pPr>
        <w:jc w:val="both"/>
        <w:rPr>
          <w:b/>
          <w:bCs/>
          <w:color w:val="000000" w:themeColor="text1"/>
          <w:sz w:val="24"/>
          <w:szCs w:val="24"/>
        </w:rPr>
      </w:pPr>
    </w:p>
    <w:p w:rsidR="00116FF7" w:rsidRPr="00426753" w:rsidRDefault="00116FF7" w:rsidP="00A728FA">
      <w:pPr>
        <w:spacing w:before="120" w:after="120"/>
        <w:jc w:val="both"/>
        <w:rPr>
          <w:color w:val="000000" w:themeColor="text1"/>
          <w:sz w:val="24"/>
          <w:szCs w:val="24"/>
        </w:rPr>
      </w:pPr>
      <w:r w:rsidRPr="00426753">
        <w:rPr>
          <w:color w:val="000000" w:themeColor="text1"/>
          <w:sz w:val="24"/>
          <w:szCs w:val="24"/>
        </w:rPr>
        <w:t>(local</w:t>
      </w:r>
      <w:proofErr w:type="gramStart"/>
      <w:r w:rsidRPr="00426753">
        <w:rPr>
          <w:color w:val="000000" w:themeColor="text1"/>
          <w:sz w:val="24"/>
          <w:szCs w:val="24"/>
        </w:rPr>
        <w:t>)       ,</w:t>
      </w:r>
      <w:proofErr w:type="gramEnd"/>
      <w:r w:rsidRPr="00426753">
        <w:rPr>
          <w:color w:val="000000" w:themeColor="text1"/>
          <w:sz w:val="24"/>
          <w:szCs w:val="24"/>
        </w:rPr>
        <w:t xml:space="preserve"> de      </w:t>
      </w:r>
      <w:proofErr w:type="spellStart"/>
      <w:r w:rsidRPr="00426753">
        <w:rPr>
          <w:color w:val="000000" w:themeColor="text1"/>
          <w:sz w:val="24"/>
          <w:szCs w:val="24"/>
        </w:rPr>
        <w:t>de</w:t>
      </w:r>
      <w:proofErr w:type="spellEnd"/>
      <w:r w:rsidRPr="00426753">
        <w:rPr>
          <w:color w:val="000000" w:themeColor="text1"/>
          <w:sz w:val="24"/>
          <w:szCs w:val="24"/>
        </w:rPr>
        <w:t xml:space="preserve">  20</w:t>
      </w:r>
      <w:r w:rsidR="00402552" w:rsidRPr="00426753">
        <w:rPr>
          <w:color w:val="000000" w:themeColor="text1"/>
          <w:sz w:val="24"/>
          <w:szCs w:val="24"/>
        </w:rPr>
        <w:t>2</w:t>
      </w:r>
      <w:r w:rsidR="001F7603" w:rsidRPr="00426753">
        <w:rPr>
          <w:color w:val="000000" w:themeColor="text1"/>
          <w:sz w:val="24"/>
          <w:szCs w:val="24"/>
        </w:rPr>
        <w:t>2</w:t>
      </w:r>
      <w:r w:rsidRPr="00426753">
        <w:rPr>
          <w:color w:val="000000" w:themeColor="text1"/>
          <w:sz w:val="24"/>
          <w:szCs w:val="24"/>
        </w:rPr>
        <w:t>.</w:t>
      </w:r>
    </w:p>
    <w:p w:rsidR="00116FF7" w:rsidRPr="00426753" w:rsidRDefault="00116FF7" w:rsidP="00A728FA">
      <w:pPr>
        <w:spacing w:before="120" w:after="120"/>
        <w:jc w:val="both"/>
        <w:rPr>
          <w:color w:val="000000" w:themeColor="text1"/>
          <w:sz w:val="24"/>
          <w:szCs w:val="24"/>
        </w:rPr>
      </w:pPr>
    </w:p>
    <w:p w:rsidR="00F55D49" w:rsidRPr="00426753" w:rsidRDefault="00F55D49" w:rsidP="00A728FA">
      <w:pPr>
        <w:spacing w:before="120" w:after="120"/>
        <w:jc w:val="both"/>
        <w:rPr>
          <w:color w:val="000000" w:themeColor="text1"/>
          <w:sz w:val="24"/>
          <w:szCs w:val="24"/>
        </w:rPr>
      </w:pPr>
      <w:r w:rsidRPr="00426753">
        <w:rPr>
          <w:color w:val="000000" w:themeColor="text1"/>
          <w:sz w:val="24"/>
          <w:szCs w:val="24"/>
        </w:rPr>
        <w:t>À</w:t>
      </w:r>
    </w:p>
    <w:p w:rsidR="00116FF7" w:rsidRPr="00426753" w:rsidRDefault="00F55D49" w:rsidP="00A728FA">
      <w:pPr>
        <w:spacing w:before="120" w:after="120"/>
        <w:jc w:val="both"/>
        <w:rPr>
          <w:color w:val="000000" w:themeColor="text1"/>
          <w:sz w:val="24"/>
          <w:szCs w:val="24"/>
        </w:rPr>
      </w:pPr>
      <w:r w:rsidRPr="00426753">
        <w:rPr>
          <w:color w:val="000000" w:themeColor="text1"/>
          <w:sz w:val="24"/>
          <w:szCs w:val="24"/>
        </w:rPr>
        <w:t>PREFEITURA MUNICIPAL DE BOM JARDIM</w:t>
      </w:r>
    </w:p>
    <w:p w:rsidR="00116FF7" w:rsidRPr="00426753" w:rsidRDefault="00116FF7" w:rsidP="00A728FA">
      <w:pPr>
        <w:spacing w:before="120" w:after="120"/>
        <w:jc w:val="both"/>
        <w:rPr>
          <w:color w:val="000000" w:themeColor="text1"/>
          <w:sz w:val="24"/>
          <w:szCs w:val="24"/>
        </w:rPr>
      </w:pPr>
      <w:r w:rsidRPr="00426753">
        <w:rPr>
          <w:color w:val="000000" w:themeColor="text1"/>
          <w:sz w:val="24"/>
          <w:szCs w:val="24"/>
        </w:rPr>
        <w:t>Praça</w:t>
      </w:r>
      <w:r w:rsidR="00F55D49" w:rsidRPr="00426753">
        <w:rPr>
          <w:color w:val="000000" w:themeColor="text1"/>
          <w:sz w:val="24"/>
          <w:szCs w:val="24"/>
        </w:rPr>
        <w:t xml:space="preserve"> Gov. Roberto Silveira nº 44 – </w:t>
      </w:r>
      <w:r w:rsidR="00080666" w:rsidRPr="00426753">
        <w:rPr>
          <w:color w:val="000000" w:themeColor="text1"/>
          <w:sz w:val="24"/>
          <w:szCs w:val="24"/>
        </w:rPr>
        <w:t>2</w:t>
      </w:r>
      <w:r w:rsidRPr="00426753">
        <w:rPr>
          <w:color w:val="000000" w:themeColor="text1"/>
          <w:sz w:val="24"/>
          <w:szCs w:val="24"/>
        </w:rPr>
        <w:t>º andar</w:t>
      </w:r>
    </w:p>
    <w:p w:rsidR="00116FF7" w:rsidRPr="00426753" w:rsidRDefault="00116FF7" w:rsidP="00A728FA">
      <w:pPr>
        <w:spacing w:before="120" w:after="120"/>
        <w:jc w:val="both"/>
        <w:rPr>
          <w:color w:val="000000" w:themeColor="text1"/>
          <w:sz w:val="24"/>
          <w:szCs w:val="24"/>
        </w:rPr>
      </w:pPr>
      <w:r w:rsidRPr="00426753">
        <w:rPr>
          <w:color w:val="000000" w:themeColor="text1"/>
          <w:sz w:val="24"/>
          <w:szCs w:val="24"/>
        </w:rPr>
        <w:t>Centro-Bom Jardim – RJ.</w:t>
      </w:r>
    </w:p>
    <w:p w:rsidR="00116FF7" w:rsidRPr="00426753" w:rsidRDefault="00116FF7" w:rsidP="00A728FA">
      <w:pPr>
        <w:spacing w:before="120" w:after="120"/>
        <w:jc w:val="both"/>
        <w:rPr>
          <w:color w:val="000000" w:themeColor="text1"/>
          <w:sz w:val="24"/>
          <w:szCs w:val="24"/>
        </w:rPr>
      </w:pPr>
    </w:p>
    <w:p w:rsidR="00116FF7" w:rsidRPr="00426753" w:rsidRDefault="001C575D" w:rsidP="00A728FA">
      <w:pPr>
        <w:spacing w:before="120" w:after="120"/>
        <w:jc w:val="both"/>
        <w:rPr>
          <w:color w:val="000000" w:themeColor="text1"/>
          <w:sz w:val="24"/>
          <w:szCs w:val="24"/>
        </w:rPr>
      </w:pPr>
      <w:r w:rsidRPr="00426753">
        <w:rPr>
          <w:color w:val="000000" w:themeColor="text1"/>
          <w:sz w:val="24"/>
          <w:szCs w:val="24"/>
        </w:rPr>
        <w:t>À</w:t>
      </w:r>
      <w:r w:rsidR="00B67E15" w:rsidRPr="00426753">
        <w:rPr>
          <w:color w:val="000000" w:themeColor="text1"/>
          <w:sz w:val="24"/>
          <w:szCs w:val="24"/>
        </w:rPr>
        <w:t xml:space="preserve"> Pregoeira</w:t>
      </w:r>
    </w:p>
    <w:p w:rsidR="00116FF7" w:rsidRPr="00426753" w:rsidRDefault="00116FF7" w:rsidP="00A728FA">
      <w:pPr>
        <w:spacing w:before="120" w:after="120"/>
        <w:jc w:val="both"/>
        <w:rPr>
          <w:color w:val="000000" w:themeColor="text1"/>
          <w:sz w:val="24"/>
          <w:szCs w:val="24"/>
        </w:rPr>
      </w:pPr>
    </w:p>
    <w:p w:rsidR="00116FF7" w:rsidRPr="00426753" w:rsidRDefault="00116FF7" w:rsidP="00A728FA">
      <w:pPr>
        <w:spacing w:before="120" w:after="120"/>
        <w:jc w:val="both"/>
        <w:rPr>
          <w:color w:val="000000" w:themeColor="text1"/>
          <w:sz w:val="24"/>
          <w:szCs w:val="24"/>
        </w:rPr>
      </w:pPr>
      <w:r w:rsidRPr="00426753">
        <w:rPr>
          <w:color w:val="000000" w:themeColor="text1"/>
          <w:sz w:val="24"/>
          <w:szCs w:val="24"/>
        </w:rPr>
        <w:t>Pela presente, fica credenciado o SR. ____________, portador da Célula de Identidade nº _______________, expedida em ____/___/___ e CPF nº ______________, para representar a empresa __________________________</w:t>
      </w:r>
    </w:p>
    <w:p w:rsidR="00116FF7" w:rsidRPr="00426753" w:rsidRDefault="00116FF7" w:rsidP="00A728FA">
      <w:pPr>
        <w:spacing w:before="120" w:after="120"/>
        <w:jc w:val="both"/>
        <w:rPr>
          <w:color w:val="000000" w:themeColor="text1"/>
          <w:sz w:val="24"/>
          <w:szCs w:val="24"/>
        </w:rPr>
      </w:pPr>
      <w:r w:rsidRPr="00426753">
        <w:rPr>
          <w:color w:val="000000" w:themeColor="text1"/>
          <w:sz w:val="24"/>
          <w:szCs w:val="24"/>
        </w:rPr>
        <w:t>Inscrita no CNPJ sob o nº __________________, na Licitação modalidade PREGÃO PRESENCIAL nº ____________, a ser realizada em ____________</w:t>
      </w:r>
    </w:p>
    <w:p w:rsidR="00116FF7" w:rsidRPr="00426753" w:rsidRDefault="00116FF7" w:rsidP="00A728FA">
      <w:pPr>
        <w:spacing w:before="120" w:after="120"/>
        <w:jc w:val="both"/>
        <w:rPr>
          <w:color w:val="000000" w:themeColor="text1"/>
          <w:sz w:val="24"/>
          <w:szCs w:val="24"/>
        </w:rPr>
      </w:pPr>
      <w:r w:rsidRPr="00426753">
        <w:rPr>
          <w:color w:val="000000" w:themeColor="text1"/>
          <w:sz w:val="24"/>
          <w:szCs w:val="24"/>
        </w:rPr>
        <w:t>No endereço acima mencionado, às _________ horas, podendo, para tanto praticar todos os atos necessários, inclusive poderes para formular ofertas e lances de preços, prestar esclarecimentos, receber notificação, interpor recursos e manifestar-se quanto à desistência de interpô-los</w:t>
      </w:r>
      <w:r w:rsidR="009C0FD2" w:rsidRPr="00426753">
        <w:rPr>
          <w:color w:val="000000" w:themeColor="text1"/>
          <w:sz w:val="24"/>
          <w:szCs w:val="24"/>
        </w:rPr>
        <w:t>, bem como assinar contratos e Atas.</w:t>
      </w:r>
    </w:p>
    <w:p w:rsidR="00116FF7" w:rsidRPr="00426753" w:rsidRDefault="00116FF7" w:rsidP="00A728FA">
      <w:pPr>
        <w:spacing w:before="120" w:after="120"/>
        <w:jc w:val="both"/>
        <w:rPr>
          <w:color w:val="000000" w:themeColor="text1"/>
          <w:sz w:val="24"/>
          <w:szCs w:val="24"/>
        </w:rPr>
      </w:pPr>
    </w:p>
    <w:p w:rsidR="00116FF7" w:rsidRPr="00426753" w:rsidRDefault="00116FF7" w:rsidP="00A728FA">
      <w:pPr>
        <w:spacing w:before="120" w:after="120"/>
        <w:jc w:val="both"/>
        <w:rPr>
          <w:color w:val="000000" w:themeColor="text1"/>
          <w:sz w:val="24"/>
          <w:szCs w:val="24"/>
        </w:rPr>
      </w:pPr>
      <w:r w:rsidRPr="00426753">
        <w:rPr>
          <w:color w:val="000000" w:themeColor="text1"/>
          <w:sz w:val="24"/>
          <w:szCs w:val="24"/>
        </w:rPr>
        <w:t>Atenciosamente.</w:t>
      </w:r>
    </w:p>
    <w:p w:rsidR="00116FF7" w:rsidRPr="00426753" w:rsidRDefault="00116FF7" w:rsidP="00A728FA">
      <w:pPr>
        <w:spacing w:before="120" w:after="120"/>
        <w:jc w:val="both"/>
        <w:rPr>
          <w:color w:val="000000" w:themeColor="text1"/>
          <w:sz w:val="24"/>
          <w:szCs w:val="24"/>
        </w:rPr>
      </w:pPr>
    </w:p>
    <w:p w:rsidR="00116FF7" w:rsidRPr="00426753" w:rsidRDefault="00116FF7" w:rsidP="00350254">
      <w:pPr>
        <w:spacing w:before="120" w:after="120"/>
        <w:jc w:val="center"/>
        <w:rPr>
          <w:color w:val="000000" w:themeColor="text1"/>
          <w:sz w:val="24"/>
          <w:szCs w:val="24"/>
        </w:rPr>
      </w:pPr>
      <w:r w:rsidRPr="00426753">
        <w:rPr>
          <w:color w:val="000000" w:themeColor="text1"/>
          <w:sz w:val="24"/>
          <w:szCs w:val="24"/>
        </w:rPr>
        <w:t>________________________________</w:t>
      </w:r>
    </w:p>
    <w:p w:rsidR="00116FF7" w:rsidRPr="00426753" w:rsidRDefault="00116FF7" w:rsidP="00350254">
      <w:pPr>
        <w:spacing w:before="120" w:after="120"/>
        <w:jc w:val="center"/>
        <w:rPr>
          <w:color w:val="000000" w:themeColor="text1"/>
          <w:sz w:val="24"/>
          <w:szCs w:val="24"/>
        </w:rPr>
      </w:pPr>
      <w:r w:rsidRPr="00426753">
        <w:rPr>
          <w:color w:val="000000" w:themeColor="text1"/>
          <w:sz w:val="24"/>
          <w:szCs w:val="24"/>
        </w:rPr>
        <w:t>Assinatura do representante legal.</w:t>
      </w:r>
    </w:p>
    <w:p w:rsidR="003B40E2" w:rsidRPr="00426753" w:rsidRDefault="003B40E2" w:rsidP="00350254">
      <w:pPr>
        <w:spacing w:before="120" w:after="120"/>
        <w:jc w:val="center"/>
        <w:rPr>
          <w:color w:val="000000" w:themeColor="text1"/>
          <w:sz w:val="24"/>
          <w:szCs w:val="24"/>
        </w:rPr>
      </w:pPr>
    </w:p>
    <w:p w:rsidR="00116FF7" w:rsidRPr="00426753" w:rsidRDefault="00116FF7" w:rsidP="00350254">
      <w:pPr>
        <w:spacing w:before="120" w:after="120"/>
        <w:jc w:val="center"/>
        <w:rPr>
          <w:color w:val="000000" w:themeColor="text1"/>
          <w:sz w:val="24"/>
          <w:szCs w:val="24"/>
        </w:rPr>
      </w:pPr>
      <w:r w:rsidRPr="00426753">
        <w:rPr>
          <w:color w:val="000000" w:themeColor="text1"/>
          <w:sz w:val="24"/>
          <w:szCs w:val="24"/>
        </w:rPr>
        <w:t>Carimbo do CNPJ.</w:t>
      </w:r>
    </w:p>
    <w:p w:rsidR="00116FF7" w:rsidRPr="00426753" w:rsidRDefault="00116FF7" w:rsidP="00350254">
      <w:pPr>
        <w:spacing w:before="120" w:after="120"/>
        <w:jc w:val="center"/>
        <w:rPr>
          <w:color w:val="000000" w:themeColor="text1"/>
          <w:sz w:val="24"/>
          <w:szCs w:val="24"/>
        </w:rPr>
      </w:pPr>
    </w:p>
    <w:p w:rsidR="00116FF7" w:rsidRPr="00426753" w:rsidRDefault="00116FF7" w:rsidP="00A728FA">
      <w:pPr>
        <w:spacing w:before="120" w:after="120"/>
        <w:jc w:val="both"/>
        <w:rPr>
          <w:color w:val="000000" w:themeColor="text1"/>
          <w:sz w:val="24"/>
          <w:szCs w:val="24"/>
        </w:rPr>
      </w:pPr>
    </w:p>
    <w:p w:rsidR="00116FF7" w:rsidRPr="00426753" w:rsidRDefault="00116FF7" w:rsidP="00A728FA">
      <w:pPr>
        <w:spacing w:before="120" w:after="120"/>
        <w:jc w:val="both"/>
        <w:rPr>
          <w:b/>
          <w:color w:val="000000" w:themeColor="text1"/>
          <w:sz w:val="24"/>
          <w:szCs w:val="24"/>
        </w:rPr>
      </w:pPr>
      <w:r w:rsidRPr="00426753">
        <w:rPr>
          <w:b/>
          <w:bCs/>
          <w:color w:val="000000" w:themeColor="text1"/>
          <w:sz w:val="24"/>
          <w:szCs w:val="24"/>
        </w:rPr>
        <w:t xml:space="preserve">OBS: </w:t>
      </w:r>
      <w:r w:rsidRPr="00426753">
        <w:rPr>
          <w:b/>
          <w:color w:val="000000" w:themeColor="text1"/>
          <w:sz w:val="24"/>
          <w:szCs w:val="24"/>
        </w:rPr>
        <w:t>A carta de credenciamento deverá ser assinada pelo representante legal da licitante, com poderes para constituir mandatário.</w:t>
      </w:r>
    </w:p>
    <w:p w:rsidR="00116FF7" w:rsidRPr="00426753" w:rsidRDefault="00116FF7" w:rsidP="00A728FA">
      <w:pPr>
        <w:spacing w:before="120" w:after="120"/>
        <w:jc w:val="both"/>
        <w:rPr>
          <w:b/>
          <w:bCs/>
          <w:color w:val="000000" w:themeColor="text1"/>
          <w:sz w:val="24"/>
          <w:szCs w:val="24"/>
        </w:rPr>
      </w:pPr>
      <w:r w:rsidRPr="00426753">
        <w:rPr>
          <w:b/>
          <w:color w:val="000000" w:themeColor="text1"/>
          <w:sz w:val="24"/>
          <w:szCs w:val="24"/>
        </w:rPr>
        <w:t>A Carta de Credenciamento NÃO deverá ser colocada dentro dos envelopes.</w:t>
      </w:r>
    </w:p>
    <w:p w:rsidR="00116FF7" w:rsidRPr="00426753" w:rsidRDefault="00116FF7" w:rsidP="00A728FA">
      <w:pPr>
        <w:spacing w:before="120" w:after="120"/>
        <w:ind w:left="-851"/>
        <w:jc w:val="both"/>
        <w:rPr>
          <w:color w:val="000000" w:themeColor="text1"/>
          <w:sz w:val="24"/>
          <w:szCs w:val="24"/>
        </w:rPr>
      </w:pPr>
    </w:p>
    <w:p w:rsidR="00116FF7" w:rsidRPr="00426753" w:rsidRDefault="00116FF7" w:rsidP="00B344C2">
      <w:pPr>
        <w:ind w:left="-851"/>
        <w:jc w:val="both"/>
        <w:rPr>
          <w:color w:val="000000" w:themeColor="text1"/>
          <w:sz w:val="24"/>
          <w:szCs w:val="24"/>
        </w:rPr>
      </w:pPr>
    </w:p>
    <w:p w:rsidR="00116FF7" w:rsidRPr="00426753" w:rsidRDefault="00116FF7" w:rsidP="00B344C2">
      <w:pPr>
        <w:ind w:left="-851"/>
        <w:jc w:val="both"/>
        <w:rPr>
          <w:color w:val="000000" w:themeColor="text1"/>
          <w:sz w:val="24"/>
          <w:szCs w:val="24"/>
        </w:rPr>
      </w:pPr>
    </w:p>
    <w:p w:rsidR="00116FF7" w:rsidRPr="00426753" w:rsidRDefault="00116FF7" w:rsidP="00B344C2">
      <w:pPr>
        <w:ind w:left="-851"/>
        <w:jc w:val="both"/>
        <w:rPr>
          <w:color w:val="000000" w:themeColor="text1"/>
          <w:sz w:val="24"/>
          <w:szCs w:val="24"/>
        </w:rPr>
      </w:pPr>
    </w:p>
    <w:p w:rsidR="00116FF7" w:rsidRPr="00426753" w:rsidRDefault="00116FF7" w:rsidP="00B344C2">
      <w:pPr>
        <w:ind w:left="-851"/>
        <w:jc w:val="both"/>
        <w:rPr>
          <w:color w:val="000000" w:themeColor="text1"/>
          <w:sz w:val="24"/>
          <w:szCs w:val="24"/>
        </w:rPr>
      </w:pPr>
    </w:p>
    <w:p w:rsidR="009B619F" w:rsidRPr="00426753" w:rsidRDefault="009B619F" w:rsidP="00A728FA">
      <w:pPr>
        <w:spacing w:before="120" w:after="120"/>
        <w:jc w:val="center"/>
        <w:rPr>
          <w:b/>
          <w:color w:val="000000" w:themeColor="text1"/>
          <w:sz w:val="24"/>
          <w:szCs w:val="24"/>
        </w:rPr>
      </w:pPr>
      <w:r w:rsidRPr="00426753">
        <w:rPr>
          <w:b/>
          <w:color w:val="000000" w:themeColor="text1"/>
          <w:sz w:val="24"/>
          <w:szCs w:val="24"/>
        </w:rPr>
        <w:lastRenderedPageBreak/>
        <w:t xml:space="preserve">EDITAL </w:t>
      </w:r>
    </w:p>
    <w:p w:rsidR="009B619F" w:rsidRPr="00426753" w:rsidRDefault="002D5D44" w:rsidP="00A728FA">
      <w:pPr>
        <w:spacing w:before="120" w:after="120"/>
        <w:jc w:val="center"/>
        <w:rPr>
          <w:b/>
          <w:color w:val="000000" w:themeColor="text1"/>
          <w:sz w:val="24"/>
          <w:szCs w:val="24"/>
        </w:rPr>
      </w:pPr>
      <w:r w:rsidRPr="00426753">
        <w:rPr>
          <w:b/>
          <w:color w:val="000000" w:themeColor="text1"/>
          <w:sz w:val="24"/>
          <w:szCs w:val="24"/>
        </w:rPr>
        <w:t xml:space="preserve">PREGÃO PRESENCIAL Nº </w:t>
      </w:r>
      <w:r w:rsidR="00590965">
        <w:rPr>
          <w:b/>
          <w:color w:val="000000" w:themeColor="text1"/>
          <w:sz w:val="24"/>
          <w:szCs w:val="24"/>
        </w:rPr>
        <w:t>097</w:t>
      </w:r>
      <w:r w:rsidR="009B619F" w:rsidRPr="00426753">
        <w:rPr>
          <w:b/>
          <w:color w:val="000000" w:themeColor="text1"/>
          <w:sz w:val="24"/>
          <w:szCs w:val="24"/>
        </w:rPr>
        <w:t>/</w:t>
      </w:r>
      <w:r w:rsidR="006E6A60" w:rsidRPr="00426753">
        <w:rPr>
          <w:b/>
          <w:color w:val="000000" w:themeColor="text1"/>
          <w:sz w:val="24"/>
          <w:szCs w:val="24"/>
        </w:rPr>
        <w:t>20</w:t>
      </w:r>
      <w:r w:rsidR="009B619F" w:rsidRPr="00426753">
        <w:rPr>
          <w:b/>
          <w:color w:val="000000" w:themeColor="text1"/>
          <w:sz w:val="24"/>
          <w:szCs w:val="24"/>
        </w:rPr>
        <w:t>2</w:t>
      </w:r>
      <w:r w:rsidR="006E6A60" w:rsidRPr="00426753">
        <w:rPr>
          <w:b/>
          <w:color w:val="000000" w:themeColor="text1"/>
          <w:sz w:val="24"/>
          <w:szCs w:val="24"/>
        </w:rPr>
        <w:t>2</w:t>
      </w:r>
    </w:p>
    <w:p w:rsidR="009B619F" w:rsidRPr="00426753" w:rsidRDefault="009B619F" w:rsidP="00A728FA">
      <w:pPr>
        <w:spacing w:before="120" w:after="120"/>
        <w:jc w:val="center"/>
        <w:rPr>
          <w:b/>
          <w:color w:val="000000" w:themeColor="text1"/>
          <w:sz w:val="24"/>
          <w:szCs w:val="24"/>
        </w:rPr>
      </w:pPr>
      <w:r w:rsidRPr="00426753">
        <w:rPr>
          <w:color w:val="000000" w:themeColor="text1"/>
          <w:sz w:val="24"/>
          <w:szCs w:val="24"/>
        </w:rPr>
        <w:t xml:space="preserve"> </w:t>
      </w:r>
      <w:r w:rsidRPr="00426753">
        <w:rPr>
          <w:b/>
          <w:color w:val="000000" w:themeColor="text1"/>
          <w:sz w:val="24"/>
          <w:szCs w:val="24"/>
        </w:rPr>
        <w:t xml:space="preserve">ANEXO </w:t>
      </w:r>
      <w:r w:rsidR="001F7603" w:rsidRPr="00426753">
        <w:rPr>
          <w:b/>
          <w:color w:val="000000" w:themeColor="text1"/>
          <w:sz w:val="24"/>
          <w:szCs w:val="24"/>
        </w:rPr>
        <w:t>V</w:t>
      </w:r>
      <w:r w:rsidR="00561A64" w:rsidRPr="00426753">
        <w:rPr>
          <w:b/>
          <w:color w:val="000000" w:themeColor="text1"/>
          <w:sz w:val="24"/>
          <w:szCs w:val="24"/>
        </w:rPr>
        <w:t>I</w:t>
      </w:r>
    </w:p>
    <w:p w:rsidR="00402552" w:rsidRPr="00426753" w:rsidRDefault="00402552" w:rsidP="00A728FA">
      <w:pPr>
        <w:pStyle w:val="Cabealho"/>
        <w:tabs>
          <w:tab w:val="clear" w:pos="4419"/>
          <w:tab w:val="clear" w:pos="8838"/>
        </w:tabs>
        <w:spacing w:before="120" w:after="120"/>
        <w:ind w:hanging="709"/>
        <w:jc w:val="both"/>
        <w:rPr>
          <w:color w:val="000000" w:themeColor="text1"/>
          <w:sz w:val="24"/>
          <w:szCs w:val="24"/>
        </w:rPr>
      </w:pPr>
    </w:p>
    <w:p w:rsidR="009B619F" w:rsidRPr="00426753" w:rsidRDefault="009B619F" w:rsidP="00A728FA">
      <w:pPr>
        <w:spacing w:before="120" w:after="120"/>
        <w:jc w:val="center"/>
        <w:rPr>
          <w:b/>
          <w:bCs/>
          <w:color w:val="000000" w:themeColor="text1"/>
          <w:sz w:val="24"/>
          <w:szCs w:val="24"/>
          <w:u w:val="single"/>
        </w:rPr>
      </w:pPr>
      <w:r w:rsidRPr="00426753">
        <w:rPr>
          <w:b/>
          <w:bCs/>
          <w:color w:val="000000" w:themeColor="text1"/>
          <w:sz w:val="24"/>
          <w:szCs w:val="24"/>
          <w:u w:val="single"/>
        </w:rPr>
        <w:t>MINUTA DE CONTRATO</w:t>
      </w:r>
      <w:bookmarkStart w:id="0" w:name="_GoBack"/>
      <w:bookmarkEnd w:id="0"/>
    </w:p>
    <w:p w:rsidR="00966F44" w:rsidRPr="00426753" w:rsidRDefault="00966F44" w:rsidP="00A728FA">
      <w:pPr>
        <w:pStyle w:val="Cabealho"/>
        <w:tabs>
          <w:tab w:val="clear" w:pos="4419"/>
          <w:tab w:val="clear" w:pos="8838"/>
        </w:tabs>
        <w:spacing w:before="120" w:after="120"/>
        <w:ind w:hanging="709"/>
        <w:jc w:val="both"/>
        <w:rPr>
          <w:color w:val="000000" w:themeColor="text1"/>
          <w:sz w:val="24"/>
          <w:szCs w:val="24"/>
        </w:rPr>
      </w:pPr>
    </w:p>
    <w:sectPr w:rsidR="00966F44" w:rsidRPr="00426753" w:rsidSect="006C3B62">
      <w:headerReference w:type="default" r:id="rId11"/>
      <w:footerReference w:type="default" r:id="rId12"/>
      <w:type w:val="continuous"/>
      <w:pgSz w:w="11907" w:h="16840" w:code="9"/>
      <w:pgMar w:top="1250" w:right="850" w:bottom="568" w:left="1701"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4A42" w:rsidRDefault="00934A42">
      <w:r>
        <w:separator/>
      </w:r>
    </w:p>
  </w:endnote>
  <w:endnote w:type="continuationSeparator" w:id="0">
    <w:p w:rsidR="00934A42" w:rsidRDefault="00934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Shadow">
    <w:altName w:val="Arial"/>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11FB" w:rsidRDefault="009C11FB" w:rsidP="006C701B">
    <w:pPr>
      <w:pStyle w:val="Rodap"/>
      <w:jc w:val="right"/>
    </w:pPr>
    <w:r w:rsidRPr="00F95E6E">
      <w:rPr>
        <w:sz w:val="20"/>
      </w:rPr>
      <w:t>[</w:t>
    </w:r>
    <w:r w:rsidRPr="00F95E6E">
      <w:rPr>
        <w:sz w:val="20"/>
      </w:rPr>
      <w:fldChar w:fldCharType="begin"/>
    </w:r>
    <w:r w:rsidRPr="00F95E6E">
      <w:rPr>
        <w:sz w:val="20"/>
      </w:rPr>
      <w:instrText xml:space="preserve"> PAGE   \* MERGEFORMAT </w:instrText>
    </w:r>
    <w:r w:rsidRPr="00F95E6E">
      <w:rPr>
        <w:sz w:val="20"/>
      </w:rPr>
      <w:fldChar w:fldCharType="separate"/>
    </w:r>
    <w:r w:rsidR="00590965">
      <w:rPr>
        <w:noProof/>
        <w:sz w:val="20"/>
      </w:rPr>
      <w:t>57</w:t>
    </w:r>
    <w:r w:rsidRPr="00F95E6E">
      <w:rPr>
        <w:noProof/>
        <w:sz w:val="20"/>
      </w:rPr>
      <w:fldChar w:fldCharType="end"/>
    </w:r>
    <w:r w:rsidRPr="00F95E6E">
      <w:rPr>
        <w:sz w:val="20"/>
      </w:rPr>
      <w:t>]</w:t>
    </w:r>
  </w:p>
  <w:p w:rsidR="009C11FB" w:rsidRDefault="009C11F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4A42" w:rsidRDefault="00934A42">
      <w:r>
        <w:separator/>
      </w:r>
    </w:p>
  </w:footnote>
  <w:footnote w:type="continuationSeparator" w:id="0">
    <w:p w:rsidR="00934A42" w:rsidRDefault="00934A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11FB" w:rsidRDefault="009C11FB">
    <w:pPr>
      <w:pStyle w:val="Cabealho"/>
    </w:pPr>
    <w:r>
      <w:rPr>
        <w:noProof/>
        <w:lang w:val="pt-BR" w:eastAsia="pt-BR"/>
      </w:rPr>
      <mc:AlternateContent>
        <mc:Choice Requires="wps">
          <w:drawing>
            <wp:anchor distT="0" distB="0" distL="114300" distR="114300" simplePos="0" relativeHeight="251657728" behindDoc="0" locked="0" layoutInCell="1" allowOverlap="1">
              <wp:simplePos x="0" y="0"/>
              <wp:positionH relativeFrom="column">
                <wp:posOffset>523240</wp:posOffset>
              </wp:positionH>
              <wp:positionV relativeFrom="paragraph">
                <wp:posOffset>198755</wp:posOffset>
              </wp:positionV>
              <wp:extent cx="2841625" cy="432435"/>
              <wp:effectExtent l="0" t="0" r="0" b="5715"/>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1625" cy="432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11FB" w:rsidRPr="00B73134" w:rsidRDefault="009C11FB" w:rsidP="000E4293">
                          <w:pPr>
                            <w:rPr>
                              <w:b/>
                              <w:sz w:val="24"/>
                              <w:szCs w:val="24"/>
                            </w:rPr>
                          </w:pPr>
                          <w:r w:rsidRPr="00B73134">
                            <w:rPr>
                              <w:b/>
                              <w:sz w:val="24"/>
                              <w:szCs w:val="24"/>
                            </w:rPr>
                            <w:t>ESTADO DO RIO DE JANEIRO</w:t>
                          </w:r>
                        </w:p>
                        <w:p w:rsidR="009C11FB" w:rsidRPr="00B73134" w:rsidRDefault="009C11FB" w:rsidP="000E4293">
                          <w:pPr>
                            <w:pStyle w:val="Ttulo4"/>
                            <w:jc w:val="left"/>
                            <w:rPr>
                              <w:sz w:val="24"/>
                              <w:szCs w:val="24"/>
                            </w:rPr>
                          </w:pPr>
                          <w:r w:rsidRPr="00B73134">
                            <w:rPr>
                              <w:sz w:val="24"/>
                              <w:szCs w:val="24"/>
                            </w:rPr>
                            <w:t>Prefeitura Municipal de Bom Jardim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Text Box 6" o:spid="_x0000_s1026" type="#_x0000_t202" style="position:absolute;margin-left:41.2pt;margin-top:15.65pt;width:223.75pt;height:34.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" filled="f" stroked="f">
              <v:textbox>
                <w:txbxContent>
                  <w:p w:rsidR="009C11FB" w:rsidRPr="00B73134" w:rsidRDefault="009C11FB" w:rsidP="000E4293">
                    <w:pPr>
                      <w:rPr>
                        <w:b/>
                        <w:sz w:val="24"/>
                        <w:szCs w:val="24"/>
                      </w:rPr>
                    </w:pPr>
                    <w:r w:rsidRPr="00B73134">
                      <w:rPr>
                        <w:b/>
                        <w:sz w:val="24"/>
                        <w:szCs w:val="24"/>
                      </w:rPr>
                      <w:t>ESTADO DO RIO DE JANEIRO</w:t>
                    </w:r>
                  </w:p>
                  <w:p w:rsidR="009C11FB" w:rsidRPr="00B73134" w:rsidRDefault="009C11FB" w:rsidP="000E4293">
                    <w:pPr>
                      <w:pStyle w:val="Ttulo4"/>
                      <w:jc w:val="left"/>
                      <w:rPr>
                        <w:sz w:val="24"/>
                        <w:szCs w:val="24"/>
                      </w:rPr>
                    </w:pPr>
                    <w:r w:rsidRPr="00B73134">
                      <w:rPr>
                        <w:sz w:val="24"/>
                        <w:szCs w:val="24"/>
                      </w:rPr>
                      <w:t>Prefeitura Municipal de Bom Jardim</w:t>
                    </w:r>
                  </w:p>
                </w:txbxContent>
              </v:textbox>
            </v:shape>
          </w:pict>
        </mc:Fallback>
      </mc:AlternateContent>
    </w:r>
    <w:r>
      <w:rPr>
        <w:noProof/>
        <w:lang w:val="pt-BR" w:eastAsia="pt-BR"/>
      </w:rPr>
      <w:drawing>
        <wp:anchor distT="0" distB="0" distL="114300" distR="114300" simplePos="0" relativeHeight="251656704" behindDoc="0" locked="0" layoutInCell="1" allowOverlap="1">
          <wp:simplePos x="0" y="0"/>
          <wp:positionH relativeFrom="column">
            <wp:posOffset>-50800</wp:posOffset>
          </wp:positionH>
          <wp:positionV relativeFrom="paragraph">
            <wp:posOffset>45720</wp:posOffset>
          </wp:positionV>
          <wp:extent cx="574040" cy="681990"/>
          <wp:effectExtent l="0" t="0" r="0" b="3810"/>
          <wp:wrapTopAndBottom/>
          <wp:docPr id="2" name="Imagem 5" descr="Bj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descr="Bj4"/>
                  <pic:cNvPicPr>
                    <a:picLocks noChangeAspect="1" noChangeArrowheads="1"/>
                  </pic:cNvPicPr>
                </pic:nvPicPr>
                <pic:blipFill>
                  <a:blip r:embed="rId1">
                    <a:extLst>
                      <a:ext uri="{28A0092B-C50C-407E-A947-70E740481C1C}">
                        <a14:useLocalDpi xmlns:a14="http://schemas.microsoft.com/office/drawing/2010/main" val="0"/>
                      </a:ext>
                    </a:extLst>
                  </a:blip>
                  <a:srcRect l="-662" t="-15338" r="-2435" b="-2853"/>
                  <a:stretch>
                    <a:fillRect/>
                  </a:stretch>
                </pic:blipFill>
                <pic:spPr bwMode="auto">
                  <a:xfrm>
                    <a:off x="0" y="0"/>
                    <a:ext cx="574040" cy="681990"/>
                  </a:xfrm>
                  <a:prstGeom prst="rect">
                    <a:avLst/>
                  </a:prstGeom>
                  <a:noFill/>
                  <a:ln>
                    <a:noFill/>
                  </a:ln>
                </pic:spPr>
              </pic:pic>
            </a:graphicData>
          </a:graphic>
        </wp:anchor>
      </w:drawing>
    </w:r>
    <w:r>
      <w:rPr>
        <w:lang w:val="pt-BR"/>
      </w:rPr>
      <w:t xml:space="preserve">                                                                                        </w:t>
    </w:r>
  </w:p>
  <w:p w:rsidR="009C11FB" w:rsidRPr="00591D2E" w:rsidRDefault="009C11FB" w:rsidP="00591D2E">
    <w:pPr>
      <w:pStyle w:val="Cabealho"/>
      <w:tabs>
        <w:tab w:val="clear" w:pos="4419"/>
        <w:tab w:val="clear" w:pos="8838"/>
        <w:tab w:val="left" w:pos="7513"/>
      </w:tabs>
    </w:pPr>
    <w:r>
      <w:rPr>
        <w:noProof/>
        <w:lang w:val="pt-BR" w:eastAsia="pt-BR"/>
      </w:rPr>
      <mc:AlternateContent>
        <mc:Choice Requires="wps">
          <w:drawing>
            <wp:anchor distT="0" distB="0" distL="114300" distR="114300" simplePos="0" relativeHeight="251658752" behindDoc="0" locked="0" layoutInCell="1" allowOverlap="1">
              <wp:simplePos x="0" y="0"/>
              <wp:positionH relativeFrom="column">
                <wp:posOffset>4606290</wp:posOffset>
              </wp:positionH>
              <wp:positionV relativeFrom="paragraph">
                <wp:posOffset>-33020</wp:posOffset>
              </wp:positionV>
              <wp:extent cx="1314450" cy="568325"/>
              <wp:effectExtent l="0" t="0" r="19050" b="2222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568325"/>
                      </a:xfrm>
                      <a:prstGeom prst="flowChartTerminator">
                        <a:avLst/>
                      </a:prstGeom>
                      <a:solidFill>
                        <a:srgbClr val="FFFFFF"/>
                      </a:solidFill>
                      <a:ln w="9525">
                        <a:solidFill>
                          <a:srgbClr val="000000"/>
                        </a:solidFill>
                        <a:miter lim="800000"/>
                        <a:headEnd/>
                        <a:tailEnd/>
                      </a:ln>
                    </wps:spPr>
                    <wps:txbx>
                      <w:txbxContent>
                        <w:p w:rsidR="009C11FB" w:rsidRDefault="009C11FB" w:rsidP="00C11D7A">
                          <w:pPr>
                            <w:jc w:val="center"/>
                            <w:rPr>
                              <w:sz w:val="14"/>
                            </w:rPr>
                          </w:pPr>
                          <w:r>
                            <w:rPr>
                              <w:sz w:val="14"/>
                            </w:rPr>
                            <w:t>Processo nº 2489/2022</w:t>
                          </w:r>
                        </w:p>
                        <w:p w:rsidR="009C11FB" w:rsidRPr="00744505" w:rsidRDefault="009C11FB" w:rsidP="00C11D7A">
                          <w:pPr>
                            <w:jc w:val="center"/>
                            <w:rPr>
                              <w:sz w:val="14"/>
                            </w:rPr>
                          </w:pPr>
                          <w:r>
                            <w:rPr>
                              <w:sz w:val="14"/>
                            </w:rPr>
                            <w:t>Fls. 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id="_x0000_t116" coordsize="21600,21600" o:spt="116" path="m3475,qx,10800,3475,21600l18125,21600qx21600,10800,18125,xe">
              <v:stroke joinstyle="miter"/>
              <v:path gradientshapeok="t" o:connecttype="rect" textboxrect="1018,3163,20582,18437"/>
            </v:shapetype>
            <v:shape id="AutoShape 3" o:spid="_x0000_s1027" type="#_x0000_t116" style="position:absolute;margin-left:362.7pt;margin-top:-2.6pt;width:103.5pt;height:44.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">
              <v:textbox>
                <w:txbxContent>
                  <w:p w:rsidR="009C11FB" w:rsidRDefault="009C11FB" w:rsidP="00C11D7A">
                    <w:pPr>
                      <w:jc w:val="center"/>
                      <w:rPr>
                        <w:sz w:val="14"/>
                      </w:rPr>
                    </w:pPr>
                    <w:r>
                      <w:rPr>
                        <w:sz w:val="14"/>
                      </w:rPr>
                      <w:t>Processo nº 2489/2022</w:t>
                    </w:r>
                  </w:p>
                  <w:p w:rsidR="009C11FB" w:rsidRPr="00744505" w:rsidRDefault="009C11FB" w:rsidP="00C11D7A">
                    <w:pPr>
                      <w:jc w:val="center"/>
                      <w:rPr>
                        <w:sz w:val="14"/>
                      </w:rPr>
                    </w:pPr>
                    <w:r>
                      <w:rPr>
                        <w:sz w:val="14"/>
                      </w:rPr>
                      <w:t>Fls. ________</w:t>
                    </w:r>
                  </w:p>
                </w:txbxContent>
              </v:textbox>
            </v:shape>
          </w:pict>
        </mc:Fallback>
      </mc:AlternateContent>
    </w:r>
    <w:r>
      <w:rPr>
        <w:lang w:val="pt-BR"/>
      </w:rPr>
      <w:tab/>
    </w:r>
  </w:p>
  <w:p w:rsidR="009C11FB" w:rsidRDefault="009C11FB" w:rsidP="0096532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decimal"/>
      <w:lvlText w:val="%1."/>
      <w:lvlJc w:val="left"/>
      <w:pPr>
        <w:tabs>
          <w:tab w:val="num" w:pos="720"/>
        </w:tabs>
        <w:ind w:left="720" w:hanging="360"/>
      </w:pPr>
    </w:lvl>
  </w:abstractNum>
  <w:abstractNum w:abstractNumId="1">
    <w:nsid w:val="00000003"/>
    <w:multiLevelType w:val="multilevel"/>
    <w:tmpl w:val="B0B82D62"/>
    <w:name w:val="WWNum6"/>
    <w:lvl w:ilvl="0">
      <w:start w:val="1"/>
      <w:numFmt w:val="lowerLetter"/>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26"/>
      <w:numFmt w:val="bullet"/>
      <w:lvlText w:val=""/>
      <w:lvlJc w:val="left"/>
      <w:pPr>
        <w:tabs>
          <w:tab w:val="num" w:pos="0"/>
        </w:tabs>
        <w:ind w:left="2160" w:hanging="360"/>
      </w:pPr>
      <w:rPr>
        <w:rFonts w:ascii="Symbol" w:hAnsi="Symbol" w:cs="Calibri"/>
      </w:r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
    <w:nsid w:val="00000004"/>
    <w:multiLevelType w:val="multilevel"/>
    <w:tmpl w:val="00000004"/>
    <w:name w:val="WWNum7"/>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
    <w:nsid w:val="00000005"/>
    <w:multiLevelType w:val="multilevel"/>
    <w:tmpl w:val="00000005"/>
    <w:name w:val="WWNum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0000006"/>
    <w:multiLevelType w:val="multilevel"/>
    <w:tmpl w:val="CB168530"/>
    <w:name w:val="WWNum1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95"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0000007"/>
    <w:multiLevelType w:val="multilevel"/>
    <w:tmpl w:val="00000007"/>
    <w:name w:val="WW8Num7"/>
    <w:lvl w:ilvl="0">
      <w:start w:val="3"/>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6">
    <w:nsid w:val="00000008"/>
    <w:multiLevelType w:val="multilevel"/>
    <w:tmpl w:val="00000008"/>
    <w:name w:val="WW8Num8"/>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7">
    <w:nsid w:val="00000009"/>
    <w:multiLevelType w:val="multilevel"/>
    <w:tmpl w:val="00000009"/>
    <w:name w:val="WW8Num9"/>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8">
    <w:nsid w:val="0CBF1A70"/>
    <w:multiLevelType w:val="hybridMultilevel"/>
    <w:tmpl w:val="94BEAB62"/>
    <w:lvl w:ilvl="0" w:tplc="9E98C97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9">
    <w:nsid w:val="0E4B7705"/>
    <w:multiLevelType w:val="multilevel"/>
    <w:tmpl w:val="88A231B4"/>
    <w:styleLink w:val="WW8Num3"/>
    <w:lvl w:ilvl="0">
      <w:start w:val="2"/>
      <w:numFmt w:val="lowerLetter"/>
      <w:lvlText w:val="%1."/>
      <w:lvlJc w:val="left"/>
    </w:lvl>
    <w:lvl w:ilvl="1">
      <w:start w:val="1"/>
      <w:numFmt w:val="lowerLetter"/>
      <w:lvlText w:val="%2)"/>
      <w:lvlJc w:val="left"/>
    </w:lvl>
    <w:lvl w:ilvl="2">
      <w:numFmt w:val="bullet"/>
      <w:lvlText w:val=""/>
      <w:lvlJc w:val="left"/>
      <w:rPr>
        <w:rFonts w:ascii="Symbol" w:hAnsi="Symbol" w:cs="Calibri"/>
      </w:rPr>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0">
    <w:nsid w:val="110F1D86"/>
    <w:multiLevelType w:val="multilevel"/>
    <w:tmpl w:val="88ACABDC"/>
    <w:lvl w:ilvl="0">
      <w:start w:val="1"/>
      <w:numFmt w:val="decimal"/>
      <w:lvlText w:val="%1."/>
      <w:lvlJc w:val="left"/>
      <w:pPr>
        <w:ind w:left="465" w:hanging="465"/>
      </w:pPr>
      <w:rPr>
        <w:rFonts w:eastAsia="Times New Roman" w:hint="default"/>
      </w:rPr>
    </w:lvl>
    <w:lvl w:ilvl="1">
      <w:start w:val="1"/>
      <w:numFmt w:val="decimal"/>
      <w:lvlText w:val="%1.%2."/>
      <w:lvlJc w:val="left"/>
      <w:pPr>
        <w:ind w:left="465" w:hanging="46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1">
    <w:nsid w:val="145066DB"/>
    <w:multiLevelType w:val="multilevel"/>
    <w:tmpl w:val="4544AD80"/>
    <w:styleLink w:val="WW8Num8"/>
    <w:lvl w:ilvl="0">
      <w:start w:val="1"/>
      <w:numFmt w:val="lowerLetter"/>
      <w:pStyle w:val="TR-3Subnvel"/>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nsid w:val="1D5C100D"/>
    <w:multiLevelType w:val="multilevel"/>
    <w:tmpl w:val="E9B8DF88"/>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1DF14B87"/>
    <w:multiLevelType w:val="multilevel"/>
    <w:tmpl w:val="8F16A246"/>
    <w:styleLink w:val="WW8Num4"/>
    <w:lvl w:ilvl="0">
      <w:start w:val="3"/>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4">
    <w:nsid w:val="20CF623E"/>
    <w:multiLevelType w:val="multilevel"/>
    <w:tmpl w:val="6FCC5240"/>
    <w:styleLink w:val="WWNum1"/>
    <w:lvl w:ilvl="0">
      <w:start w:val="1"/>
      <w:numFmt w:val="lowerLetter"/>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nsid w:val="22C06B34"/>
    <w:multiLevelType w:val="multilevel"/>
    <w:tmpl w:val="DE2CCCF8"/>
    <w:styleLink w:val="WWNum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nsid w:val="27437969"/>
    <w:multiLevelType w:val="hybridMultilevel"/>
    <w:tmpl w:val="B0682EA6"/>
    <w:lvl w:ilvl="0" w:tplc="194E3F76">
      <w:start w:val="1"/>
      <w:numFmt w:val="bullet"/>
      <w:lvlText w:val=""/>
      <w:lvlJc w:val="left"/>
      <w:pPr>
        <w:ind w:left="720" w:hanging="360"/>
      </w:pPr>
      <w:rPr>
        <w:rFonts w:ascii="Wingdings" w:hAnsi="Wingdings" w:hint="default"/>
        <w:color w:val="00000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28405DE4"/>
    <w:multiLevelType w:val="multilevel"/>
    <w:tmpl w:val="5C1C2DCA"/>
    <w:styleLink w:val="WW8Num10"/>
    <w:lvl w:ilvl="0">
      <w:start w:val="1"/>
      <w:numFmt w:val="decimal"/>
      <w:lvlText w:val="%1.0"/>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nsid w:val="38217A93"/>
    <w:multiLevelType w:val="multilevel"/>
    <w:tmpl w:val="5F780D92"/>
    <w:lvl w:ilvl="0">
      <w:start w:val="1"/>
      <w:numFmt w:val="decimal"/>
      <w:pStyle w:val="337038C893C6410CA67AA21F54B6A9CB1"/>
      <w:lvlText w:val="%1."/>
      <w:lvlJc w:val="left"/>
      <w:pPr>
        <w:tabs>
          <w:tab w:val="num" w:pos="720"/>
        </w:tabs>
        <w:ind w:left="720" w:hanging="720"/>
      </w:pPr>
    </w:lvl>
    <w:lvl w:ilvl="1">
      <w:start w:val="1"/>
      <w:numFmt w:val="decimal"/>
      <w:pStyle w:val="0177A822AA7049D9B580CC625DC2EAB8"/>
      <w:lvlText w:val="%2."/>
      <w:lvlJc w:val="left"/>
      <w:pPr>
        <w:tabs>
          <w:tab w:val="num" w:pos="1440"/>
        </w:tabs>
        <w:ind w:left="1440" w:hanging="720"/>
      </w:pPr>
    </w:lvl>
    <w:lvl w:ilvl="2">
      <w:start w:val="1"/>
      <w:numFmt w:val="decimal"/>
      <w:pStyle w:val="13645F4409E7473C8B4EAFC3107F2006"/>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3C55557A"/>
    <w:multiLevelType w:val="hybridMultilevel"/>
    <w:tmpl w:val="C5B09FEC"/>
    <w:lvl w:ilvl="0" w:tplc="04160017">
      <w:start w:val="1"/>
      <w:numFmt w:val="lowerLetter"/>
      <w:lvlText w:val="%1)"/>
      <w:lvlJc w:val="left"/>
      <w:pPr>
        <w:ind w:left="720" w:hanging="360"/>
      </w:p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20">
    <w:nsid w:val="43B52D19"/>
    <w:multiLevelType w:val="multilevel"/>
    <w:tmpl w:val="ADC86F4E"/>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nsid w:val="44C503D7"/>
    <w:multiLevelType w:val="multilevel"/>
    <w:tmpl w:val="1F9618F6"/>
    <w:styleLink w:val="WW8Num2"/>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22">
    <w:nsid w:val="4B153453"/>
    <w:multiLevelType w:val="hybridMultilevel"/>
    <w:tmpl w:val="1856167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52D80210"/>
    <w:multiLevelType w:val="multilevel"/>
    <w:tmpl w:val="A4C6EA84"/>
    <w:styleLink w:val="WW8Num9"/>
    <w:lvl w:ilvl="0">
      <w:start w:val="1"/>
      <w:numFmt w:val="lowerLetter"/>
      <w:pStyle w:val="TRSegundoSubtpico"/>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4">
    <w:nsid w:val="532F671E"/>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55B832B6"/>
    <w:multiLevelType w:val="hybridMultilevel"/>
    <w:tmpl w:val="94BEAB62"/>
    <w:lvl w:ilvl="0" w:tplc="9E98C97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6">
    <w:nsid w:val="55B8409B"/>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5846452F"/>
    <w:multiLevelType w:val="multilevel"/>
    <w:tmpl w:val="30FCBF54"/>
    <w:lvl w:ilvl="0">
      <w:start w:val="1"/>
      <w:numFmt w:val="decimal"/>
      <w:lvlText w:val="%1"/>
      <w:lvlJc w:val="left"/>
      <w:pPr>
        <w:ind w:left="405" w:hanging="405"/>
      </w:pPr>
      <w:rPr>
        <w:rFonts w:hint="default"/>
      </w:rPr>
    </w:lvl>
    <w:lvl w:ilvl="1">
      <w:start w:val="1"/>
      <w:numFmt w:val="decimal"/>
      <w:lvlText w:val="%2"/>
      <w:lvlJc w:val="left"/>
      <w:pPr>
        <w:ind w:left="405" w:hanging="405"/>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5F910786"/>
    <w:multiLevelType w:val="hybridMultilevel"/>
    <w:tmpl w:val="BF082E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627B4FB9"/>
    <w:multiLevelType w:val="multilevel"/>
    <w:tmpl w:val="A29E241E"/>
    <w:styleLink w:val="WW8Num6"/>
    <w:lvl w:ilvl="0">
      <w:start w:val="1"/>
      <w:numFmt w:val="lowerLetter"/>
      <w:lvlText w:val="%1."/>
      <w:lvlJc w:val="left"/>
    </w:lvl>
    <w:lvl w:ilvl="1">
      <w:start w:val="1"/>
      <w:numFmt w:val="lowerLetter"/>
      <w:lvlText w:val="%2."/>
      <w:lvlJc w:val="left"/>
      <w:rPr>
        <w:rFonts w:eastAsia="Calibri"/>
        <w:b/>
        <w:bCs/>
        <w:sz w:val="24"/>
        <w:szCs w:val="24"/>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0">
    <w:nsid w:val="66AA5E66"/>
    <w:multiLevelType w:val="hybridMultilevel"/>
    <w:tmpl w:val="79F2969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6CD0316A"/>
    <w:multiLevelType w:val="multilevel"/>
    <w:tmpl w:val="C9E054C0"/>
    <w:styleLink w:val="WW8Num5"/>
    <w:lvl w:ilvl="0">
      <w:start w:val="1"/>
      <w:numFmt w:val="lowerLetter"/>
      <w:lvlText w:val="%1."/>
      <w:lvlJc w:val="left"/>
      <w:rPr>
        <w:rFonts w:eastAsia="Calibri"/>
        <w:sz w:val="24"/>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2">
    <w:nsid w:val="718B3590"/>
    <w:multiLevelType w:val="hybridMultilevel"/>
    <w:tmpl w:val="94BEAB62"/>
    <w:lvl w:ilvl="0" w:tplc="9E98C97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3">
    <w:nsid w:val="743C70A4"/>
    <w:multiLevelType w:val="hybridMultilevel"/>
    <w:tmpl w:val="16BEBC60"/>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5"/>
  </w:num>
  <w:num w:numId="2">
    <w:abstractNumId w:val="19"/>
  </w:num>
  <w:num w:numId="3">
    <w:abstractNumId w:val="11"/>
  </w:num>
  <w:num w:numId="4">
    <w:abstractNumId w:val="21"/>
  </w:num>
  <w:num w:numId="5">
    <w:abstractNumId w:val="9"/>
  </w:num>
  <w:num w:numId="6">
    <w:abstractNumId w:val="13"/>
  </w:num>
  <w:num w:numId="7">
    <w:abstractNumId w:val="31"/>
    <w:lvlOverride w:ilvl="0">
      <w:lvl w:ilvl="0">
        <w:start w:val="1"/>
        <w:numFmt w:val="lowerLetter"/>
        <w:lvlText w:val="%1."/>
        <w:lvlJc w:val="left"/>
        <w:rPr>
          <w:rFonts w:eastAsia="Calibri"/>
          <w:sz w:val="24"/>
          <w:szCs w:val="24"/>
        </w:rPr>
      </w:lvl>
    </w:lvlOverride>
  </w:num>
  <w:num w:numId="8">
    <w:abstractNumId w:val="29"/>
    <w:lvlOverride w:ilvl="0">
      <w:lvl w:ilvl="0">
        <w:numFmt w:val="decimal"/>
        <w:lvlText w:val=""/>
        <w:lvlJc w:val="left"/>
      </w:lvl>
    </w:lvlOverride>
    <w:lvlOverride w:ilvl="1">
      <w:lvl w:ilvl="1">
        <w:start w:val="1"/>
        <w:numFmt w:val="lowerLetter"/>
        <w:lvlText w:val="%2."/>
        <w:lvlJc w:val="left"/>
        <w:rPr>
          <w:rFonts w:eastAsia="Calibri"/>
          <w:b w:val="0"/>
          <w:bCs/>
          <w:sz w:val="24"/>
          <w:szCs w:val="24"/>
        </w:rPr>
      </w:lvl>
    </w:lvlOverride>
  </w:num>
  <w:num w:numId="9">
    <w:abstractNumId w:val="23"/>
  </w:num>
  <w:num w:numId="10">
    <w:abstractNumId w:val="17"/>
  </w:num>
  <w:num w:numId="11">
    <w:abstractNumId w:val="15"/>
  </w:num>
  <w:num w:numId="12">
    <w:abstractNumId w:val="28"/>
  </w:num>
  <w:num w:numId="13">
    <w:abstractNumId w:val="22"/>
  </w:num>
  <w:num w:numId="14">
    <w:abstractNumId w:val="32"/>
  </w:num>
  <w:num w:numId="15">
    <w:abstractNumId w:val="8"/>
  </w:num>
  <w:num w:numId="16">
    <w:abstractNumId w:val="18"/>
  </w:num>
  <w:num w:numId="17">
    <w:abstractNumId w:val="12"/>
  </w:num>
  <w:num w:numId="18">
    <w:abstractNumId w:val="20"/>
  </w:num>
  <w:num w:numId="19">
    <w:abstractNumId w:val="14"/>
  </w:num>
  <w:num w:numId="20">
    <w:abstractNumId w:val="24"/>
  </w:num>
  <w:num w:numId="21">
    <w:abstractNumId w:val="26"/>
  </w:num>
  <w:num w:numId="22">
    <w:abstractNumId w:val="30"/>
  </w:num>
  <w:num w:numId="23">
    <w:abstractNumId w:val="16"/>
  </w:num>
  <w:num w:numId="24">
    <w:abstractNumId w:val="29"/>
  </w:num>
  <w:num w:numId="25">
    <w:abstractNumId w:val="31"/>
  </w:num>
  <w:num w:numId="26">
    <w:abstractNumId w:val="33"/>
  </w:num>
  <w:num w:numId="27">
    <w:abstractNumId w:val="10"/>
  </w:num>
  <w:num w:numId="28">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embedSystemFonts/>
  <w:activeWritingStyle w:appName="MSWord" w:lang="pt-BR" w:vendorID="1" w:dllVersion="513" w:checkStyle="1"/>
  <w:activeWritingStyle w:appName="MSWord" w:lang="es-ES_tradnl" w:vendorID="9"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37A"/>
    <w:rsid w:val="0000134B"/>
    <w:rsid w:val="00001D45"/>
    <w:rsid w:val="000036A3"/>
    <w:rsid w:val="00003933"/>
    <w:rsid w:val="00003B7E"/>
    <w:rsid w:val="00004917"/>
    <w:rsid w:val="00004D04"/>
    <w:rsid w:val="000055EA"/>
    <w:rsid w:val="00006304"/>
    <w:rsid w:val="00007161"/>
    <w:rsid w:val="0001196D"/>
    <w:rsid w:val="00011D8B"/>
    <w:rsid w:val="000131C4"/>
    <w:rsid w:val="00014DB7"/>
    <w:rsid w:val="000158D7"/>
    <w:rsid w:val="00016C95"/>
    <w:rsid w:val="0001728F"/>
    <w:rsid w:val="000206D5"/>
    <w:rsid w:val="00020A61"/>
    <w:rsid w:val="0002179E"/>
    <w:rsid w:val="00022475"/>
    <w:rsid w:val="000250FE"/>
    <w:rsid w:val="00025675"/>
    <w:rsid w:val="00026154"/>
    <w:rsid w:val="000275F0"/>
    <w:rsid w:val="00027B07"/>
    <w:rsid w:val="00030427"/>
    <w:rsid w:val="000305D4"/>
    <w:rsid w:val="00030885"/>
    <w:rsid w:val="00032537"/>
    <w:rsid w:val="00033260"/>
    <w:rsid w:val="00034066"/>
    <w:rsid w:val="00034E08"/>
    <w:rsid w:val="00035173"/>
    <w:rsid w:val="000362E6"/>
    <w:rsid w:val="00037C20"/>
    <w:rsid w:val="00043D72"/>
    <w:rsid w:val="00043DF2"/>
    <w:rsid w:val="00045EBC"/>
    <w:rsid w:val="00046B40"/>
    <w:rsid w:val="00052EFF"/>
    <w:rsid w:val="000553DC"/>
    <w:rsid w:val="000572F4"/>
    <w:rsid w:val="00057325"/>
    <w:rsid w:val="00060EF8"/>
    <w:rsid w:val="00061412"/>
    <w:rsid w:val="000628C3"/>
    <w:rsid w:val="00063694"/>
    <w:rsid w:val="000659AB"/>
    <w:rsid w:val="00066287"/>
    <w:rsid w:val="00070F18"/>
    <w:rsid w:val="00071709"/>
    <w:rsid w:val="000717CD"/>
    <w:rsid w:val="00072098"/>
    <w:rsid w:val="00073629"/>
    <w:rsid w:val="00073AB9"/>
    <w:rsid w:val="00074A59"/>
    <w:rsid w:val="00075EB8"/>
    <w:rsid w:val="0007608A"/>
    <w:rsid w:val="0008038D"/>
    <w:rsid w:val="00080666"/>
    <w:rsid w:val="00080A4A"/>
    <w:rsid w:val="000810CF"/>
    <w:rsid w:val="00082A61"/>
    <w:rsid w:val="00084C6C"/>
    <w:rsid w:val="00085A04"/>
    <w:rsid w:val="000869E9"/>
    <w:rsid w:val="0008783F"/>
    <w:rsid w:val="00090409"/>
    <w:rsid w:val="00091120"/>
    <w:rsid w:val="00091B5A"/>
    <w:rsid w:val="00093A0D"/>
    <w:rsid w:val="00094B0A"/>
    <w:rsid w:val="00097273"/>
    <w:rsid w:val="000977B3"/>
    <w:rsid w:val="00097913"/>
    <w:rsid w:val="000A0113"/>
    <w:rsid w:val="000A0D54"/>
    <w:rsid w:val="000A13A0"/>
    <w:rsid w:val="000A1A37"/>
    <w:rsid w:val="000A36A4"/>
    <w:rsid w:val="000A3CD1"/>
    <w:rsid w:val="000A61D0"/>
    <w:rsid w:val="000A7504"/>
    <w:rsid w:val="000B0140"/>
    <w:rsid w:val="000B1465"/>
    <w:rsid w:val="000B1F32"/>
    <w:rsid w:val="000C1F1D"/>
    <w:rsid w:val="000C29B3"/>
    <w:rsid w:val="000C4DC5"/>
    <w:rsid w:val="000C4E57"/>
    <w:rsid w:val="000C647A"/>
    <w:rsid w:val="000C67AA"/>
    <w:rsid w:val="000C6D2C"/>
    <w:rsid w:val="000D3FCF"/>
    <w:rsid w:val="000D4A2D"/>
    <w:rsid w:val="000D5017"/>
    <w:rsid w:val="000D536F"/>
    <w:rsid w:val="000D60B7"/>
    <w:rsid w:val="000D60FF"/>
    <w:rsid w:val="000D656E"/>
    <w:rsid w:val="000D66A6"/>
    <w:rsid w:val="000E0BC0"/>
    <w:rsid w:val="000E0BF0"/>
    <w:rsid w:val="000E0DEE"/>
    <w:rsid w:val="000E106C"/>
    <w:rsid w:val="000E13CD"/>
    <w:rsid w:val="000E1F08"/>
    <w:rsid w:val="000E2725"/>
    <w:rsid w:val="000E4293"/>
    <w:rsid w:val="000E587E"/>
    <w:rsid w:val="000E5AE3"/>
    <w:rsid w:val="000E5CDB"/>
    <w:rsid w:val="000E6757"/>
    <w:rsid w:val="000E68CC"/>
    <w:rsid w:val="000E6B4A"/>
    <w:rsid w:val="000E6DF5"/>
    <w:rsid w:val="000E724D"/>
    <w:rsid w:val="000F01FF"/>
    <w:rsid w:val="000F0557"/>
    <w:rsid w:val="000F0812"/>
    <w:rsid w:val="000F0A12"/>
    <w:rsid w:val="000F0FFC"/>
    <w:rsid w:val="000F1B5C"/>
    <w:rsid w:val="000F421B"/>
    <w:rsid w:val="000F444B"/>
    <w:rsid w:val="000F4B3B"/>
    <w:rsid w:val="000F4E59"/>
    <w:rsid w:val="000F61D5"/>
    <w:rsid w:val="000F62CF"/>
    <w:rsid w:val="000F65C9"/>
    <w:rsid w:val="000F69F2"/>
    <w:rsid w:val="001004C1"/>
    <w:rsid w:val="00100E06"/>
    <w:rsid w:val="00101430"/>
    <w:rsid w:val="001014CE"/>
    <w:rsid w:val="00102D0E"/>
    <w:rsid w:val="00103369"/>
    <w:rsid w:val="001033C2"/>
    <w:rsid w:val="001050FE"/>
    <w:rsid w:val="0010514E"/>
    <w:rsid w:val="00107664"/>
    <w:rsid w:val="001077A5"/>
    <w:rsid w:val="001104DD"/>
    <w:rsid w:val="00111AE8"/>
    <w:rsid w:val="00111C9D"/>
    <w:rsid w:val="0011319C"/>
    <w:rsid w:val="0011472F"/>
    <w:rsid w:val="001154D1"/>
    <w:rsid w:val="00115572"/>
    <w:rsid w:val="001159B7"/>
    <w:rsid w:val="00116FF7"/>
    <w:rsid w:val="00120216"/>
    <w:rsid w:val="00120306"/>
    <w:rsid w:val="00121D9E"/>
    <w:rsid w:val="00123CB5"/>
    <w:rsid w:val="0012444B"/>
    <w:rsid w:val="00125CAE"/>
    <w:rsid w:val="00125CC0"/>
    <w:rsid w:val="00126AFF"/>
    <w:rsid w:val="00127220"/>
    <w:rsid w:val="0012762D"/>
    <w:rsid w:val="001305FA"/>
    <w:rsid w:val="00130FC3"/>
    <w:rsid w:val="001318D7"/>
    <w:rsid w:val="00132509"/>
    <w:rsid w:val="0013397E"/>
    <w:rsid w:val="00133DFF"/>
    <w:rsid w:val="001342C5"/>
    <w:rsid w:val="001349E3"/>
    <w:rsid w:val="00134C57"/>
    <w:rsid w:val="00134C68"/>
    <w:rsid w:val="00137918"/>
    <w:rsid w:val="0014051B"/>
    <w:rsid w:val="001413BF"/>
    <w:rsid w:val="001415C4"/>
    <w:rsid w:val="00142569"/>
    <w:rsid w:val="00143344"/>
    <w:rsid w:val="00144468"/>
    <w:rsid w:val="00150618"/>
    <w:rsid w:val="001516F4"/>
    <w:rsid w:val="001518B9"/>
    <w:rsid w:val="00152393"/>
    <w:rsid w:val="00152991"/>
    <w:rsid w:val="00152A7E"/>
    <w:rsid w:val="001548CA"/>
    <w:rsid w:val="00155E47"/>
    <w:rsid w:val="001572FC"/>
    <w:rsid w:val="001579D3"/>
    <w:rsid w:val="00157ECF"/>
    <w:rsid w:val="0016116B"/>
    <w:rsid w:val="00161AC3"/>
    <w:rsid w:val="00161EC3"/>
    <w:rsid w:val="00162DE4"/>
    <w:rsid w:val="00162E44"/>
    <w:rsid w:val="00163C34"/>
    <w:rsid w:val="00164957"/>
    <w:rsid w:val="00164A2F"/>
    <w:rsid w:val="00165899"/>
    <w:rsid w:val="00166E30"/>
    <w:rsid w:val="0016730E"/>
    <w:rsid w:val="00167C12"/>
    <w:rsid w:val="00167E8B"/>
    <w:rsid w:val="00170BB5"/>
    <w:rsid w:val="001719D5"/>
    <w:rsid w:val="00173FA6"/>
    <w:rsid w:val="00174DF4"/>
    <w:rsid w:val="00175071"/>
    <w:rsid w:val="001757D8"/>
    <w:rsid w:val="0017765F"/>
    <w:rsid w:val="00180A07"/>
    <w:rsid w:val="00181FE0"/>
    <w:rsid w:val="0018289A"/>
    <w:rsid w:val="00182A49"/>
    <w:rsid w:val="0018422F"/>
    <w:rsid w:val="0018564B"/>
    <w:rsid w:val="001857FB"/>
    <w:rsid w:val="001859AE"/>
    <w:rsid w:val="00187972"/>
    <w:rsid w:val="001906CC"/>
    <w:rsid w:val="00191B87"/>
    <w:rsid w:val="00192565"/>
    <w:rsid w:val="00192839"/>
    <w:rsid w:val="001946BD"/>
    <w:rsid w:val="00196B5E"/>
    <w:rsid w:val="0019750B"/>
    <w:rsid w:val="00197AE5"/>
    <w:rsid w:val="001A2B58"/>
    <w:rsid w:val="001A30FC"/>
    <w:rsid w:val="001A31B2"/>
    <w:rsid w:val="001A4163"/>
    <w:rsid w:val="001A5D79"/>
    <w:rsid w:val="001A72DE"/>
    <w:rsid w:val="001B12ED"/>
    <w:rsid w:val="001B45A0"/>
    <w:rsid w:val="001B4C55"/>
    <w:rsid w:val="001B5E11"/>
    <w:rsid w:val="001C4ADD"/>
    <w:rsid w:val="001C575D"/>
    <w:rsid w:val="001C6E9F"/>
    <w:rsid w:val="001D03C1"/>
    <w:rsid w:val="001D1533"/>
    <w:rsid w:val="001D45AD"/>
    <w:rsid w:val="001D5851"/>
    <w:rsid w:val="001D5AEB"/>
    <w:rsid w:val="001D64A8"/>
    <w:rsid w:val="001D6C6B"/>
    <w:rsid w:val="001D7BF0"/>
    <w:rsid w:val="001E03B5"/>
    <w:rsid w:val="001E0B98"/>
    <w:rsid w:val="001E1664"/>
    <w:rsid w:val="001E1BF7"/>
    <w:rsid w:val="001E3066"/>
    <w:rsid w:val="001E3F34"/>
    <w:rsid w:val="001E46E3"/>
    <w:rsid w:val="001E4B0E"/>
    <w:rsid w:val="001E5814"/>
    <w:rsid w:val="001E66F3"/>
    <w:rsid w:val="001E68F7"/>
    <w:rsid w:val="001E6AE2"/>
    <w:rsid w:val="001F0BE1"/>
    <w:rsid w:val="001F333F"/>
    <w:rsid w:val="001F3C7D"/>
    <w:rsid w:val="001F3DE1"/>
    <w:rsid w:val="001F4D22"/>
    <w:rsid w:val="001F5CBF"/>
    <w:rsid w:val="001F7603"/>
    <w:rsid w:val="00202753"/>
    <w:rsid w:val="00203336"/>
    <w:rsid w:val="00203B9C"/>
    <w:rsid w:val="00207026"/>
    <w:rsid w:val="00210471"/>
    <w:rsid w:val="002124D9"/>
    <w:rsid w:val="00212C45"/>
    <w:rsid w:val="002133D9"/>
    <w:rsid w:val="00213946"/>
    <w:rsid w:val="00213A3E"/>
    <w:rsid w:val="00213CFA"/>
    <w:rsid w:val="002146FC"/>
    <w:rsid w:val="0021476A"/>
    <w:rsid w:val="00215063"/>
    <w:rsid w:val="00215E7C"/>
    <w:rsid w:val="00220DF4"/>
    <w:rsid w:val="002213C8"/>
    <w:rsid w:val="00221EFF"/>
    <w:rsid w:val="00221FCE"/>
    <w:rsid w:val="002240D0"/>
    <w:rsid w:val="002241FC"/>
    <w:rsid w:val="00224933"/>
    <w:rsid w:val="00225185"/>
    <w:rsid w:val="00226A40"/>
    <w:rsid w:val="00227D4B"/>
    <w:rsid w:val="002311EE"/>
    <w:rsid w:val="00231738"/>
    <w:rsid w:val="00233976"/>
    <w:rsid w:val="00233BA8"/>
    <w:rsid w:val="00235E08"/>
    <w:rsid w:val="00240164"/>
    <w:rsid w:val="0024100C"/>
    <w:rsid w:val="00241224"/>
    <w:rsid w:val="0024508D"/>
    <w:rsid w:val="00245362"/>
    <w:rsid w:val="00245602"/>
    <w:rsid w:val="00245A5F"/>
    <w:rsid w:val="002467D0"/>
    <w:rsid w:val="00247AF3"/>
    <w:rsid w:val="00250DE8"/>
    <w:rsid w:val="00250F77"/>
    <w:rsid w:val="0025284E"/>
    <w:rsid w:val="00254663"/>
    <w:rsid w:val="00254DDC"/>
    <w:rsid w:val="00255CD8"/>
    <w:rsid w:val="00255DEA"/>
    <w:rsid w:val="00256D5D"/>
    <w:rsid w:val="00260430"/>
    <w:rsid w:val="0026052B"/>
    <w:rsid w:val="00264C9A"/>
    <w:rsid w:val="00264E42"/>
    <w:rsid w:val="002671A8"/>
    <w:rsid w:val="00267A6F"/>
    <w:rsid w:val="00270274"/>
    <w:rsid w:val="0027089B"/>
    <w:rsid w:val="00271844"/>
    <w:rsid w:val="00275CE7"/>
    <w:rsid w:val="00275EB1"/>
    <w:rsid w:val="0028185A"/>
    <w:rsid w:val="0028247E"/>
    <w:rsid w:val="00282CCB"/>
    <w:rsid w:val="00282D28"/>
    <w:rsid w:val="002831F7"/>
    <w:rsid w:val="00284371"/>
    <w:rsid w:val="002848EC"/>
    <w:rsid w:val="002849AD"/>
    <w:rsid w:val="00285202"/>
    <w:rsid w:val="00285AD5"/>
    <w:rsid w:val="002873E3"/>
    <w:rsid w:val="002921FD"/>
    <w:rsid w:val="0029232F"/>
    <w:rsid w:val="00292AA9"/>
    <w:rsid w:val="002930EE"/>
    <w:rsid w:val="00294AB0"/>
    <w:rsid w:val="00294EF9"/>
    <w:rsid w:val="00295794"/>
    <w:rsid w:val="002A0053"/>
    <w:rsid w:val="002A1DB4"/>
    <w:rsid w:val="002A2B24"/>
    <w:rsid w:val="002A43CF"/>
    <w:rsid w:val="002A4AA0"/>
    <w:rsid w:val="002A51E2"/>
    <w:rsid w:val="002A66B3"/>
    <w:rsid w:val="002B03BD"/>
    <w:rsid w:val="002B0614"/>
    <w:rsid w:val="002B068D"/>
    <w:rsid w:val="002B0D72"/>
    <w:rsid w:val="002B242E"/>
    <w:rsid w:val="002B312E"/>
    <w:rsid w:val="002B3520"/>
    <w:rsid w:val="002B40A2"/>
    <w:rsid w:val="002B5BA4"/>
    <w:rsid w:val="002B61DA"/>
    <w:rsid w:val="002C0622"/>
    <w:rsid w:val="002C072F"/>
    <w:rsid w:val="002C08FF"/>
    <w:rsid w:val="002C0FF8"/>
    <w:rsid w:val="002C20EC"/>
    <w:rsid w:val="002C501F"/>
    <w:rsid w:val="002C5CED"/>
    <w:rsid w:val="002C6A5B"/>
    <w:rsid w:val="002D0D90"/>
    <w:rsid w:val="002D3EFB"/>
    <w:rsid w:val="002D4960"/>
    <w:rsid w:val="002D4B0B"/>
    <w:rsid w:val="002D5D44"/>
    <w:rsid w:val="002D6E2E"/>
    <w:rsid w:val="002D7C93"/>
    <w:rsid w:val="002E1039"/>
    <w:rsid w:val="002E4E3B"/>
    <w:rsid w:val="002E7CB5"/>
    <w:rsid w:val="002F067E"/>
    <w:rsid w:val="002F073E"/>
    <w:rsid w:val="002F2CA4"/>
    <w:rsid w:val="002F417E"/>
    <w:rsid w:val="002F4EAD"/>
    <w:rsid w:val="002F581A"/>
    <w:rsid w:val="002F6491"/>
    <w:rsid w:val="002F67BD"/>
    <w:rsid w:val="002F682A"/>
    <w:rsid w:val="002F6863"/>
    <w:rsid w:val="00301507"/>
    <w:rsid w:val="00302913"/>
    <w:rsid w:val="00303397"/>
    <w:rsid w:val="00304723"/>
    <w:rsid w:val="0030582A"/>
    <w:rsid w:val="00306999"/>
    <w:rsid w:val="003069BA"/>
    <w:rsid w:val="003078B9"/>
    <w:rsid w:val="0031064F"/>
    <w:rsid w:val="00311223"/>
    <w:rsid w:val="00311298"/>
    <w:rsid w:val="00311D62"/>
    <w:rsid w:val="0031204C"/>
    <w:rsid w:val="0031279E"/>
    <w:rsid w:val="00312A70"/>
    <w:rsid w:val="003146A5"/>
    <w:rsid w:val="003172F3"/>
    <w:rsid w:val="0031730E"/>
    <w:rsid w:val="003177DA"/>
    <w:rsid w:val="003234FD"/>
    <w:rsid w:val="00324F82"/>
    <w:rsid w:val="00326F97"/>
    <w:rsid w:val="00327FA2"/>
    <w:rsid w:val="00330487"/>
    <w:rsid w:val="00331A78"/>
    <w:rsid w:val="0033219E"/>
    <w:rsid w:val="00333080"/>
    <w:rsid w:val="00334F4E"/>
    <w:rsid w:val="003371B3"/>
    <w:rsid w:val="003371C2"/>
    <w:rsid w:val="003375B8"/>
    <w:rsid w:val="00337F9C"/>
    <w:rsid w:val="00340134"/>
    <w:rsid w:val="00340175"/>
    <w:rsid w:val="0034240C"/>
    <w:rsid w:val="003444A6"/>
    <w:rsid w:val="003449BD"/>
    <w:rsid w:val="00344AA1"/>
    <w:rsid w:val="003451DC"/>
    <w:rsid w:val="003459BD"/>
    <w:rsid w:val="00346989"/>
    <w:rsid w:val="00346B29"/>
    <w:rsid w:val="003473D9"/>
    <w:rsid w:val="003474C4"/>
    <w:rsid w:val="0034779E"/>
    <w:rsid w:val="00347DB4"/>
    <w:rsid w:val="00350254"/>
    <w:rsid w:val="00350A89"/>
    <w:rsid w:val="00351833"/>
    <w:rsid w:val="0035265E"/>
    <w:rsid w:val="0035337C"/>
    <w:rsid w:val="003533E4"/>
    <w:rsid w:val="00353551"/>
    <w:rsid w:val="00353A13"/>
    <w:rsid w:val="003551A1"/>
    <w:rsid w:val="00360D8A"/>
    <w:rsid w:val="00360F7A"/>
    <w:rsid w:val="00361109"/>
    <w:rsid w:val="00361C6A"/>
    <w:rsid w:val="0036271C"/>
    <w:rsid w:val="00362DB6"/>
    <w:rsid w:val="003638AE"/>
    <w:rsid w:val="00366706"/>
    <w:rsid w:val="003668D5"/>
    <w:rsid w:val="00366E65"/>
    <w:rsid w:val="003670FB"/>
    <w:rsid w:val="0037032C"/>
    <w:rsid w:val="0037059B"/>
    <w:rsid w:val="00370F29"/>
    <w:rsid w:val="003716A0"/>
    <w:rsid w:val="00371CE1"/>
    <w:rsid w:val="00373FF4"/>
    <w:rsid w:val="0037500C"/>
    <w:rsid w:val="003754DB"/>
    <w:rsid w:val="00375D51"/>
    <w:rsid w:val="00376CFC"/>
    <w:rsid w:val="003807E8"/>
    <w:rsid w:val="00381713"/>
    <w:rsid w:val="00382645"/>
    <w:rsid w:val="0038312F"/>
    <w:rsid w:val="003846DC"/>
    <w:rsid w:val="00384895"/>
    <w:rsid w:val="00384F18"/>
    <w:rsid w:val="00385B40"/>
    <w:rsid w:val="00390550"/>
    <w:rsid w:val="00391274"/>
    <w:rsid w:val="00391328"/>
    <w:rsid w:val="003914DF"/>
    <w:rsid w:val="00391DD6"/>
    <w:rsid w:val="0039407F"/>
    <w:rsid w:val="00396069"/>
    <w:rsid w:val="003975FD"/>
    <w:rsid w:val="003A09FC"/>
    <w:rsid w:val="003A137F"/>
    <w:rsid w:val="003A1749"/>
    <w:rsid w:val="003A2487"/>
    <w:rsid w:val="003A4F46"/>
    <w:rsid w:val="003A5791"/>
    <w:rsid w:val="003A6EFD"/>
    <w:rsid w:val="003A739A"/>
    <w:rsid w:val="003A7EC1"/>
    <w:rsid w:val="003B06F2"/>
    <w:rsid w:val="003B193E"/>
    <w:rsid w:val="003B40E2"/>
    <w:rsid w:val="003B6698"/>
    <w:rsid w:val="003B724D"/>
    <w:rsid w:val="003C0364"/>
    <w:rsid w:val="003C348F"/>
    <w:rsid w:val="003C6062"/>
    <w:rsid w:val="003C6535"/>
    <w:rsid w:val="003C767A"/>
    <w:rsid w:val="003D0960"/>
    <w:rsid w:val="003D28CC"/>
    <w:rsid w:val="003D2DA3"/>
    <w:rsid w:val="003D3662"/>
    <w:rsid w:val="003E00B7"/>
    <w:rsid w:val="003E2237"/>
    <w:rsid w:val="003E2F0E"/>
    <w:rsid w:val="003E3045"/>
    <w:rsid w:val="003E4952"/>
    <w:rsid w:val="003E4C78"/>
    <w:rsid w:val="003E602B"/>
    <w:rsid w:val="003F31B4"/>
    <w:rsid w:val="003F3AFF"/>
    <w:rsid w:val="003F5FE7"/>
    <w:rsid w:val="003F6547"/>
    <w:rsid w:val="003F6C6C"/>
    <w:rsid w:val="00402019"/>
    <w:rsid w:val="00402552"/>
    <w:rsid w:val="00403BD8"/>
    <w:rsid w:val="00405039"/>
    <w:rsid w:val="00407405"/>
    <w:rsid w:val="0041056F"/>
    <w:rsid w:val="00410B23"/>
    <w:rsid w:val="00413020"/>
    <w:rsid w:val="00413503"/>
    <w:rsid w:val="00414429"/>
    <w:rsid w:val="004163D4"/>
    <w:rsid w:val="004201E2"/>
    <w:rsid w:val="00420FF7"/>
    <w:rsid w:val="00421E6C"/>
    <w:rsid w:val="00421F5C"/>
    <w:rsid w:val="00423F9C"/>
    <w:rsid w:val="00424198"/>
    <w:rsid w:val="00424523"/>
    <w:rsid w:val="00425440"/>
    <w:rsid w:val="00426753"/>
    <w:rsid w:val="00427403"/>
    <w:rsid w:val="004275AA"/>
    <w:rsid w:val="004304DB"/>
    <w:rsid w:val="004317A9"/>
    <w:rsid w:val="00431BF1"/>
    <w:rsid w:val="00433065"/>
    <w:rsid w:val="00434675"/>
    <w:rsid w:val="00434BF7"/>
    <w:rsid w:val="00440497"/>
    <w:rsid w:val="004418C9"/>
    <w:rsid w:val="00441A5C"/>
    <w:rsid w:val="00442E1C"/>
    <w:rsid w:val="00443AF8"/>
    <w:rsid w:val="0044442D"/>
    <w:rsid w:val="004447E7"/>
    <w:rsid w:val="00445113"/>
    <w:rsid w:val="004454EC"/>
    <w:rsid w:val="00445E71"/>
    <w:rsid w:val="00447EEE"/>
    <w:rsid w:val="00450012"/>
    <w:rsid w:val="004508B8"/>
    <w:rsid w:val="00450E4B"/>
    <w:rsid w:val="004512C0"/>
    <w:rsid w:val="00451649"/>
    <w:rsid w:val="00451664"/>
    <w:rsid w:val="00452BCC"/>
    <w:rsid w:val="0045340C"/>
    <w:rsid w:val="00453D49"/>
    <w:rsid w:val="00454177"/>
    <w:rsid w:val="004542D1"/>
    <w:rsid w:val="00455C48"/>
    <w:rsid w:val="00455FB7"/>
    <w:rsid w:val="004563D2"/>
    <w:rsid w:val="004570BF"/>
    <w:rsid w:val="00457C24"/>
    <w:rsid w:val="00461EDC"/>
    <w:rsid w:val="00462223"/>
    <w:rsid w:val="0046257A"/>
    <w:rsid w:val="00463416"/>
    <w:rsid w:val="004635B3"/>
    <w:rsid w:val="00464036"/>
    <w:rsid w:val="004640C6"/>
    <w:rsid w:val="0046644B"/>
    <w:rsid w:val="00467C15"/>
    <w:rsid w:val="00470D3B"/>
    <w:rsid w:val="00472148"/>
    <w:rsid w:val="0047258F"/>
    <w:rsid w:val="0047259A"/>
    <w:rsid w:val="00474C9D"/>
    <w:rsid w:val="00474F21"/>
    <w:rsid w:val="004753C5"/>
    <w:rsid w:val="00475661"/>
    <w:rsid w:val="00475D67"/>
    <w:rsid w:val="0047707E"/>
    <w:rsid w:val="0048009A"/>
    <w:rsid w:val="00480201"/>
    <w:rsid w:val="004807B0"/>
    <w:rsid w:val="00480C99"/>
    <w:rsid w:val="00481E9B"/>
    <w:rsid w:val="00483565"/>
    <w:rsid w:val="004839E8"/>
    <w:rsid w:val="004846F3"/>
    <w:rsid w:val="004847F3"/>
    <w:rsid w:val="00485F24"/>
    <w:rsid w:val="00486553"/>
    <w:rsid w:val="00490F48"/>
    <w:rsid w:val="00491109"/>
    <w:rsid w:val="00492AA5"/>
    <w:rsid w:val="004944FE"/>
    <w:rsid w:val="00497EFE"/>
    <w:rsid w:val="004A060D"/>
    <w:rsid w:val="004A0B84"/>
    <w:rsid w:val="004A0BFC"/>
    <w:rsid w:val="004A1E7A"/>
    <w:rsid w:val="004A31C9"/>
    <w:rsid w:val="004A32DD"/>
    <w:rsid w:val="004A386E"/>
    <w:rsid w:val="004A38A9"/>
    <w:rsid w:val="004A3F32"/>
    <w:rsid w:val="004A5CCC"/>
    <w:rsid w:val="004A5FA5"/>
    <w:rsid w:val="004A63B9"/>
    <w:rsid w:val="004A685B"/>
    <w:rsid w:val="004A69A5"/>
    <w:rsid w:val="004A7047"/>
    <w:rsid w:val="004A7F65"/>
    <w:rsid w:val="004B01EC"/>
    <w:rsid w:val="004B1117"/>
    <w:rsid w:val="004B2582"/>
    <w:rsid w:val="004B38A5"/>
    <w:rsid w:val="004B39EF"/>
    <w:rsid w:val="004B3F28"/>
    <w:rsid w:val="004B60B3"/>
    <w:rsid w:val="004B69E8"/>
    <w:rsid w:val="004B7F8E"/>
    <w:rsid w:val="004C0486"/>
    <w:rsid w:val="004C068D"/>
    <w:rsid w:val="004C0B94"/>
    <w:rsid w:val="004C1B39"/>
    <w:rsid w:val="004C2EAF"/>
    <w:rsid w:val="004C690C"/>
    <w:rsid w:val="004C743C"/>
    <w:rsid w:val="004C7E56"/>
    <w:rsid w:val="004D13AB"/>
    <w:rsid w:val="004D14CD"/>
    <w:rsid w:val="004D17BF"/>
    <w:rsid w:val="004D203A"/>
    <w:rsid w:val="004D322A"/>
    <w:rsid w:val="004D495F"/>
    <w:rsid w:val="004D57F7"/>
    <w:rsid w:val="004D5855"/>
    <w:rsid w:val="004D7C4A"/>
    <w:rsid w:val="004E22A7"/>
    <w:rsid w:val="004E25C4"/>
    <w:rsid w:val="004E2FAF"/>
    <w:rsid w:val="004E4EBA"/>
    <w:rsid w:val="004E6A3D"/>
    <w:rsid w:val="004E6A87"/>
    <w:rsid w:val="004F0A2C"/>
    <w:rsid w:val="004F1C5C"/>
    <w:rsid w:val="004F2A57"/>
    <w:rsid w:val="004F399B"/>
    <w:rsid w:val="004F3E7C"/>
    <w:rsid w:val="004F42F2"/>
    <w:rsid w:val="004F4DA5"/>
    <w:rsid w:val="004F5030"/>
    <w:rsid w:val="004F6426"/>
    <w:rsid w:val="004F6D42"/>
    <w:rsid w:val="00501907"/>
    <w:rsid w:val="00502A56"/>
    <w:rsid w:val="00505491"/>
    <w:rsid w:val="00506D25"/>
    <w:rsid w:val="00507904"/>
    <w:rsid w:val="00510D43"/>
    <w:rsid w:val="00511674"/>
    <w:rsid w:val="0051247E"/>
    <w:rsid w:val="0051697E"/>
    <w:rsid w:val="00517B79"/>
    <w:rsid w:val="00524B90"/>
    <w:rsid w:val="00525B99"/>
    <w:rsid w:val="00525BCE"/>
    <w:rsid w:val="0053055B"/>
    <w:rsid w:val="00531101"/>
    <w:rsid w:val="00531917"/>
    <w:rsid w:val="005335BD"/>
    <w:rsid w:val="00534BA3"/>
    <w:rsid w:val="00534D14"/>
    <w:rsid w:val="00535CF8"/>
    <w:rsid w:val="00536B2A"/>
    <w:rsid w:val="00537081"/>
    <w:rsid w:val="005419FA"/>
    <w:rsid w:val="0054255A"/>
    <w:rsid w:val="0054362C"/>
    <w:rsid w:val="00543F48"/>
    <w:rsid w:val="0054648D"/>
    <w:rsid w:val="005472A3"/>
    <w:rsid w:val="005472FC"/>
    <w:rsid w:val="0054736D"/>
    <w:rsid w:val="00547484"/>
    <w:rsid w:val="00550ED1"/>
    <w:rsid w:val="00551736"/>
    <w:rsid w:val="00552995"/>
    <w:rsid w:val="00552B70"/>
    <w:rsid w:val="005568CF"/>
    <w:rsid w:val="005573FD"/>
    <w:rsid w:val="00561624"/>
    <w:rsid w:val="00561A64"/>
    <w:rsid w:val="00562806"/>
    <w:rsid w:val="00562E5C"/>
    <w:rsid w:val="00564D26"/>
    <w:rsid w:val="00573D66"/>
    <w:rsid w:val="0057621F"/>
    <w:rsid w:val="00577EA0"/>
    <w:rsid w:val="00581586"/>
    <w:rsid w:val="0058244D"/>
    <w:rsid w:val="00583EF3"/>
    <w:rsid w:val="00586339"/>
    <w:rsid w:val="005864AC"/>
    <w:rsid w:val="005867DE"/>
    <w:rsid w:val="00590965"/>
    <w:rsid w:val="00591581"/>
    <w:rsid w:val="00591D2E"/>
    <w:rsid w:val="00595712"/>
    <w:rsid w:val="00596168"/>
    <w:rsid w:val="005978DC"/>
    <w:rsid w:val="005A0FE6"/>
    <w:rsid w:val="005A1E40"/>
    <w:rsid w:val="005A3C61"/>
    <w:rsid w:val="005A458D"/>
    <w:rsid w:val="005A4B91"/>
    <w:rsid w:val="005A63C6"/>
    <w:rsid w:val="005A75D7"/>
    <w:rsid w:val="005A7901"/>
    <w:rsid w:val="005B04C1"/>
    <w:rsid w:val="005B1214"/>
    <w:rsid w:val="005B15AB"/>
    <w:rsid w:val="005B1A34"/>
    <w:rsid w:val="005B363D"/>
    <w:rsid w:val="005B4321"/>
    <w:rsid w:val="005B6A7A"/>
    <w:rsid w:val="005B6E1C"/>
    <w:rsid w:val="005B7557"/>
    <w:rsid w:val="005C115A"/>
    <w:rsid w:val="005C2F4A"/>
    <w:rsid w:val="005C3F54"/>
    <w:rsid w:val="005C4EA7"/>
    <w:rsid w:val="005C5144"/>
    <w:rsid w:val="005C587C"/>
    <w:rsid w:val="005C6EEA"/>
    <w:rsid w:val="005D1D09"/>
    <w:rsid w:val="005D319E"/>
    <w:rsid w:val="005E041F"/>
    <w:rsid w:val="005E168F"/>
    <w:rsid w:val="005E1B1D"/>
    <w:rsid w:val="005E1E33"/>
    <w:rsid w:val="005E240B"/>
    <w:rsid w:val="005E3390"/>
    <w:rsid w:val="005E3B44"/>
    <w:rsid w:val="005E4228"/>
    <w:rsid w:val="005E4DF3"/>
    <w:rsid w:val="005E5344"/>
    <w:rsid w:val="005E5535"/>
    <w:rsid w:val="005E6378"/>
    <w:rsid w:val="005E73AB"/>
    <w:rsid w:val="005F045C"/>
    <w:rsid w:val="005F0AFA"/>
    <w:rsid w:val="005F0F99"/>
    <w:rsid w:val="005F1F6D"/>
    <w:rsid w:val="005F25F4"/>
    <w:rsid w:val="005F2630"/>
    <w:rsid w:val="005F2BA2"/>
    <w:rsid w:val="005F3CE7"/>
    <w:rsid w:val="005F6308"/>
    <w:rsid w:val="005F645F"/>
    <w:rsid w:val="005F6AB9"/>
    <w:rsid w:val="005F6BCE"/>
    <w:rsid w:val="005F7FC6"/>
    <w:rsid w:val="006017F2"/>
    <w:rsid w:val="00601BE4"/>
    <w:rsid w:val="00602079"/>
    <w:rsid w:val="00602680"/>
    <w:rsid w:val="00604AD5"/>
    <w:rsid w:val="00606593"/>
    <w:rsid w:val="00610751"/>
    <w:rsid w:val="00612298"/>
    <w:rsid w:val="00613A55"/>
    <w:rsid w:val="00613FAA"/>
    <w:rsid w:val="00613FAE"/>
    <w:rsid w:val="006146BB"/>
    <w:rsid w:val="00616880"/>
    <w:rsid w:val="006170A6"/>
    <w:rsid w:val="006179D7"/>
    <w:rsid w:val="00617F41"/>
    <w:rsid w:val="006205C1"/>
    <w:rsid w:val="00621029"/>
    <w:rsid w:val="006216B1"/>
    <w:rsid w:val="00622926"/>
    <w:rsid w:val="00622ECF"/>
    <w:rsid w:val="00625692"/>
    <w:rsid w:val="00625831"/>
    <w:rsid w:val="00626585"/>
    <w:rsid w:val="00626962"/>
    <w:rsid w:val="006304CF"/>
    <w:rsid w:val="00631107"/>
    <w:rsid w:val="0063274A"/>
    <w:rsid w:val="00633862"/>
    <w:rsid w:val="00633A20"/>
    <w:rsid w:val="00633D09"/>
    <w:rsid w:val="006342F3"/>
    <w:rsid w:val="006346EA"/>
    <w:rsid w:val="0063582E"/>
    <w:rsid w:val="00636525"/>
    <w:rsid w:val="00637435"/>
    <w:rsid w:val="0064248F"/>
    <w:rsid w:val="00642494"/>
    <w:rsid w:val="00642EE0"/>
    <w:rsid w:val="0064301C"/>
    <w:rsid w:val="00645E1B"/>
    <w:rsid w:val="00646770"/>
    <w:rsid w:val="006468A0"/>
    <w:rsid w:val="00647B18"/>
    <w:rsid w:val="00647CBE"/>
    <w:rsid w:val="00650B9C"/>
    <w:rsid w:val="006515CA"/>
    <w:rsid w:val="0065229E"/>
    <w:rsid w:val="00654B9E"/>
    <w:rsid w:val="00656CC3"/>
    <w:rsid w:val="00657443"/>
    <w:rsid w:val="0066066C"/>
    <w:rsid w:val="006606A1"/>
    <w:rsid w:val="00661781"/>
    <w:rsid w:val="00661B95"/>
    <w:rsid w:val="00665095"/>
    <w:rsid w:val="0066633B"/>
    <w:rsid w:val="006669D3"/>
    <w:rsid w:val="006679AC"/>
    <w:rsid w:val="00667F68"/>
    <w:rsid w:val="0067000E"/>
    <w:rsid w:val="00671694"/>
    <w:rsid w:val="00671C8F"/>
    <w:rsid w:val="00672020"/>
    <w:rsid w:val="006726BC"/>
    <w:rsid w:val="00672F39"/>
    <w:rsid w:val="0067376A"/>
    <w:rsid w:val="00673BD3"/>
    <w:rsid w:val="00673F5C"/>
    <w:rsid w:val="00675C5E"/>
    <w:rsid w:val="006776A4"/>
    <w:rsid w:val="00680CF6"/>
    <w:rsid w:val="006810DE"/>
    <w:rsid w:val="00681239"/>
    <w:rsid w:val="00681CDE"/>
    <w:rsid w:val="00682B13"/>
    <w:rsid w:val="0068406F"/>
    <w:rsid w:val="00685DF2"/>
    <w:rsid w:val="00687443"/>
    <w:rsid w:val="0069139F"/>
    <w:rsid w:val="00692702"/>
    <w:rsid w:val="00692B3D"/>
    <w:rsid w:val="006939AD"/>
    <w:rsid w:val="0069499B"/>
    <w:rsid w:val="00694A2E"/>
    <w:rsid w:val="0069558C"/>
    <w:rsid w:val="006959F2"/>
    <w:rsid w:val="00696988"/>
    <w:rsid w:val="00696F5D"/>
    <w:rsid w:val="00697594"/>
    <w:rsid w:val="006A0E0A"/>
    <w:rsid w:val="006A246D"/>
    <w:rsid w:val="006A28DA"/>
    <w:rsid w:val="006A2FF6"/>
    <w:rsid w:val="006A513D"/>
    <w:rsid w:val="006A5398"/>
    <w:rsid w:val="006A5990"/>
    <w:rsid w:val="006A7A48"/>
    <w:rsid w:val="006B062A"/>
    <w:rsid w:val="006B26D6"/>
    <w:rsid w:val="006B435B"/>
    <w:rsid w:val="006B47D6"/>
    <w:rsid w:val="006B4FF7"/>
    <w:rsid w:val="006B538A"/>
    <w:rsid w:val="006B5464"/>
    <w:rsid w:val="006B7509"/>
    <w:rsid w:val="006B76F8"/>
    <w:rsid w:val="006B7CEC"/>
    <w:rsid w:val="006C10FD"/>
    <w:rsid w:val="006C275C"/>
    <w:rsid w:val="006C3B62"/>
    <w:rsid w:val="006C4CD7"/>
    <w:rsid w:val="006C701B"/>
    <w:rsid w:val="006D119D"/>
    <w:rsid w:val="006D1766"/>
    <w:rsid w:val="006D2A66"/>
    <w:rsid w:val="006D305B"/>
    <w:rsid w:val="006D32D4"/>
    <w:rsid w:val="006D4DA0"/>
    <w:rsid w:val="006D5C38"/>
    <w:rsid w:val="006D60DD"/>
    <w:rsid w:val="006D6498"/>
    <w:rsid w:val="006D7EF5"/>
    <w:rsid w:val="006E06D0"/>
    <w:rsid w:val="006E0F62"/>
    <w:rsid w:val="006E115D"/>
    <w:rsid w:val="006E274B"/>
    <w:rsid w:val="006E33F3"/>
    <w:rsid w:val="006E5DFD"/>
    <w:rsid w:val="006E6308"/>
    <w:rsid w:val="006E6A60"/>
    <w:rsid w:val="006E7626"/>
    <w:rsid w:val="006E77E6"/>
    <w:rsid w:val="006F003E"/>
    <w:rsid w:val="006F0A03"/>
    <w:rsid w:val="006F0DF5"/>
    <w:rsid w:val="006F2E62"/>
    <w:rsid w:val="006F3F7E"/>
    <w:rsid w:val="006F6EF7"/>
    <w:rsid w:val="006F7FEF"/>
    <w:rsid w:val="00700FDA"/>
    <w:rsid w:val="0070195B"/>
    <w:rsid w:val="007029AE"/>
    <w:rsid w:val="00703E73"/>
    <w:rsid w:val="00704C3B"/>
    <w:rsid w:val="0070537A"/>
    <w:rsid w:val="00705F3B"/>
    <w:rsid w:val="00706775"/>
    <w:rsid w:val="00710FDC"/>
    <w:rsid w:val="00711382"/>
    <w:rsid w:val="00712895"/>
    <w:rsid w:val="00713FFB"/>
    <w:rsid w:val="00714181"/>
    <w:rsid w:val="00714428"/>
    <w:rsid w:val="0071552A"/>
    <w:rsid w:val="00715DC9"/>
    <w:rsid w:val="00717C31"/>
    <w:rsid w:val="007208E5"/>
    <w:rsid w:val="0072094B"/>
    <w:rsid w:val="00721CC8"/>
    <w:rsid w:val="00722CEA"/>
    <w:rsid w:val="00725605"/>
    <w:rsid w:val="0072664F"/>
    <w:rsid w:val="007277FF"/>
    <w:rsid w:val="00732770"/>
    <w:rsid w:val="00732B05"/>
    <w:rsid w:val="007337C6"/>
    <w:rsid w:val="007341F5"/>
    <w:rsid w:val="00734374"/>
    <w:rsid w:val="00734CE3"/>
    <w:rsid w:val="007351E0"/>
    <w:rsid w:val="00735FD7"/>
    <w:rsid w:val="00740435"/>
    <w:rsid w:val="0074151F"/>
    <w:rsid w:val="00741A43"/>
    <w:rsid w:val="0074305C"/>
    <w:rsid w:val="0074313A"/>
    <w:rsid w:val="007473C7"/>
    <w:rsid w:val="007511AE"/>
    <w:rsid w:val="007512E1"/>
    <w:rsid w:val="00751F0D"/>
    <w:rsid w:val="00755017"/>
    <w:rsid w:val="00756C45"/>
    <w:rsid w:val="00756C9C"/>
    <w:rsid w:val="007605A1"/>
    <w:rsid w:val="00760878"/>
    <w:rsid w:val="00763825"/>
    <w:rsid w:val="00765E7D"/>
    <w:rsid w:val="007669E3"/>
    <w:rsid w:val="00767D3C"/>
    <w:rsid w:val="00770AC8"/>
    <w:rsid w:val="00770B61"/>
    <w:rsid w:val="007712CE"/>
    <w:rsid w:val="007715DC"/>
    <w:rsid w:val="00771D4C"/>
    <w:rsid w:val="00772154"/>
    <w:rsid w:val="007731EF"/>
    <w:rsid w:val="0077648D"/>
    <w:rsid w:val="0077760E"/>
    <w:rsid w:val="00781F3B"/>
    <w:rsid w:val="00782BF4"/>
    <w:rsid w:val="00784A49"/>
    <w:rsid w:val="00785670"/>
    <w:rsid w:val="007857CE"/>
    <w:rsid w:val="007869C6"/>
    <w:rsid w:val="00786ABF"/>
    <w:rsid w:val="00790998"/>
    <w:rsid w:val="007917AA"/>
    <w:rsid w:val="00793A41"/>
    <w:rsid w:val="00793C8A"/>
    <w:rsid w:val="007974A7"/>
    <w:rsid w:val="007A2411"/>
    <w:rsid w:val="007A32A4"/>
    <w:rsid w:val="007A3664"/>
    <w:rsid w:val="007A45D2"/>
    <w:rsid w:val="007A4E94"/>
    <w:rsid w:val="007A583D"/>
    <w:rsid w:val="007A59D5"/>
    <w:rsid w:val="007A62E6"/>
    <w:rsid w:val="007A702C"/>
    <w:rsid w:val="007B1CE3"/>
    <w:rsid w:val="007B2028"/>
    <w:rsid w:val="007B280F"/>
    <w:rsid w:val="007B33C4"/>
    <w:rsid w:val="007B7A4E"/>
    <w:rsid w:val="007B7C96"/>
    <w:rsid w:val="007B7F42"/>
    <w:rsid w:val="007C02C1"/>
    <w:rsid w:val="007C3517"/>
    <w:rsid w:val="007C5B46"/>
    <w:rsid w:val="007C79EA"/>
    <w:rsid w:val="007C7B0A"/>
    <w:rsid w:val="007C7C34"/>
    <w:rsid w:val="007C7FD1"/>
    <w:rsid w:val="007D1D52"/>
    <w:rsid w:val="007D238D"/>
    <w:rsid w:val="007D3C01"/>
    <w:rsid w:val="007D7026"/>
    <w:rsid w:val="007E0F98"/>
    <w:rsid w:val="007E12FE"/>
    <w:rsid w:val="007E15D0"/>
    <w:rsid w:val="007E1904"/>
    <w:rsid w:val="007E21D7"/>
    <w:rsid w:val="007E289A"/>
    <w:rsid w:val="007E469F"/>
    <w:rsid w:val="007F0BC9"/>
    <w:rsid w:val="007F3006"/>
    <w:rsid w:val="007F34AB"/>
    <w:rsid w:val="007F45E6"/>
    <w:rsid w:val="007F5505"/>
    <w:rsid w:val="007F5513"/>
    <w:rsid w:val="007F5E04"/>
    <w:rsid w:val="007F6D36"/>
    <w:rsid w:val="007F6EC9"/>
    <w:rsid w:val="00800611"/>
    <w:rsid w:val="00800F36"/>
    <w:rsid w:val="008036D1"/>
    <w:rsid w:val="00804337"/>
    <w:rsid w:val="008044BD"/>
    <w:rsid w:val="00804C2B"/>
    <w:rsid w:val="00805458"/>
    <w:rsid w:val="00807320"/>
    <w:rsid w:val="008075F4"/>
    <w:rsid w:val="008111E3"/>
    <w:rsid w:val="00811404"/>
    <w:rsid w:val="00811F4E"/>
    <w:rsid w:val="008120C5"/>
    <w:rsid w:val="00812C92"/>
    <w:rsid w:val="00813516"/>
    <w:rsid w:val="00814A16"/>
    <w:rsid w:val="00816515"/>
    <w:rsid w:val="00816C69"/>
    <w:rsid w:val="00820E6C"/>
    <w:rsid w:val="00821013"/>
    <w:rsid w:val="008224CC"/>
    <w:rsid w:val="00823EAA"/>
    <w:rsid w:val="00826DF9"/>
    <w:rsid w:val="00827E03"/>
    <w:rsid w:val="00830FA9"/>
    <w:rsid w:val="0083134A"/>
    <w:rsid w:val="00833822"/>
    <w:rsid w:val="00833A26"/>
    <w:rsid w:val="00833E05"/>
    <w:rsid w:val="00836B65"/>
    <w:rsid w:val="00841DE7"/>
    <w:rsid w:val="00842A28"/>
    <w:rsid w:val="0084323E"/>
    <w:rsid w:val="0084460B"/>
    <w:rsid w:val="008454F9"/>
    <w:rsid w:val="00845709"/>
    <w:rsid w:val="00845963"/>
    <w:rsid w:val="00845C8B"/>
    <w:rsid w:val="008472DE"/>
    <w:rsid w:val="00847953"/>
    <w:rsid w:val="00847998"/>
    <w:rsid w:val="0085034A"/>
    <w:rsid w:val="00850B1B"/>
    <w:rsid w:val="00851C8E"/>
    <w:rsid w:val="00853B20"/>
    <w:rsid w:val="0085554C"/>
    <w:rsid w:val="00856D79"/>
    <w:rsid w:val="008570E5"/>
    <w:rsid w:val="00860690"/>
    <w:rsid w:val="00860AAE"/>
    <w:rsid w:val="00861402"/>
    <w:rsid w:val="008619FD"/>
    <w:rsid w:val="0086388E"/>
    <w:rsid w:val="00866926"/>
    <w:rsid w:val="008672FC"/>
    <w:rsid w:val="008679BE"/>
    <w:rsid w:val="00867D9C"/>
    <w:rsid w:val="008703B3"/>
    <w:rsid w:val="00870E88"/>
    <w:rsid w:val="0087163C"/>
    <w:rsid w:val="0087367F"/>
    <w:rsid w:val="0087388D"/>
    <w:rsid w:val="0087400E"/>
    <w:rsid w:val="008758BA"/>
    <w:rsid w:val="00876153"/>
    <w:rsid w:val="008762B9"/>
    <w:rsid w:val="008763E8"/>
    <w:rsid w:val="00876FD2"/>
    <w:rsid w:val="00877EE7"/>
    <w:rsid w:val="008804F2"/>
    <w:rsid w:val="00880CD0"/>
    <w:rsid w:val="00881150"/>
    <w:rsid w:val="0088122D"/>
    <w:rsid w:val="008818AE"/>
    <w:rsid w:val="00882AB9"/>
    <w:rsid w:val="00883347"/>
    <w:rsid w:val="008839AA"/>
    <w:rsid w:val="00884375"/>
    <w:rsid w:val="008851AE"/>
    <w:rsid w:val="0088542A"/>
    <w:rsid w:val="0088654D"/>
    <w:rsid w:val="008904A3"/>
    <w:rsid w:val="00890DC8"/>
    <w:rsid w:val="008919CF"/>
    <w:rsid w:val="00892617"/>
    <w:rsid w:val="00892EBF"/>
    <w:rsid w:val="0089319F"/>
    <w:rsid w:val="008961BB"/>
    <w:rsid w:val="00896484"/>
    <w:rsid w:val="00897D71"/>
    <w:rsid w:val="008A349C"/>
    <w:rsid w:val="008A7EFA"/>
    <w:rsid w:val="008A7F00"/>
    <w:rsid w:val="008B09A5"/>
    <w:rsid w:val="008B1BA6"/>
    <w:rsid w:val="008B2D6F"/>
    <w:rsid w:val="008B3C3B"/>
    <w:rsid w:val="008B3FAA"/>
    <w:rsid w:val="008B504B"/>
    <w:rsid w:val="008B618B"/>
    <w:rsid w:val="008B6ECF"/>
    <w:rsid w:val="008C185F"/>
    <w:rsid w:val="008C1D56"/>
    <w:rsid w:val="008C26AF"/>
    <w:rsid w:val="008C27EA"/>
    <w:rsid w:val="008C2E32"/>
    <w:rsid w:val="008C3E28"/>
    <w:rsid w:val="008C4503"/>
    <w:rsid w:val="008D0B6E"/>
    <w:rsid w:val="008D0D25"/>
    <w:rsid w:val="008D170F"/>
    <w:rsid w:val="008D1B69"/>
    <w:rsid w:val="008D2031"/>
    <w:rsid w:val="008D240E"/>
    <w:rsid w:val="008D3895"/>
    <w:rsid w:val="008D4B21"/>
    <w:rsid w:val="008D5181"/>
    <w:rsid w:val="008D5B53"/>
    <w:rsid w:val="008D6EE0"/>
    <w:rsid w:val="008E276D"/>
    <w:rsid w:val="008E2EBA"/>
    <w:rsid w:val="008E41E4"/>
    <w:rsid w:val="008E42CA"/>
    <w:rsid w:val="008E55F7"/>
    <w:rsid w:val="008E5989"/>
    <w:rsid w:val="008F074B"/>
    <w:rsid w:val="008F2424"/>
    <w:rsid w:val="008F3652"/>
    <w:rsid w:val="008F51C6"/>
    <w:rsid w:val="008F5543"/>
    <w:rsid w:val="008F598D"/>
    <w:rsid w:val="008F670C"/>
    <w:rsid w:val="00901161"/>
    <w:rsid w:val="00901D1D"/>
    <w:rsid w:val="00902A8B"/>
    <w:rsid w:val="00903BE2"/>
    <w:rsid w:val="00905D2E"/>
    <w:rsid w:val="0090636A"/>
    <w:rsid w:val="00907289"/>
    <w:rsid w:val="009074DA"/>
    <w:rsid w:val="0090763F"/>
    <w:rsid w:val="009101A8"/>
    <w:rsid w:val="00911AF5"/>
    <w:rsid w:val="00911ED1"/>
    <w:rsid w:val="00912742"/>
    <w:rsid w:val="00912749"/>
    <w:rsid w:val="00913427"/>
    <w:rsid w:val="00913627"/>
    <w:rsid w:val="00913AC5"/>
    <w:rsid w:val="009141D4"/>
    <w:rsid w:val="00914E26"/>
    <w:rsid w:val="00914F74"/>
    <w:rsid w:val="009156E1"/>
    <w:rsid w:val="00916018"/>
    <w:rsid w:val="009176B5"/>
    <w:rsid w:val="00920484"/>
    <w:rsid w:val="0092117A"/>
    <w:rsid w:val="0092180C"/>
    <w:rsid w:val="00923279"/>
    <w:rsid w:val="009244E1"/>
    <w:rsid w:val="00925246"/>
    <w:rsid w:val="009277E3"/>
    <w:rsid w:val="00927934"/>
    <w:rsid w:val="00927F0B"/>
    <w:rsid w:val="00930438"/>
    <w:rsid w:val="00931F07"/>
    <w:rsid w:val="00932B18"/>
    <w:rsid w:val="009330A2"/>
    <w:rsid w:val="00934A42"/>
    <w:rsid w:val="00935215"/>
    <w:rsid w:val="009363E3"/>
    <w:rsid w:val="009366F4"/>
    <w:rsid w:val="00937F61"/>
    <w:rsid w:val="00941C62"/>
    <w:rsid w:val="00941E25"/>
    <w:rsid w:val="0094365C"/>
    <w:rsid w:val="00943C68"/>
    <w:rsid w:val="00944C87"/>
    <w:rsid w:val="009475DC"/>
    <w:rsid w:val="009505EF"/>
    <w:rsid w:val="009505F9"/>
    <w:rsid w:val="009550B1"/>
    <w:rsid w:val="009552C0"/>
    <w:rsid w:val="00957109"/>
    <w:rsid w:val="00960CAA"/>
    <w:rsid w:val="009611E6"/>
    <w:rsid w:val="00961347"/>
    <w:rsid w:val="00961ABB"/>
    <w:rsid w:val="00962189"/>
    <w:rsid w:val="0096241A"/>
    <w:rsid w:val="00962BCD"/>
    <w:rsid w:val="009634DD"/>
    <w:rsid w:val="00964D06"/>
    <w:rsid w:val="00964EA2"/>
    <w:rsid w:val="00965326"/>
    <w:rsid w:val="00966C95"/>
    <w:rsid w:val="00966F44"/>
    <w:rsid w:val="00972CB1"/>
    <w:rsid w:val="00980948"/>
    <w:rsid w:val="0098189A"/>
    <w:rsid w:val="00981D90"/>
    <w:rsid w:val="00982B24"/>
    <w:rsid w:val="00982E07"/>
    <w:rsid w:val="00983372"/>
    <w:rsid w:val="00983AAC"/>
    <w:rsid w:val="00984473"/>
    <w:rsid w:val="00985272"/>
    <w:rsid w:val="00985F56"/>
    <w:rsid w:val="00987332"/>
    <w:rsid w:val="00987EAE"/>
    <w:rsid w:val="00991A94"/>
    <w:rsid w:val="00993625"/>
    <w:rsid w:val="00995417"/>
    <w:rsid w:val="00995DCE"/>
    <w:rsid w:val="009A083A"/>
    <w:rsid w:val="009A2AB3"/>
    <w:rsid w:val="009A2EF4"/>
    <w:rsid w:val="009A40AB"/>
    <w:rsid w:val="009A45C4"/>
    <w:rsid w:val="009A548C"/>
    <w:rsid w:val="009A59A2"/>
    <w:rsid w:val="009A71AA"/>
    <w:rsid w:val="009B1140"/>
    <w:rsid w:val="009B2F7C"/>
    <w:rsid w:val="009B4E0A"/>
    <w:rsid w:val="009B619F"/>
    <w:rsid w:val="009B76E6"/>
    <w:rsid w:val="009B7BBC"/>
    <w:rsid w:val="009B7F6C"/>
    <w:rsid w:val="009C0608"/>
    <w:rsid w:val="009C0E5E"/>
    <w:rsid w:val="009C0FD2"/>
    <w:rsid w:val="009C11FB"/>
    <w:rsid w:val="009C151C"/>
    <w:rsid w:val="009C1860"/>
    <w:rsid w:val="009C3034"/>
    <w:rsid w:val="009C3820"/>
    <w:rsid w:val="009C48F3"/>
    <w:rsid w:val="009C5770"/>
    <w:rsid w:val="009C6947"/>
    <w:rsid w:val="009C7441"/>
    <w:rsid w:val="009C75C5"/>
    <w:rsid w:val="009C76B6"/>
    <w:rsid w:val="009D01C5"/>
    <w:rsid w:val="009D0499"/>
    <w:rsid w:val="009D1DA6"/>
    <w:rsid w:val="009D31BF"/>
    <w:rsid w:val="009D350A"/>
    <w:rsid w:val="009D5487"/>
    <w:rsid w:val="009E027E"/>
    <w:rsid w:val="009E0CC2"/>
    <w:rsid w:val="009E0FD2"/>
    <w:rsid w:val="009E1610"/>
    <w:rsid w:val="009E245B"/>
    <w:rsid w:val="009E5201"/>
    <w:rsid w:val="009E63F3"/>
    <w:rsid w:val="009E670A"/>
    <w:rsid w:val="009E7285"/>
    <w:rsid w:val="009E7B4C"/>
    <w:rsid w:val="009F0F92"/>
    <w:rsid w:val="009F11BC"/>
    <w:rsid w:val="009F18CA"/>
    <w:rsid w:val="009F1BEC"/>
    <w:rsid w:val="009F2382"/>
    <w:rsid w:val="009F2BF8"/>
    <w:rsid w:val="009F4DE4"/>
    <w:rsid w:val="009F5E10"/>
    <w:rsid w:val="009F5E80"/>
    <w:rsid w:val="009F60A5"/>
    <w:rsid w:val="009F66AB"/>
    <w:rsid w:val="009F7F50"/>
    <w:rsid w:val="00A0094B"/>
    <w:rsid w:val="00A00F2D"/>
    <w:rsid w:val="00A0147A"/>
    <w:rsid w:val="00A03B03"/>
    <w:rsid w:val="00A03CC9"/>
    <w:rsid w:val="00A0411A"/>
    <w:rsid w:val="00A04450"/>
    <w:rsid w:val="00A04B2C"/>
    <w:rsid w:val="00A051F2"/>
    <w:rsid w:val="00A055CD"/>
    <w:rsid w:val="00A101E2"/>
    <w:rsid w:val="00A14043"/>
    <w:rsid w:val="00A16F9D"/>
    <w:rsid w:val="00A21EA2"/>
    <w:rsid w:val="00A23A71"/>
    <w:rsid w:val="00A247B7"/>
    <w:rsid w:val="00A253C5"/>
    <w:rsid w:val="00A3082E"/>
    <w:rsid w:val="00A31014"/>
    <w:rsid w:val="00A318B0"/>
    <w:rsid w:val="00A31A44"/>
    <w:rsid w:val="00A31DE9"/>
    <w:rsid w:val="00A321DB"/>
    <w:rsid w:val="00A32858"/>
    <w:rsid w:val="00A33021"/>
    <w:rsid w:val="00A35A47"/>
    <w:rsid w:val="00A36022"/>
    <w:rsid w:val="00A36839"/>
    <w:rsid w:val="00A37929"/>
    <w:rsid w:val="00A40AE0"/>
    <w:rsid w:val="00A40D79"/>
    <w:rsid w:val="00A40DAC"/>
    <w:rsid w:val="00A41830"/>
    <w:rsid w:val="00A42343"/>
    <w:rsid w:val="00A42F28"/>
    <w:rsid w:val="00A43359"/>
    <w:rsid w:val="00A434D9"/>
    <w:rsid w:val="00A43E57"/>
    <w:rsid w:val="00A449AE"/>
    <w:rsid w:val="00A51D47"/>
    <w:rsid w:val="00A528AD"/>
    <w:rsid w:val="00A530A9"/>
    <w:rsid w:val="00A54D6B"/>
    <w:rsid w:val="00A55502"/>
    <w:rsid w:val="00A55E41"/>
    <w:rsid w:val="00A5789C"/>
    <w:rsid w:val="00A60063"/>
    <w:rsid w:val="00A628F2"/>
    <w:rsid w:val="00A629DE"/>
    <w:rsid w:val="00A62B8D"/>
    <w:rsid w:val="00A64850"/>
    <w:rsid w:val="00A6504F"/>
    <w:rsid w:val="00A71BBE"/>
    <w:rsid w:val="00A728FA"/>
    <w:rsid w:val="00A745B9"/>
    <w:rsid w:val="00A74B4A"/>
    <w:rsid w:val="00A74EBB"/>
    <w:rsid w:val="00A76714"/>
    <w:rsid w:val="00A805FF"/>
    <w:rsid w:val="00A81972"/>
    <w:rsid w:val="00A819FD"/>
    <w:rsid w:val="00A81F4E"/>
    <w:rsid w:val="00A82B9E"/>
    <w:rsid w:val="00A82E41"/>
    <w:rsid w:val="00A83EDB"/>
    <w:rsid w:val="00A848C4"/>
    <w:rsid w:val="00A8521B"/>
    <w:rsid w:val="00A85BEC"/>
    <w:rsid w:val="00A9180F"/>
    <w:rsid w:val="00A928AF"/>
    <w:rsid w:val="00A9357F"/>
    <w:rsid w:val="00A93B72"/>
    <w:rsid w:val="00A94C3C"/>
    <w:rsid w:val="00A95AD5"/>
    <w:rsid w:val="00A95E49"/>
    <w:rsid w:val="00A96036"/>
    <w:rsid w:val="00A96305"/>
    <w:rsid w:val="00A9673F"/>
    <w:rsid w:val="00A96EFA"/>
    <w:rsid w:val="00A96FEF"/>
    <w:rsid w:val="00AA0333"/>
    <w:rsid w:val="00AA0603"/>
    <w:rsid w:val="00AA0E8D"/>
    <w:rsid w:val="00AA1345"/>
    <w:rsid w:val="00AA1BA9"/>
    <w:rsid w:val="00AA344E"/>
    <w:rsid w:val="00AA34F9"/>
    <w:rsid w:val="00AA38C5"/>
    <w:rsid w:val="00AA3B6E"/>
    <w:rsid w:val="00AA3C49"/>
    <w:rsid w:val="00AA3F25"/>
    <w:rsid w:val="00AA3FB0"/>
    <w:rsid w:val="00AA55F1"/>
    <w:rsid w:val="00AA7149"/>
    <w:rsid w:val="00AB0E2F"/>
    <w:rsid w:val="00AB1A00"/>
    <w:rsid w:val="00AB248F"/>
    <w:rsid w:val="00AB2775"/>
    <w:rsid w:val="00AB3B7F"/>
    <w:rsid w:val="00AB79D6"/>
    <w:rsid w:val="00AC0961"/>
    <w:rsid w:val="00AC0E27"/>
    <w:rsid w:val="00AC1E03"/>
    <w:rsid w:val="00AC20A5"/>
    <w:rsid w:val="00AC2E12"/>
    <w:rsid w:val="00AC51A7"/>
    <w:rsid w:val="00AC5935"/>
    <w:rsid w:val="00AC6638"/>
    <w:rsid w:val="00AC7C07"/>
    <w:rsid w:val="00AD02B3"/>
    <w:rsid w:val="00AD045A"/>
    <w:rsid w:val="00AD1428"/>
    <w:rsid w:val="00AD1ECE"/>
    <w:rsid w:val="00AD3582"/>
    <w:rsid w:val="00AD4E43"/>
    <w:rsid w:val="00AD5277"/>
    <w:rsid w:val="00AD5622"/>
    <w:rsid w:val="00AD66F2"/>
    <w:rsid w:val="00AE0646"/>
    <w:rsid w:val="00AE0CE6"/>
    <w:rsid w:val="00AE0D59"/>
    <w:rsid w:val="00AE2078"/>
    <w:rsid w:val="00AE2619"/>
    <w:rsid w:val="00AE2A66"/>
    <w:rsid w:val="00AE2D6F"/>
    <w:rsid w:val="00AE337A"/>
    <w:rsid w:val="00AE40EB"/>
    <w:rsid w:val="00AE52A8"/>
    <w:rsid w:val="00AE6CFF"/>
    <w:rsid w:val="00AE6D65"/>
    <w:rsid w:val="00AF37BE"/>
    <w:rsid w:val="00AF3800"/>
    <w:rsid w:val="00AF38EC"/>
    <w:rsid w:val="00AF3904"/>
    <w:rsid w:val="00AF480F"/>
    <w:rsid w:val="00AF4C4E"/>
    <w:rsid w:val="00AF4F86"/>
    <w:rsid w:val="00AF50CB"/>
    <w:rsid w:val="00AF617E"/>
    <w:rsid w:val="00AF666A"/>
    <w:rsid w:val="00AF6AC9"/>
    <w:rsid w:val="00AF7AC7"/>
    <w:rsid w:val="00B00C0F"/>
    <w:rsid w:val="00B0108F"/>
    <w:rsid w:val="00B0119D"/>
    <w:rsid w:val="00B0267D"/>
    <w:rsid w:val="00B04083"/>
    <w:rsid w:val="00B052BB"/>
    <w:rsid w:val="00B05E6F"/>
    <w:rsid w:val="00B065B3"/>
    <w:rsid w:val="00B06795"/>
    <w:rsid w:val="00B06D35"/>
    <w:rsid w:val="00B07D22"/>
    <w:rsid w:val="00B10B3C"/>
    <w:rsid w:val="00B1171E"/>
    <w:rsid w:val="00B12398"/>
    <w:rsid w:val="00B126BC"/>
    <w:rsid w:val="00B171FD"/>
    <w:rsid w:val="00B176F1"/>
    <w:rsid w:val="00B17B53"/>
    <w:rsid w:val="00B21346"/>
    <w:rsid w:val="00B22435"/>
    <w:rsid w:val="00B226D4"/>
    <w:rsid w:val="00B233B9"/>
    <w:rsid w:val="00B24A4B"/>
    <w:rsid w:val="00B24D54"/>
    <w:rsid w:val="00B2573D"/>
    <w:rsid w:val="00B25F1A"/>
    <w:rsid w:val="00B2655B"/>
    <w:rsid w:val="00B27880"/>
    <w:rsid w:val="00B31A81"/>
    <w:rsid w:val="00B32C1E"/>
    <w:rsid w:val="00B33D5B"/>
    <w:rsid w:val="00B3446E"/>
    <w:rsid w:val="00B344C2"/>
    <w:rsid w:val="00B3525C"/>
    <w:rsid w:val="00B37654"/>
    <w:rsid w:val="00B40E57"/>
    <w:rsid w:val="00B42607"/>
    <w:rsid w:val="00B4275E"/>
    <w:rsid w:val="00B42A82"/>
    <w:rsid w:val="00B43239"/>
    <w:rsid w:val="00B441D5"/>
    <w:rsid w:val="00B45813"/>
    <w:rsid w:val="00B45DB0"/>
    <w:rsid w:val="00B504D4"/>
    <w:rsid w:val="00B5069E"/>
    <w:rsid w:val="00B50E48"/>
    <w:rsid w:val="00B56FEA"/>
    <w:rsid w:val="00B571B7"/>
    <w:rsid w:val="00B5792F"/>
    <w:rsid w:val="00B57D56"/>
    <w:rsid w:val="00B61CA2"/>
    <w:rsid w:val="00B6336A"/>
    <w:rsid w:val="00B638E7"/>
    <w:rsid w:val="00B6513A"/>
    <w:rsid w:val="00B6541C"/>
    <w:rsid w:val="00B668EC"/>
    <w:rsid w:val="00B66D7A"/>
    <w:rsid w:val="00B678FE"/>
    <w:rsid w:val="00B67B40"/>
    <w:rsid w:val="00B67E15"/>
    <w:rsid w:val="00B70271"/>
    <w:rsid w:val="00B707CC"/>
    <w:rsid w:val="00B70F53"/>
    <w:rsid w:val="00B72329"/>
    <w:rsid w:val="00B73134"/>
    <w:rsid w:val="00B73D68"/>
    <w:rsid w:val="00B74332"/>
    <w:rsid w:val="00B75547"/>
    <w:rsid w:val="00B76163"/>
    <w:rsid w:val="00B76EF3"/>
    <w:rsid w:val="00B80E16"/>
    <w:rsid w:val="00B81858"/>
    <w:rsid w:val="00B82609"/>
    <w:rsid w:val="00B828C8"/>
    <w:rsid w:val="00B83328"/>
    <w:rsid w:val="00B85465"/>
    <w:rsid w:val="00B8613E"/>
    <w:rsid w:val="00B86282"/>
    <w:rsid w:val="00B8671B"/>
    <w:rsid w:val="00B91E24"/>
    <w:rsid w:val="00B92ECC"/>
    <w:rsid w:val="00B94E90"/>
    <w:rsid w:val="00B96251"/>
    <w:rsid w:val="00BA08DE"/>
    <w:rsid w:val="00BA18BC"/>
    <w:rsid w:val="00BA18DF"/>
    <w:rsid w:val="00BA3C72"/>
    <w:rsid w:val="00BA6B0A"/>
    <w:rsid w:val="00BA6E4F"/>
    <w:rsid w:val="00BA78D7"/>
    <w:rsid w:val="00BA7EE2"/>
    <w:rsid w:val="00BB1035"/>
    <w:rsid w:val="00BB1F75"/>
    <w:rsid w:val="00BB3067"/>
    <w:rsid w:val="00BB3D85"/>
    <w:rsid w:val="00BB4CF2"/>
    <w:rsid w:val="00BB6255"/>
    <w:rsid w:val="00BB697F"/>
    <w:rsid w:val="00BB76DD"/>
    <w:rsid w:val="00BB79D1"/>
    <w:rsid w:val="00BC1F43"/>
    <w:rsid w:val="00BC2064"/>
    <w:rsid w:val="00BC25B9"/>
    <w:rsid w:val="00BC25C0"/>
    <w:rsid w:val="00BC4971"/>
    <w:rsid w:val="00BC6775"/>
    <w:rsid w:val="00BC7CC7"/>
    <w:rsid w:val="00BD0079"/>
    <w:rsid w:val="00BD1625"/>
    <w:rsid w:val="00BD3560"/>
    <w:rsid w:val="00BD39DB"/>
    <w:rsid w:val="00BD53A1"/>
    <w:rsid w:val="00BD613B"/>
    <w:rsid w:val="00BE0C77"/>
    <w:rsid w:val="00BE25CB"/>
    <w:rsid w:val="00BE28BC"/>
    <w:rsid w:val="00BE315D"/>
    <w:rsid w:val="00BE396B"/>
    <w:rsid w:val="00BE3F75"/>
    <w:rsid w:val="00BE4671"/>
    <w:rsid w:val="00BE6A8B"/>
    <w:rsid w:val="00BF0116"/>
    <w:rsid w:val="00BF0A87"/>
    <w:rsid w:val="00BF1CC1"/>
    <w:rsid w:val="00BF202D"/>
    <w:rsid w:val="00BF21C4"/>
    <w:rsid w:val="00BF2C85"/>
    <w:rsid w:val="00BF362F"/>
    <w:rsid w:val="00BF3E4A"/>
    <w:rsid w:val="00BF4711"/>
    <w:rsid w:val="00BF4E05"/>
    <w:rsid w:val="00BF6A9D"/>
    <w:rsid w:val="00BF6F1B"/>
    <w:rsid w:val="00C00124"/>
    <w:rsid w:val="00C0087D"/>
    <w:rsid w:val="00C00E51"/>
    <w:rsid w:val="00C00F08"/>
    <w:rsid w:val="00C027E7"/>
    <w:rsid w:val="00C02A51"/>
    <w:rsid w:val="00C02D28"/>
    <w:rsid w:val="00C039C3"/>
    <w:rsid w:val="00C0416C"/>
    <w:rsid w:val="00C06030"/>
    <w:rsid w:val="00C06F79"/>
    <w:rsid w:val="00C07D12"/>
    <w:rsid w:val="00C07F5F"/>
    <w:rsid w:val="00C10879"/>
    <w:rsid w:val="00C10DD2"/>
    <w:rsid w:val="00C11313"/>
    <w:rsid w:val="00C1187F"/>
    <w:rsid w:val="00C11D7A"/>
    <w:rsid w:val="00C11E4C"/>
    <w:rsid w:val="00C132D7"/>
    <w:rsid w:val="00C13300"/>
    <w:rsid w:val="00C13355"/>
    <w:rsid w:val="00C135F2"/>
    <w:rsid w:val="00C14A8C"/>
    <w:rsid w:val="00C1509D"/>
    <w:rsid w:val="00C15160"/>
    <w:rsid w:val="00C1578D"/>
    <w:rsid w:val="00C15D30"/>
    <w:rsid w:val="00C1718B"/>
    <w:rsid w:val="00C1780C"/>
    <w:rsid w:val="00C17948"/>
    <w:rsid w:val="00C2024C"/>
    <w:rsid w:val="00C2093B"/>
    <w:rsid w:val="00C20FBE"/>
    <w:rsid w:val="00C2155F"/>
    <w:rsid w:val="00C24274"/>
    <w:rsid w:val="00C2439B"/>
    <w:rsid w:val="00C24946"/>
    <w:rsid w:val="00C24D07"/>
    <w:rsid w:val="00C24E9D"/>
    <w:rsid w:val="00C24EA0"/>
    <w:rsid w:val="00C2646E"/>
    <w:rsid w:val="00C269BF"/>
    <w:rsid w:val="00C26BEF"/>
    <w:rsid w:val="00C311ED"/>
    <w:rsid w:val="00C335FF"/>
    <w:rsid w:val="00C34569"/>
    <w:rsid w:val="00C36023"/>
    <w:rsid w:val="00C3779F"/>
    <w:rsid w:val="00C40E29"/>
    <w:rsid w:val="00C41F6C"/>
    <w:rsid w:val="00C43EC1"/>
    <w:rsid w:val="00C4422C"/>
    <w:rsid w:val="00C44952"/>
    <w:rsid w:val="00C44D89"/>
    <w:rsid w:val="00C450DD"/>
    <w:rsid w:val="00C45D85"/>
    <w:rsid w:val="00C4626C"/>
    <w:rsid w:val="00C4673C"/>
    <w:rsid w:val="00C46987"/>
    <w:rsid w:val="00C46EDE"/>
    <w:rsid w:val="00C51481"/>
    <w:rsid w:val="00C519FB"/>
    <w:rsid w:val="00C54A45"/>
    <w:rsid w:val="00C5598D"/>
    <w:rsid w:val="00C55F5F"/>
    <w:rsid w:val="00C56407"/>
    <w:rsid w:val="00C56943"/>
    <w:rsid w:val="00C57888"/>
    <w:rsid w:val="00C57AFF"/>
    <w:rsid w:val="00C615E4"/>
    <w:rsid w:val="00C64453"/>
    <w:rsid w:val="00C64848"/>
    <w:rsid w:val="00C65D0C"/>
    <w:rsid w:val="00C67545"/>
    <w:rsid w:val="00C67859"/>
    <w:rsid w:val="00C700B7"/>
    <w:rsid w:val="00C72FB2"/>
    <w:rsid w:val="00C74C99"/>
    <w:rsid w:val="00C74F0A"/>
    <w:rsid w:val="00C77200"/>
    <w:rsid w:val="00C77A12"/>
    <w:rsid w:val="00C77A61"/>
    <w:rsid w:val="00C817AC"/>
    <w:rsid w:val="00C83ED4"/>
    <w:rsid w:val="00C85C0D"/>
    <w:rsid w:val="00C90350"/>
    <w:rsid w:val="00C90681"/>
    <w:rsid w:val="00C916BC"/>
    <w:rsid w:val="00C91F6A"/>
    <w:rsid w:val="00C92508"/>
    <w:rsid w:val="00C94D0A"/>
    <w:rsid w:val="00C9738F"/>
    <w:rsid w:val="00CA060A"/>
    <w:rsid w:val="00CA3640"/>
    <w:rsid w:val="00CA4723"/>
    <w:rsid w:val="00CA4E5D"/>
    <w:rsid w:val="00CB0521"/>
    <w:rsid w:val="00CB0590"/>
    <w:rsid w:val="00CB2623"/>
    <w:rsid w:val="00CB3D50"/>
    <w:rsid w:val="00CB451B"/>
    <w:rsid w:val="00CC03BA"/>
    <w:rsid w:val="00CC0541"/>
    <w:rsid w:val="00CC1E95"/>
    <w:rsid w:val="00CC231D"/>
    <w:rsid w:val="00CC2821"/>
    <w:rsid w:val="00CC287C"/>
    <w:rsid w:val="00CC30E0"/>
    <w:rsid w:val="00CC3B36"/>
    <w:rsid w:val="00CC5A09"/>
    <w:rsid w:val="00CC6A38"/>
    <w:rsid w:val="00CC7C00"/>
    <w:rsid w:val="00CD0843"/>
    <w:rsid w:val="00CD3473"/>
    <w:rsid w:val="00CD43FF"/>
    <w:rsid w:val="00CD4887"/>
    <w:rsid w:val="00CD4B82"/>
    <w:rsid w:val="00CD5123"/>
    <w:rsid w:val="00CD5A0F"/>
    <w:rsid w:val="00CD5B42"/>
    <w:rsid w:val="00CD6399"/>
    <w:rsid w:val="00CD7270"/>
    <w:rsid w:val="00CD7E4F"/>
    <w:rsid w:val="00CE0B51"/>
    <w:rsid w:val="00CE1359"/>
    <w:rsid w:val="00CE41B6"/>
    <w:rsid w:val="00CE55EB"/>
    <w:rsid w:val="00CE6EC0"/>
    <w:rsid w:val="00CF058F"/>
    <w:rsid w:val="00CF27C3"/>
    <w:rsid w:val="00CF2E71"/>
    <w:rsid w:val="00CF3741"/>
    <w:rsid w:val="00CF3C3A"/>
    <w:rsid w:val="00CF3F5B"/>
    <w:rsid w:val="00CF4251"/>
    <w:rsid w:val="00CF5652"/>
    <w:rsid w:val="00CF6312"/>
    <w:rsid w:val="00CF63BD"/>
    <w:rsid w:val="00CF6406"/>
    <w:rsid w:val="00D0115A"/>
    <w:rsid w:val="00D014AE"/>
    <w:rsid w:val="00D03637"/>
    <w:rsid w:val="00D077C6"/>
    <w:rsid w:val="00D07813"/>
    <w:rsid w:val="00D10E9F"/>
    <w:rsid w:val="00D115A8"/>
    <w:rsid w:val="00D11729"/>
    <w:rsid w:val="00D119D4"/>
    <w:rsid w:val="00D11D49"/>
    <w:rsid w:val="00D13B5F"/>
    <w:rsid w:val="00D1432D"/>
    <w:rsid w:val="00D143FA"/>
    <w:rsid w:val="00D1617E"/>
    <w:rsid w:val="00D161A1"/>
    <w:rsid w:val="00D1773B"/>
    <w:rsid w:val="00D23009"/>
    <w:rsid w:val="00D23112"/>
    <w:rsid w:val="00D24D96"/>
    <w:rsid w:val="00D25314"/>
    <w:rsid w:val="00D269A9"/>
    <w:rsid w:val="00D26E7C"/>
    <w:rsid w:val="00D310D4"/>
    <w:rsid w:val="00D32E0A"/>
    <w:rsid w:val="00D3322B"/>
    <w:rsid w:val="00D379EB"/>
    <w:rsid w:val="00D4058B"/>
    <w:rsid w:val="00D40DE9"/>
    <w:rsid w:val="00D40F94"/>
    <w:rsid w:val="00D41E34"/>
    <w:rsid w:val="00D41F57"/>
    <w:rsid w:val="00D4244D"/>
    <w:rsid w:val="00D43AA6"/>
    <w:rsid w:val="00D43AB9"/>
    <w:rsid w:val="00D4414D"/>
    <w:rsid w:val="00D4544E"/>
    <w:rsid w:val="00D45D3E"/>
    <w:rsid w:val="00D51153"/>
    <w:rsid w:val="00D51515"/>
    <w:rsid w:val="00D55E58"/>
    <w:rsid w:val="00D60291"/>
    <w:rsid w:val="00D60C3D"/>
    <w:rsid w:val="00D60DF0"/>
    <w:rsid w:val="00D616E5"/>
    <w:rsid w:val="00D634F0"/>
    <w:rsid w:val="00D63823"/>
    <w:rsid w:val="00D64127"/>
    <w:rsid w:val="00D644D7"/>
    <w:rsid w:val="00D66FAC"/>
    <w:rsid w:val="00D71DA7"/>
    <w:rsid w:val="00D725F6"/>
    <w:rsid w:val="00D72E0F"/>
    <w:rsid w:val="00D7367C"/>
    <w:rsid w:val="00D73ADB"/>
    <w:rsid w:val="00D73D4C"/>
    <w:rsid w:val="00D74510"/>
    <w:rsid w:val="00D7494E"/>
    <w:rsid w:val="00D75288"/>
    <w:rsid w:val="00D7651C"/>
    <w:rsid w:val="00D76565"/>
    <w:rsid w:val="00D77397"/>
    <w:rsid w:val="00D774C7"/>
    <w:rsid w:val="00D77DA7"/>
    <w:rsid w:val="00D813EC"/>
    <w:rsid w:val="00D82336"/>
    <w:rsid w:val="00D83177"/>
    <w:rsid w:val="00D8434F"/>
    <w:rsid w:val="00D865FD"/>
    <w:rsid w:val="00D8674A"/>
    <w:rsid w:val="00D91139"/>
    <w:rsid w:val="00D91494"/>
    <w:rsid w:val="00D92C90"/>
    <w:rsid w:val="00D949D1"/>
    <w:rsid w:val="00D94F57"/>
    <w:rsid w:val="00D960CF"/>
    <w:rsid w:val="00DA0526"/>
    <w:rsid w:val="00DA1500"/>
    <w:rsid w:val="00DA2103"/>
    <w:rsid w:val="00DA2BFA"/>
    <w:rsid w:val="00DA3AEF"/>
    <w:rsid w:val="00DA4B69"/>
    <w:rsid w:val="00DB0712"/>
    <w:rsid w:val="00DB0AB8"/>
    <w:rsid w:val="00DB11C7"/>
    <w:rsid w:val="00DB37EE"/>
    <w:rsid w:val="00DB5185"/>
    <w:rsid w:val="00DB5D73"/>
    <w:rsid w:val="00DB62B4"/>
    <w:rsid w:val="00DB7179"/>
    <w:rsid w:val="00DB77D6"/>
    <w:rsid w:val="00DB7CCE"/>
    <w:rsid w:val="00DB7D26"/>
    <w:rsid w:val="00DC03E1"/>
    <w:rsid w:val="00DC04DE"/>
    <w:rsid w:val="00DC0FC1"/>
    <w:rsid w:val="00DC3987"/>
    <w:rsid w:val="00DC3CE2"/>
    <w:rsid w:val="00DC3E08"/>
    <w:rsid w:val="00DC41C2"/>
    <w:rsid w:val="00DC76F7"/>
    <w:rsid w:val="00DD07B8"/>
    <w:rsid w:val="00DD0A3A"/>
    <w:rsid w:val="00DD0AE5"/>
    <w:rsid w:val="00DD1F1D"/>
    <w:rsid w:val="00DD2BAE"/>
    <w:rsid w:val="00DD6484"/>
    <w:rsid w:val="00DD75A5"/>
    <w:rsid w:val="00DD770C"/>
    <w:rsid w:val="00DD7B5D"/>
    <w:rsid w:val="00DD7C74"/>
    <w:rsid w:val="00DD7E34"/>
    <w:rsid w:val="00DE2209"/>
    <w:rsid w:val="00DE41E8"/>
    <w:rsid w:val="00DE5052"/>
    <w:rsid w:val="00DE5F75"/>
    <w:rsid w:val="00DF350E"/>
    <w:rsid w:val="00DF38F8"/>
    <w:rsid w:val="00DF3C3F"/>
    <w:rsid w:val="00DF3DC9"/>
    <w:rsid w:val="00DF400E"/>
    <w:rsid w:val="00DF4F33"/>
    <w:rsid w:val="00E055A4"/>
    <w:rsid w:val="00E0571C"/>
    <w:rsid w:val="00E06476"/>
    <w:rsid w:val="00E06A64"/>
    <w:rsid w:val="00E06F76"/>
    <w:rsid w:val="00E074CB"/>
    <w:rsid w:val="00E07B77"/>
    <w:rsid w:val="00E07CCA"/>
    <w:rsid w:val="00E1195E"/>
    <w:rsid w:val="00E13193"/>
    <w:rsid w:val="00E13C0E"/>
    <w:rsid w:val="00E14470"/>
    <w:rsid w:val="00E14E8D"/>
    <w:rsid w:val="00E151A1"/>
    <w:rsid w:val="00E20553"/>
    <w:rsid w:val="00E2218D"/>
    <w:rsid w:val="00E2297C"/>
    <w:rsid w:val="00E22ACF"/>
    <w:rsid w:val="00E22D18"/>
    <w:rsid w:val="00E239BB"/>
    <w:rsid w:val="00E246A2"/>
    <w:rsid w:val="00E25BFE"/>
    <w:rsid w:val="00E25EBF"/>
    <w:rsid w:val="00E300FB"/>
    <w:rsid w:val="00E30CD2"/>
    <w:rsid w:val="00E3374B"/>
    <w:rsid w:val="00E3386B"/>
    <w:rsid w:val="00E33CBE"/>
    <w:rsid w:val="00E34554"/>
    <w:rsid w:val="00E34E7B"/>
    <w:rsid w:val="00E36759"/>
    <w:rsid w:val="00E36FE2"/>
    <w:rsid w:val="00E41C04"/>
    <w:rsid w:val="00E4232F"/>
    <w:rsid w:val="00E423B3"/>
    <w:rsid w:val="00E4276F"/>
    <w:rsid w:val="00E42A2F"/>
    <w:rsid w:val="00E42E7E"/>
    <w:rsid w:val="00E452B1"/>
    <w:rsid w:val="00E469D1"/>
    <w:rsid w:val="00E47EC8"/>
    <w:rsid w:val="00E50FDD"/>
    <w:rsid w:val="00E5159F"/>
    <w:rsid w:val="00E53B5E"/>
    <w:rsid w:val="00E5510B"/>
    <w:rsid w:val="00E553F9"/>
    <w:rsid w:val="00E555A3"/>
    <w:rsid w:val="00E57BCB"/>
    <w:rsid w:val="00E608C7"/>
    <w:rsid w:val="00E61519"/>
    <w:rsid w:val="00E61726"/>
    <w:rsid w:val="00E61A3C"/>
    <w:rsid w:val="00E62BC6"/>
    <w:rsid w:val="00E62C9E"/>
    <w:rsid w:val="00E63739"/>
    <w:rsid w:val="00E64A5B"/>
    <w:rsid w:val="00E6544E"/>
    <w:rsid w:val="00E65BAB"/>
    <w:rsid w:val="00E703AC"/>
    <w:rsid w:val="00E70624"/>
    <w:rsid w:val="00E708AB"/>
    <w:rsid w:val="00E7144D"/>
    <w:rsid w:val="00E72557"/>
    <w:rsid w:val="00E7367B"/>
    <w:rsid w:val="00E74408"/>
    <w:rsid w:val="00E746A0"/>
    <w:rsid w:val="00E7526F"/>
    <w:rsid w:val="00E75F0E"/>
    <w:rsid w:val="00E767DE"/>
    <w:rsid w:val="00E80470"/>
    <w:rsid w:val="00E837BA"/>
    <w:rsid w:val="00E84F17"/>
    <w:rsid w:val="00E85CF7"/>
    <w:rsid w:val="00E863BC"/>
    <w:rsid w:val="00E86D52"/>
    <w:rsid w:val="00E87235"/>
    <w:rsid w:val="00E87F67"/>
    <w:rsid w:val="00E91DEF"/>
    <w:rsid w:val="00E92005"/>
    <w:rsid w:val="00E93BF0"/>
    <w:rsid w:val="00E93D31"/>
    <w:rsid w:val="00E9457B"/>
    <w:rsid w:val="00E96895"/>
    <w:rsid w:val="00E96D5E"/>
    <w:rsid w:val="00EA0DA5"/>
    <w:rsid w:val="00EA1584"/>
    <w:rsid w:val="00EA16BC"/>
    <w:rsid w:val="00EA1790"/>
    <w:rsid w:val="00EA19FC"/>
    <w:rsid w:val="00EA1F27"/>
    <w:rsid w:val="00EA1FCC"/>
    <w:rsid w:val="00EA2FC6"/>
    <w:rsid w:val="00EA480F"/>
    <w:rsid w:val="00EA6CD3"/>
    <w:rsid w:val="00EB02A2"/>
    <w:rsid w:val="00EB0689"/>
    <w:rsid w:val="00EB114E"/>
    <w:rsid w:val="00EB28C8"/>
    <w:rsid w:val="00EB2D40"/>
    <w:rsid w:val="00EB2F06"/>
    <w:rsid w:val="00EB32B8"/>
    <w:rsid w:val="00EB3C14"/>
    <w:rsid w:val="00EB3D28"/>
    <w:rsid w:val="00EB4E9A"/>
    <w:rsid w:val="00EB51AE"/>
    <w:rsid w:val="00EB6108"/>
    <w:rsid w:val="00EB6250"/>
    <w:rsid w:val="00EB684A"/>
    <w:rsid w:val="00EB723B"/>
    <w:rsid w:val="00EC2AE7"/>
    <w:rsid w:val="00EC2B97"/>
    <w:rsid w:val="00EC2C03"/>
    <w:rsid w:val="00EC6892"/>
    <w:rsid w:val="00EC692F"/>
    <w:rsid w:val="00EC7C52"/>
    <w:rsid w:val="00ED1A79"/>
    <w:rsid w:val="00ED300B"/>
    <w:rsid w:val="00ED3963"/>
    <w:rsid w:val="00ED4578"/>
    <w:rsid w:val="00EE0EB1"/>
    <w:rsid w:val="00EE106D"/>
    <w:rsid w:val="00EE15EB"/>
    <w:rsid w:val="00EE1F56"/>
    <w:rsid w:val="00EE1FF0"/>
    <w:rsid w:val="00EE1FF4"/>
    <w:rsid w:val="00EE2C5F"/>
    <w:rsid w:val="00EE4674"/>
    <w:rsid w:val="00EE656F"/>
    <w:rsid w:val="00EE65FB"/>
    <w:rsid w:val="00EE6910"/>
    <w:rsid w:val="00EE6FFF"/>
    <w:rsid w:val="00EF0A02"/>
    <w:rsid w:val="00EF1B56"/>
    <w:rsid w:val="00EF1B82"/>
    <w:rsid w:val="00EF2633"/>
    <w:rsid w:val="00EF2D3B"/>
    <w:rsid w:val="00EF47CB"/>
    <w:rsid w:val="00EF55F7"/>
    <w:rsid w:val="00EF6487"/>
    <w:rsid w:val="00EF694C"/>
    <w:rsid w:val="00EF6D61"/>
    <w:rsid w:val="00EF7240"/>
    <w:rsid w:val="00EF76B9"/>
    <w:rsid w:val="00F010DD"/>
    <w:rsid w:val="00F026CC"/>
    <w:rsid w:val="00F037D2"/>
    <w:rsid w:val="00F03FD0"/>
    <w:rsid w:val="00F054B6"/>
    <w:rsid w:val="00F05DE0"/>
    <w:rsid w:val="00F06704"/>
    <w:rsid w:val="00F06721"/>
    <w:rsid w:val="00F10FBF"/>
    <w:rsid w:val="00F11971"/>
    <w:rsid w:val="00F11B30"/>
    <w:rsid w:val="00F12E27"/>
    <w:rsid w:val="00F147BE"/>
    <w:rsid w:val="00F16A5C"/>
    <w:rsid w:val="00F1773C"/>
    <w:rsid w:val="00F2047E"/>
    <w:rsid w:val="00F21305"/>
    <w:rsid w:val="00F219C8"/>
    <w:rsid w:val="00F21DAF"/>
    <w:rsid w:val="00F22B0F"/>
    <w:rsid w:val="00F236A6"/>
    <w:rsid w:val="00F2376C"/>
    <w:rsid w:val="00F24111"/>
    <w:rsid w:val="00F24A7D"/>
    <w:rsid w:val="00F24B77"/>
    <w:rsid w:val="00F24CAB"/>
    <w:rsid w:val="00F24E46"/>
    <w:rsid w:val="00F2574B"/>
    <w:rsid w:val="00F25D62"/>
    <w:rsid w:val="00F25F28"/>
    <w:rsid w:val="00F26DDB"/>
    <w:rsid w:val="00F275FE"/>
    <w:rsid w:val="00F27C74"/>
    <w:rsid w:val="00F27F7E"/>
    <w:rsid w:val="00F30E2D"/>
    <w:rsid w:val="00F32588"/>
    <w:rsid w:val="00F32E2A"/>
    <w:rsid w:val="00F331DA"/>
    <w:rsid w:val="00F34FA0"/>
    <w:rsid w:val="00F352CD"/>
    <w:rsid w:val="00F3640E"/>
    <w:rsid w:val="00F377D6"/>
    <w:rsid w:val="00F410BC"/>
    <w:rsid w:val="00F41163"/>
    <w:rsid w:val="00F4341E"/>
    <w:rsid w:val="00F43F58"/>
    <w:rsid w:val="00F4521A"/>
    <w:rsid w:val="00F45D0D"/>
    <w:rsid w:val="00F5269C"/>
    <w:rsid w:val="00F5310E"/>
    <w:rsid w:val="00F540C3"/>
    <w:rsid w:val="00F5453D"/>
    <w:rsid w:val="00F55D49"/>
    <w:rsid w:val="00F561B7"/>
    <w:rsid w:val="00F569F9"/>
    <w:rsid w:val="00F5702F"/>
    <w:rsid w:val="00F57AEB"/>
    <w:rsid w:val="00F60A0C"/>
    <w:rsid w:val="00F612CB"/>
    <w:rsid w:val="00F61AC3"/>
    <w:rsid w:val="00F63496"/>
    <w:rsid w:val="00F70481"/>
    <w:rsid w:val="00F7053F"/>
    <w:rsid w:val="00F72369"/>
    <w:rsid w:val="00F7244E"/>
    <w:rsid w:val="00F72554"/>
    <w:rsid w:val="00F72B3F"/>
    <w:rsid w:val="00F72E04"/>
    <w:rsid w:val="00F73C8B"/>
    <w:rsid w:val="00F74DEE"/>
    <w:rsid w:val="00F758EE"/>
    <w:rsid w:val="00F75CD5"/>
    <w:rsid w:val="00F76525"/>
    <w:rsid w:val="00F76708"/>
    <w:rsid w:val="00F80240"/>
    <w:rsid w:val="00F80876"/>
    <w:rsid w:val="00F8093D"/>
    <w:rsid w:val="00F81066"/>
    <w:rsid w:val="00F81C03"/>
    <w:rsid w:val="00F822E4"/>
    <w:rsid w:val="00F82410"/>
    <w:rsid w:val="00F82ECF"/>
    <w:rsid w:val="00F83C5B"/>
    <w:rsid w:val="00F84D38"/>
    <w:rsid w:val="00F85A5E"/>
    <w:rsid w:val="00F9035C"/>
    <w:rsid w:val="00F9063E"/>
    <w:rsid w:val="00F932BD"/>
    <w:rsid w:val="00F93FD3"/>
    <w:rsid w:val="00F947C6"/>
    <w:rsid w:val="00F95082"/>
    <w:rsid w:val="00F95E6E"/>
    <w:rsid w:val="00F96D45"/>
    <w:rsid w:val="00F976B3"/>
    <w:rsid w:val="00FA04FF"/>
    <w:rsid w:val="00FA16B9"/>
    <w:rsid w:val="00FA1DAD"/>
    <w:rsid w:val="00FA2288"/>
    <w:rsid w:val="00FA29A9"/>
    <w:rsid w:val="00FA2CE0"/>
    <w:rsid w:val="00FA457D"/>
    <w:rsid w:val="00FA6E26"/>
    <w:rsid w:val="00FA6E28"/>
    <w:rsid w:val="00FB1F10"/>
    <w:rsid w:val="00FB3CC3"/>
    <w:rsid w:val="00FB3CCF"/>
    <w:rsid w:val="00FB48B8"/>
    <w:rsid w:val="00FB58D5"/>
    <w:rsid w:val="00FB6BB1"/>
    <w:rsid w:val="00FC0461"/>
    <w:rsid w:val="00FC0B4F"/>
    <w:rsid w:val="00FC1D00"/>
    <w:rsid w:val="00FC5FC0"/>
    <w:rsid w:val="00FC7455"/>
    <w:rsid w:val="00FD09ED"/>
    <w:rsid w:val="00FD0B37"/>
    <w:rsid w:val="00FD0E98"/>
    <w:rsid w:val="00FD0EC6"/>
    <w:rsid w:val="00FD1BA0"/>
    <w:rsid w:val="00FD34F1"/>
    <w:rsid w:val="00FD4A9A"/>
    <w:rsid w:val="00FD5B2C"/>
    <w:rsid w:val="00FE08CD"/>
    <w:rsid w:val="00FE2B13"/>
    <w:rsid w:val="00FE2D66"/>
    <w:rsid w:val="00FE3D94"/>
    <w:rsid w:val="00FE5197"/>
    <w:rsid w:val="00FE5700"/>
    <w:rsid w:val="00FE65CB"/>
    <w:rsid w:val="00FE6E3E"/>
    <w:rsid w:val="00FE73E1"/>
    <w:rsid w:val="00FE78E9"/>
    <w:rsid w:val="00FF0A71"/>
    <w:rsid w:val="00FF1561"/>
    <w:rsid w:val="00FF473E"/>
    <w:rsid w:val="00FF47E3"/>
    <w:rsid w:val="00FF6FB2"/>
    <w:rsid w:val="00FF74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uiPriority="99"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uiPriority="99"/>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328"/>
    <w:rPr>
      <w:sz w:val="28"/>
    </w:rPr>
  </w:style>
  <w:style w:type="paragraph" w:styleId="Ttulo1">
    <w:name w:val="heading 1"/>
    <w:basedOn w:val="Normal"/>
    <w:next w:val="Normal"/>
    <w:link w:val="Ttulo1Char"/>
    <w:uiPriority w:val="9"/>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uiPriority w:val="99"/>
    <w:qFormat/>
    <w:rsid w:val="00B83328"/>
    <w:pPr>
      <w:keepNext/>
      <w:jc w:val="both"/>
      <w:outlineLvl w:val="1"/>
    </w:pPr>
    <w:rPr>
      <w:b/>
      <w:sz w:val="24"/>
      <w:lang w:val="x-none" w:eastAsia="x-none"/>
    </w:rPr>
  </w:style>
  <w:style w:type="paragraph" w:styleId="Ttulo3">
    <w:name w:val="heading 3"/>
    <w:basedOn w:val="Normal"/>
    <w:next w:val="Normal"/>
    <w:link w:val="Ttulo3Char"/>
    <w:qFormat/>
    <w:rsid w:val="00B83328"/>
    <w:pPr>
      <w:keepNext/>
      <w:jc w:val="both"/>
      <w:outlineLvl w:val="2"/>
    </w:pPr>
    <w:rPr>
      <w:b/>
    </w:rPr>
  </w:style>
  <w:style w:type="paragraph" w:styleId="Ttulo4">
    <w:name w:val="heading 4"/>
    <w:basedOn w:val="Normal"/>
    <w:next w:val="Normal"/>
    <w:link w:val="Ttulo4Char"/>
    <w:qFormat/>
    <w:rsid w:val="00B83328"/>
    <w:pPr>
      <w:keepNext/>
      <w:jc w:val="center"/>
      <w:outlineLvl w:val="3"/>
    </w:pPr>
    <w:rPr>
      <w:b/>
      <w:lang w:val="x-none" w:eastAsia="x-none"/>
    </w:rPr>
  </w:style>
  <w:style w:type="paragraph" w:styleId="Ttulo5">
    <w:name w:val="heading 5"/>
    <w:basedOn w:val="Normal"/>
    <w:next w:val="Normal"/>
    <w:link w:val="Ttulo5Char"/>
    <w:qFormat/>
    <w:rsid w:val="00B83328"/>
    <w:pPr>
      <w:keepNext/>
      <w:ind w:left="708"/>
      <w:jc w:val="both"/>
      <w:outlineLvl w:val="4"/>
    </w:pPr>
    <w:rPr>
      <w:b/>
      <w:bCs/>
    </w:rPr>
  </w:style>
  <w:style w:type="paragraph" w:styleId="Ttulo6">
    <w:name w:val="heading 6"/>
    <w:basedOn w:val="Normal"/>
    <w:next w:val="Normal"/>
    <w:link w:val="Ttulo6Char"/>
    <w:qFormat/>
    <w:rsid w:val="00B83328"/>
    <w:pPr>
      <w:keepNext/>
      <w:tabs>
        <w:tab w:val="left" w:pos="2860"/>
      </w:tabs>
      <w:ind w:left="360"/>
      <w:outlineLvl w:val="5"/>
    </w:pPr>
    <w:rPr>
      <w:b/>
      <w:bCs/>
    </w:rPr>
  </w:style>
  <w:style w:type="paragraph" w:styleId="Ttulo7">
    <w:name w:val="heading 7"/>
    <w:basedOn w:val="Normal"/>
    <w:next w:val="Normal"/>
    <w:link w:val="Ttulo7Char"/>
    <w:qFormat/>
    <w:rsid w:val="00B83328"/>
    <w:pPr>
      <w:keepNext/>
      <w:jc w:val="center"/>
      <w:outlineLvl w:val="6"/>
    </w:pPr>
    <w:rPr>
      <w:i/>
      <w:iCs/>
    </w:rPr>
  </w:style>
  <w:style w:type="paragraph" w:styleId="Ttulo8">
    <w:name w:val="heading 8"/>
    <w:basedOn w:val="Normal"/>
    <w:next w:val="Normal"/>
    <w:link w:val="Ttulo8Char"/>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B83328"/>
    <w:pPr>
      <w:tabs>
        <w:tab w:val="center" w:pos="4419"/>
        <w:tab w:val="right" w:pos="8838"/>
      </w:tabs>
    </w:pPr>
    <w:rPr>
      <w:lang w:val="x-none" w:eastAsia="x-none"/>
    </w:rPr>
  </w:style>
  <w:style w:type="character" w:customStyle="1" w:styleId="CabealhoChar">
    <w:name w:val="Cabeçalho Char"/>
    <w:link w:val="Cabealho"/>
    <w:uiPriority w:val="99"/>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link w:val="RecuodecorpodetextoChar"/>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link w:val="Recuodecorpodetexto3Char"/>
    <w:rsid w:val="00B83328"/>
    <w:pPr>
      <w:ind w:firstLine="5670"/>
    </w:pPr>
  </w:style>
  <w:style w:type="paragraph" w:styleId="Corpodetexto">
    <w:name w:val="Body Text"/>
    <w:basedOn w:val="Normal"/>
    <w:link w:val="CorpodetextoChar"/>
    <w:uiPriority w:val="99"/>
    <w:qFormat/>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link w:val="TtuloChar"/>
    <w:qFormat/>
    <w:rsid w:val="00B83328"/>
    <w:pPr>
      <w:jc w:val="center"/>
    </w:pPr>
    <w:rPr>
      <w:b/>
      <w:sz w:val="26"/>
    </w:rPr>
  </w:style>
  <w:style w:type="paragraph" w:styleId="Corpodetexto2">
    <w:name w:val="Body Text 2"/>
    <w:basedOn w:val="Normal"/>
    <w:link w:val="Corpodetexto2Char"/>
    <w:rsid w:val="00B83328"/>
    <w:pPr>
      <w:jc w:val="both"/>
    </w:pPr>
  </w:style>
  <w:style w:type="paragraph" w:styleId="Corpodetexto3">
    <w:name w:val="Body Text 3"/>
    <w:basedOn w:val="Normal"/>
    <w:link w:val="Corpodetexto3Char"/>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uiPriority w:val="99"/>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uiPriority w:val="99"/>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uiPriority w:val="99"/>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uiPriority w:val="1"/>
    <w:qFormat/>
    <w:rsid w:val="001342C5"/>
    <w:rPr>
      <w:rFonts w:ascii="Calibri" w:eastAsia="Calibri" w:hAnsi="Calibri"/>
      <w:sz w:val="22"/>
      <w:szCs w:val="22"/>
      <w:lang w:eastAsia="en-US"/>
    </w:rPr>
  </w:style>
  <w:style w:type="character" w:customStyle="1" w:styleId="apple-converted-space">
    <w:name w:val="apple-converted-space"/>
    <w:uiPriority w:val="99"/>
    <w:rsid w:val="009E245B"/>
    <w:rPr>
      <w:rFonts w:cs="Times New Roman"/>
    </w:rPr>
  </w:style>
  <w:style w:type="paragraph" w:customStyle="1" w:styleId="ecxparagraph">
    <w:name w:val="ecxparagraph"/>
    <w:basedOn w:val="Normal"/>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uiPriority w:val="99"/>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rsid w:val="00534D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har">
    <w:name w:val="Título 9 Char"/>
    <w:link w:val="Ttulo9"/>
    <w:uiPriority w:val="99"/>
    <w:qFormat/>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uiPriority w:val="99"/>
    <w:rsid w:val="00451664"/>
    <w:pPr>
      <w:suppressLineNumbers/>
      <w:suppressAutoHyphens/>
    </w:pPr>
    <w:rPr>
      <w:sz w:val="24"/>
      <w:lang w:eastAsia="zh-CN"/>
    </w:rPr>
  </w:style>
  <w:style w:type="character" w:customStyle="1" w:styleId="CorpodetextoChar">
    <w:name w:val="Corpo de texto Char"/>
    <w:link w:val="Corpodetexto"/>
    <w:uiPriority w:val="99"/>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3"/>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pPr>
      <w:numPr>
        <w:numId w:val="3"/>
      </w:numPr>
    </w:pPr>
  </w:style>
  <w:style w:type="numbering" w:customStyle="1" w:styleId="WW8Num2">
    <w:name w:val="WW8Num2"/>
    <w:basedOn w:val="Semlista"/>
    <w:rsid w:val="007D3C01"/>
    <w:pPr>
      <w:numPr>
        <w:numId w:val="4"/>
      </w:numPr>
    </w:pPr>
  </w:style>
  <w:style w:type="numbering" w:customStyle="1" w:styleId="WW8Num3">
    <w:name w:val="WW8Num3"/>
    <w:basedOn w:val="Semlista"/>
    <w:rsid w:val="007D3C01"/>
    <w:pPr>
      <w:numPr>
        <w:numId w:val="5"/>
      </w:numPr>
    </w:pPr>
  </w:style>
  <w:style w:type="numbering" w:customStyle="1" w:styleId="WW8Num4">
    <w:name w:val="WW8Num4"/>
    <w:basedOn w:val="Semlista"/>
    <w:rsid w:val="007D3C01"/>
    <w:pPr>
      <w:numPr>
        <w:numId w:val="6"/>
      </w:numPr>
    </w:pPr>
  </w:style>
  <w:style w:type="numbering" w:customStyle="1" w:styleId="WW8Num5">
    <w:name w:val="WW8Num5"/>
    <w:basedOn w:val="Semlista"/>
    <w:rsid w:val="007D3C01"/>
    <w:pPr>
      <w:numPr>
        <w:numId w:val="25"/>
      </w:numPr>
    </w:pPr>
  </w:style>
  <w:style w:type="paragraph" w:customStyle="1" w:styleId="Textbody">
    <w:name w:val="Text body"/>
    <w:basedOn w:val="Standard"/>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9"/>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pPr>
      <w:numPr>
        <w:numId w:val="24"/>
      </w:numPr>
    </w:pPr>
  </w:style>
  <w:style w:type="numbering" w:customStyle="1" w:styleId="WW8Num9">
    <w:name w:val="WW8Num9"/>
    <w:basedOn w:val="Semlista"/>
    <w:rsid w:val="00B344C2"/>
    <w:pPr>
      <w:numPr>
        <w:numId w:val="9"/>
      </w:numPr>
    </w:pPr>
  </w:style>
  <w:style w:type="numbering" w:customStyle="1" w:styleId="WW8Num10">
    <w:name w:val="WW8Num10"/>
    <w:basedOn w:val="Semlista"/>
    <w:rsid w:val="00B344C2"/>
    <w:pPr>
      <w:numPr>
        <w:numId w:val="10"/>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11"/>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16"/>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16"/>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16"/>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7"/>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8"/>
      </w:numPr>
    </w:pPr>
  </w:style>
  <w:style w:type="numbering" w:customStyle="1" w:styleId="WWNum1">
    <w:name w:val="WWNum1"/>
    <w:basedOn w:val="Semlista"/>
    <w:rsid w:val="00E61726"/>
    <w:pPr>
      <w:numPr>
        <w:numId w:val="19"/>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rsid w:val="00C4673C"/>
    <w:rPr>
      <w:sz w:val="32"/>
    </w:rPr>
  </w:style>
  <w:style w:type="character" w:customStyle="1" w:styleId="Corpodetexto2Char">
    <w:name w:val="Corpo de texto 2 Char"/>
    <w:link w:val="Corpodetexto2"/>
    <w:rsid w:val="00C11D7A"/>
    <w:rPr>
      <w:sz w:val="28"/>
    </w:rPr>
  </w:style>
  <w:style w:type="paragraph" w:customStyle="1" w:styleId="PargrafodaLista3">
    <w:name w:val="Parágrafo da Lista3"/>
    <w:basedOn w:val="Normal"/>
    <w:rsid w:val="0037032C"/>
    <w:pPr>
      <w:suppressAutoHyphens/>
      <w:ind w:left="720"/>
    </w:pPr>
    <w:rPr>
      <w:rFonts w:eastAsia="Calibri"/>
      <w:sz w:val="20"/>
      <w:lang w:eastAsia="ar-SA"/>
    </w:rPr>
  </w:style>
  <w:style w:type="character" w:customStyle="1" w:styleId="Ttulo3Char">
    <w:name w:val="Título 3 Char"/>
    <w:link w:val="Ttulo3"/>
    <w:rsid w:val="0037032C"/>
    <w:rPr>
      <w:b/>
      <w:sz w:val="28"/>
    </w:rPr>
  </w:style>
  <w:style w:type="character" w:customStyle="1" w:styleId="Ttulo5Char">
    <w:name w:val="Título 5 Char"/>
    <w:link w:val="Ttulo5"/>
    <w:rsid w:val="0037032C"/>
    <w:rPr>
      <w:b/>
      <w:bCs/>
      <w:sz w:val="28"/>
    </w:rPr>
  </w:style>
  <w:style w:type="character" w:customStyle="1" w:styleId="Ttulo6Char">
    <w:name w:val="Título 6 Char"/>
    <w:link w:val="Ttulo6"/>
    <w:rsid w:val="0037032C"/>
    <w:rPr>
      <w:b/>
      <w:bCs/>
      <w:sz w:val="28"/>
    </w:rPr>
  </w:style>
  <w:style w:type="character" w:customStyle="1" w:styleId="Ttulo7Char">
    <w:name w:val="Título 7 Char"/>
    <w:link w:val="Ttulo7"/>
    <w:rsid w:val="0037032C"/>
    <w:rPr>
      <w:i/>
      <w:iCs/>
      <w:sz w:val="28"/>
    </w:rPr>
  </w:style>
  <w:style w:type="character" w:customStyle="1" w:styleId="Ttulo8Char">
    <w:name w:val="Título 8 Char"/>
    <w:link w:val="Ttulo8"/>
    <w:rsid w:val="0037032C"/>
    <w:rPr>
      <w:i/>
      <w:iCs/>
      <w:sz w:val="24"/>
    </w:rPr>
  </w:style>
  <w:style w:type="character" w:customStyle="1" w:styleId="RecuodecorpodetextoChar">
    <w:name w:val="Recuo de corpo de texto Char"/>
    <w:link w:val="Recuodecorpodetexto"/>
    <w:rsid w:val="0037032C"/>
    <w:rPr>
      <w:sz w:val="28"/>
    </w:rPr>
  </w:style>
  <w:style w:type="character" w:customStyle="1" w:styleId="Recuodecorpodetexto3Char">
    <w:name w:val="Recuo de corpo de texto 3 Char"/>
    <w:link w:val="Recuodecorpodetexto3"/>
    <w:rsid w:val="0037032C"/>
    <w:rPr>
      <w:sz w:val="28"/>
    </w:rPr>
  </w:style>
  <w:style w:type="character" w:customStyle="1" w:styleId="TtuloChar">
    <w:name w:val="Título Char"/>
    <w:link w:val="Ttulo"/>
    <w:rsid w:val="0037032C"/>
    <w:rPr>
      <w:b/>
      <w:sz w:val="26"/>
    </w:rPr>
  </w:style>
  <w:style w:type="numbering" w:customStyle="1" w:styleId="Semlista1">
    <w:name w:val="Sem lista1"/>
    <w:next w:val="Semlista"/>
    <w:uiPriority w:val="99"/>
    <w:semiHidden/>
    <w:unhideWhenUsed/>
    <w:rsid w:val="00346989"/>
  </w:style>
  <w:style w:type="character" w:customStyle="1" w:styleId="item-type-m">
    <w:name w:val="item-type-m"/>
    <w:rsid w:val="00346989"/>
  </w:style>
  <w:style w:type="numbering" w:customStyle="1" w:styleId="Semlista2">
    <w:name w:val="Sem lista2"/>
    <w:next w:val="Semlista"/>
    <w:uiPriority w:val="99"/>
    <w:semiHidden/>
    <w:unhideWhenUsed/>
    <w:rsid w:val="00346989"/>
  </w:style>
  <w:style w:type="paragraph" w:customStyle="1" w:styleId="western">
    <w:name w:val="western"/>
    <w:basedOn w:val="Normal"/>
    <w:uiPriority w:val="99"/>
    <w:rsid w:val="00D960CF"/>
    <w:pPr>
      <w:spacing w:before="280" w:after="119"/>
    </w:pPr>
    <w:rPr>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uiPriority="99"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uiPriority="99"/>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328"/>
    <w:rPr>
      <w:sz w:val="28"/>
    </w:rPr>
  </w:style>
  <w:style w:type="paragraph" w:styleId="Ttulo1">
    <w:name w:val="heading 1"/>
    <w:basedOn w:val="Normal"/>
    <w:next w:val="Normal"/>
    <w:link w:val="Ttulo1Char"/>
    <w:uiPriority w:val="9"/>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uiPriority w:val="99"/>
    <w:qFormat/>
    <w:rsid w:val="00B83328"/>
    <w:pPr>
      <w:keepNext/>
      <w:jc w:val="both"/>
      <w:outlineLvl w:val="1"/>
    </w:pPr>
    <w:rPr>
      <w:b/>
      <w:sz w:val="24"/>
      <w:lang w:val="x-none" w:eastAsia="x-none"/>
    </w:rPr>
  </w:style>
  <w:style w:type="paragraph" w:styleId="Ttulo3">
    <w:name w:val="heading 3"/>
    <w:basedOn w:val="Normal"/>
    <w:next w:val="Normal"/>
    <w:link w:val="Ttulo3Char"/>
    <w:qFormat/>
    <w:rsid w:val="00B83328"/>
    <w:pPr>
      <w:keepNext/>
      <w:jc w:val="both"/>
      <w:outlineLvl w:val="2"/>
    </w:pPr>
    <w:rPr>
      <w:b/>
    </w:rPr>
  </w:style>
  <w:style w:type="paragraph" w:styleId="Ttulo4">
    <w:name w:val="heading 4"/>
    <w:basedOn w:val="Normal"/>
    <w:next w:val="Normal"/>
    <w:link w:val="Ttulo4Char"/>
    <w:qFormat/>
    <w:rsid w:val="00B83328"/>
    <w:pPr>
      <w:keepNext/>
      <w:jc w:val="center"/>
      <w:outlineLvl w:val="3"/>
    </w:pPr>
    <w:rPr>
      <w:b/>
      <w:lang w:val="x-none" w:eastAsia="x-none"/>
    </w:rPr>
  </w:style>
  <w:style w:type="paragraph" w:styleId="Ttulo5">
    <w:name w:val="heading 5"/>
    <w:basedOn w:val="Normal"/>
    <w:next w:val="Normal"/>
    <w:link w:val="Ttulo5Char"/>
    <w:qFormat/>
    <w:rsid w:val="00B83328"/>
    <w:pPr>
      <w:keepNext/>
      <w:ind w:left="708"/>
      <w:jc w:val="both"/>
      <w:outlineLvl w:val="4"/>
    </w:pPr>
    <w:rPr>
      <w:b/>
      <w:bCs/>
    </w:rPr>
  </w:style>
  <w:style w:type="paragraph" w:styleId="Ttulo6">
    <w:name w:val="heading 6"/>
    <w:basedOn w:val="Normal"/>
    <w:next w:val="Normal"/>
    <w:link w:val="Ttulo6Char"/>
    <w:qFormat/>
    <w:rsid w:val="00B83328"/>
    <w:pPr>
      <w:keepNext/>
      <w:tabs>
        <w:tab w:val="left" w:pos="2860"/>
      </w:tabs>
      <w:ind w:left="360"/>
      <w:outlineLvl w:val="5"/>
    </w:pPr>
    <w:rPr>
      <w:b/>
      <w:bCs/>
    </w:rPr>
  </w:style>
  <w:style w:type="paragraph" w:styleId="Ttulo7">
    <w:name w:val="heading 7"/>
    <w:basedOn w:val="Normal"/>
    <w:next w:val="Normal"/>
    <w:link w:val="Ttulo7Char"/>
    <w:qFormat/>
    <w:rsid w:val="00B83328"/>
    <w:pPr>
      <w:keepNext/>
      <w:jc w:val="center"/>
      <w:outlineLvl w:val="6"/>
    </w:pPr>
    <w:rPr>
      <w:i/>
      <w:iCs/>
    </w:rPr>
  </w:style>
  <w:style w:type="paragraph" w:styleId="Ttulo8">
    <w:name w:val="heading 8"/>
    <w:basedOn w:val="Normal"/>
    <w:next w:val="Normal"/>
    <w:link w:val="Ttulo8Char"/>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B83328"/>
    <w:pPr>
      <w:tabs>
        <w:tab w:val="center" w:pos="4419"/>
        <w:tab w:val="right" w:pos="8838"/>
      </w:tabs>
    </w:pPr>
    <w:rPr>
      <w:lang w:val="x-none" w:eastAsia="x-none"/>
    </w:rPr>
  </w:style>
  <w:style w:type="character" w:customStyle="1" w:styleId="CabealhoChar">
    <w:name w:val="Cabeçalho Char"/>
    <w:link w:val="Cabealho"/>
    <w:uiPriority w:val="99"/>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link w:val="RecuodecorpodetextoChar"/>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link w:val="Recuodecorpodetexto3Char"/>
    <w:rsid w:val="00B83328"/>
    <w:pPr>
      <w:ind w:firstLine="5670"/>
    </w:pPr>
  </w:style>
  <w:style w:type="paragraph" w:styleId="Corpodetexto">
    <w:name w:val="Body Text"/>
    <w:basedOn w:val="Normal"/>
    <w:link w:val="CorpodetextoChar"/>
    <w:uiPriority w:val="99"/>
    <w:qFormat/>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link w:val="TtuloChar"/>
    <w:qFormat/>
    <w:rsid w:val="00B83328"/>
    <w:pPr>
      <w:jc w:val="center"/>
    </w:pPr>
    <w:rPr>
      <w:b/>
      <w:sz w:val="26"/>
    </w:rPr>
  </w:style>
  <w:style w:type="paragraph" w:styleId="Corpodetexto2">
    <w:name w:val="Body Text 2"/>
    <w:basedOn w:val="Normal"/>
    <w:link w:val="Corpodetexto2Char"/>
    <w:rsid w:val="00B83328"/>
    <w:pPr>
      <w:jc w:val="both"/>
    </w:pPr>
  </w:style>
  <w:style w:type="paragraph" w:styleId="Corpodetexto3">
    <w:name w:val="Body Text 3"/>
    <w:basedOn w:val="Normal"/>
    <w:link w:val="Corpodetexto3Char"/>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uiPriority w:val="99"/>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uiPriority w:val="99"/>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uiPriority w:val="99"/>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uiPriority w:val="1"/>
    <w:qFormat/>
    <w:rsid w:val="001342C5"/>
    <w:rPr>
      <w:rFonts w:ascii="Calibri" w:eastAsia="Calibri" w:hAnsi="Calibri"/>
      <w:sz w:val="22"/>
      <w:szCs w:val="22"/>
      <w:lang w:eastAsia="en-US"/>
    </w:rPr>
  </w:style>
  <w:style w:type="character" w:customStyle="1" w:styleId="apple-converted-space">
    <w:name w:val="apple-converted-space"/>
    <w:uiPriority w:val="99"/>
    <w:rsid w:val="009E245B"/>
    <w:rPr>
      <w:rFonts w:cs="Times New Roman"/>
    </w:rPr>
  </w:style>
  <w:style w:type="paragraph" w:customStyle="1" w:styleId="ecxparagraph">
    <w:name w:val="ecxparagraph"/>
    <w:basedOn w:val="Normal"/>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uiPriority w:val="99"/>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rsid w:val="00534D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har">
    <w:name w:val="Título 9 Char"/>
    <w:link w:val="Ttulo9"/>
    <w:uiPriority w:val="99"/>
    <w:qFormat/>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uiPriority w:val="99"/>
    <w:rsid w:val="00451664"/>
    <w:pPr>
      <w:suppressLineNumbers/>
      <w:suppressAutoHyphens/>
    </w:pPr>
    <w:rPr>
      <w:sz w:val="24"/>
      <w:lang w:eastAsia="zh-CN"/>
    </w:rPr>
  </w:style>
  <w:style w:type="character" w:customStyle="1" w:styleId="CorpodetextoChar">
    <w:name w:val="Corpo de texto Char"/>
    <w:link w:val="Corpodetexto"/>
    <w:uiPriority w:val="99"/>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3"/>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pPr>
      <w:numPr>
        <w:numId w:val="3"/>
      </w:numPr>
    </w:pPr>
  </w:style>
  <w:style w:type="numbering" w:customStyle="1" w:styleId="WW8Num2">
    <w:name w:val="WW8Num2"/>
    <w:basedOn w:val="Semlista"/>
    <w:rsid w:val="007D3C01"/>
    <w:pPr>
      <w:numPr>
        <w:numId w:val="4"/>
      </w:numPr>
    </w:pPr>
  </w:style>
  <w:style w:type="numbering" w:customStyle="1" w:styleId="WW8Num3">
    <w:name w:val="WW8Num3"/>
    <w:basedOn w:val="Semlista"/>
    <w:rsid w:val="007D3C01"/>
    <w:pPr>
      <w:numPr>
        <w:numId w:val="5"/>
      </w:numPr>
    </w:pPr>
  </w:style>
  <w:style w:type="numbering" w:customStyle="1" w:styleId="WW8Num4">
    <w:name w:val="WW8Num4"/>
    <w:basedOn w:val="Semlista"/>
    <w:rsid w:val="007D3C01"/>
    <w:pPr>
      <w:numPr>
        <w:numId w:val="6"/>
      </w:numPr>
    </w:pPr>
  </w:style>
  <w:style w:type="numbering" w:customStyle="1" w:styleId="WW8Num5">
    <w:name w:val="WW8Num5"/>
    <w:basedOn w:val="Semlista"/>
    <w:rsid w:val="007D3C01"/>
    <w:pPr>
      <w:numPr>
        <w:numId w:val="25"/>
      </w:numPr>
    </w:pPr>
  </w:style>
  <w:style w:type="paragraph" w:customStyle="1" w:styleId="Textbody">
    <w:name w:val="Text body"/>
    <w:basedOn w:val="Standard"/>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9"/>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pPr>
      <w:numPr>
        <w:numId w:val="24"/>
      </w:numPr>
    </w:pPr>
  </w:style>
  <w:style w:type="numbering" w:customStyle="1" w:styleId="WW8Num9">
    <w:name w:val="WW8Num9"/>
    <w:basedOn w:val="Semlista"/>
    <w:rsid w:val="00B344C2"/>
    <w:pPr>
      <w:numPr>
        <w:numId w:val="9"/>
      </w:numPr>
    </w:pPr>
  </w:style>
  <w:style w:type="numbering" w:customStyle="1" w:styleId="WW8Num10">
    <w:name w:val="WW8Num10"/>
    <w:basedOn w:val="Semlista"/>
    <w:rsid w:val="00B344C2"/>
    <w:pPr>
      <w:numPr>
        <w:numId w:val="10"/>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11"/>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16"/>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16"/>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16"/>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7"/>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8"/>
      </w:numPr>
    </w:pPr>
  </w:style>
  <w:style w:type="numbering" w:customStyle="1" w:styleId="WWNum1">
    <w:name w:val="WWNum1"/>
    <w:basedOn w:val="Semlista"/>
    <w:rsid w:val="00E61726"/>
    <w:pPr>
      <w:numPr>
        <w:numId w:val="19"/>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rsid w:val="00C4673C"/>
    <w:rPr>
      <w:sz w:val="32"/>
    </w:rPr>
  </w:style>
  <w:style w:type="character" w:customStyle="1" w:styleId="Corpodetexto2Char">
    <w:name w:val="Corpo de texto 2 Char"/>
    <w:link w:val="Corpodetexto2"/>
    <w:rsid w:val="00C11D7A"/>
    <w:rPr>
      <w:sz w:val="28"/>
    </w:rPr>
  </w:style>
  <w:style w:type="paragraph" w:customStyle="1" w:styleId="PargrafodaLista3">
    <w:name w:val="Parágrafo da Lista3"/>
    <w:basedOn w:val="Normal"/>
    <w:rsid w:val="0037032C"/>
    <w:pPr>
      <w:suppressAutoHyphens/>
      <w:ind w:left="720"/>
    </w:pPr>
    <w:rPr>
      <w:rFonts w:eastAsia="Calibri"/>
      <w:sz w:val="20"/>
      <w:lang w:eastAsia="ar-SA"/>
    </w:rPr>
  </w:style>
  <w:style w:type="character" w:customStyle="1" w:styleId="Ttulo3Char">
    <w:name w:val="Título 3 Char"/>
    <w:link w:val="Ttulo3"/>
    <w:rsid w:val="0037032C"/>
    <w:rPr>
      <w:b/>
      <w:sz w:val="28"/>
    </w:rPr>
  </w:style>
  <w:style w:type="character" w:customStyle="1" w:styleId="Ttulo5Char">
    <w:name w:val="Título 5 Char"/>
    <w:link w:val="Ttulo5"/>
    <w:rsid w:val="0037032C"/>
    <w:rPr>
      <w:b/>
      <w:bCs/>
      <w:sz w:val="28"/>
    </w:rPr>
  </w:style>
  <w:style w:type="character" w:customStyle="1" w:styleId="Ttulo6Char">
    <w:name w:val="Título 6 Char"/>
    <w:link w:val="Ttulo6"/>
    <w:rsid w:val="0037032C"/>
    <w:rPr>
      <w:b/>
      <w:bCs/>
      <w:sz w:val="28"/>
    </w:rPr>
  </w:style>
  <w:style w:type="character" w:customStyle="1" w:styleId="Ttulo7Char">
    <w:name w:val="Título 7 Char"/>
    <w:link w:val="Ttulo7"/>
    <w:rsid w:val="0037032C"/>
    <w:rPr>
      <w:i/>
      <w:iCs/>
      <w:sz w:val="28"/>
    </w:rPr>
  </w:style>
  <w:style w:type="character" w:customStyle="1" w:styleId="Ttulo8Char">
    <w:name w:val="Título 8 Char"/>
    <w:link w:val="Ttulo8"/>
    <w:rsid w:val="0037032C"/>
    <w:rPr>
      <w:i/>
      <w:iCs/>
      <w:sz w:val="24"/>
    </w:rPr>
  </w:style>
  <w:style w:type="character" w:customStyle="1" w:styleId="RecuodecorpodetextoChar">
    <w:name w:val="Recuo de corpo de texto Char"/>
    <w:link w:val="Recuodecorpodetexto"/>
    <w:rsid w:val="0037032C"/>
    <w:rPr>
      <w:sz w:val="28"/>
    </w:rPr>
  </w:style>
  <w:style w:type="character" w:customStyle="1" w:styleId="Recuodecorpodetexto3Char">
    <w:name w:val="Recuo de corpo de texto 3 Char"/>
    <w:link w:val="Recuodecorpodetexto3"/>
    <w:rsid w:val="0037032C"/>
    <w:rPr>
      <w:sz w:val="28"/>
    </w:rPr>
  </w:style>
  <w:style w:type="character" w:customStyle="1" w:styleId="TtuloChar">
    <w:name w:val="Título Char"/>
    <w:link w:val="Ttulo"/>
    <w:rsid w:val="0037032C"/>
    <w:rPr>
      <w:b/>
      <w:sz w:val="26"/>
    </w:rPr>
  </w:style>
  <w:style w:type="numbering" w:customStyle="1" w:styleId="Semlista1">
    <w:name w:val="Sem lista1"/>
    <w:next w:val="Semlista"/>
    <w:uiPriority w:val="99"/>
    <w:semiHidden/>
    <w:unhideWhenUsed/>
    <w:rsid w:val="00346989"/>
  </w:style>
  <w:style w:type="character" w:customStyle="1" w:styleId="item-type-m">
    <w:name w:val="item-type-m"/>
    <w:rsid w:val="00346989"/>
  </w:style>
  <w:style w:type="numbering" w:customStyle="1" w:styleId="Semlista2">
    <w:name w:val="Sem lista2"/>
    <w:next w:val="Semlista"/>
    <w:uiPriority w:val="99"/>
    <w:semiHidden/>
    <w:unhideWhenUsed/>
    <w:rsid w:val="00346989"/>
  </w:style>
  <w:style w:type="paragraph" w:customStyle="1" w:styleId="western">
    <w:name w:val="western"/>
    <w:basedOn w:val="Normal"/>
    <w:uiPriority w:val="99"/>
    <w:rsid w:val="00D960CF"/>
    <w:pPr>
      <w:spacing w:before="280" w:after="119"/>
    </w:pPr>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56326">
      <w:bodyDiv w:val="1"/>
      <w:marLeft w:val="0"/>
      <w:marRight w:val="0"/>
      <w:marTop w:val="0"/>
      <w:marBottom w:val="0"/>
      <w:divBdr>
        <w:top w:val="none" w:sz="0" w:space="0" w:color="auto"/>
        <w:left w:val="none" w:sz="0" w:space="0" w:color="auto"/>
        <w:bottom w:val="none" w:sz="0" w:space="0" w:color="auto"/>
        <w:right w:val="none" w:sz="0" w:space="0" w:color="auto"/>
      </w:divBdr>
    </w:div>
    <w:div w:id="50740210">
      <w:bodyDiv w:val="1"/>
      <w:marLeft w:val="0"/>
      <w:marRight w:val="0"/>
      <w:marTop w:val="0"/>
      <w:marBottom w:val="0"/>
      <w:divBdr>
        <w:top w:val="none" w:sz="0" w:space="0" w:color="auto"/>
        <w:left w:val="none" w:sz="0" w:space="0" w:color="auto"/>
        <w:bottom w:val="none" w:sz="0" w:space="0" w:color="auto"/>
        <w:right w:val="none" w:sz="0" w:space="0" w:color="auto"/>
      </w:divBdr>
    </w:div>
    <w:div w:id="501235345">
      <w:bodyDiv w:val="1"/>
      <w:marLeft w:val="0"/>
      <w:marRight w:val="0"/>
      <w:marTop w:val="0"/>
      <w:marBottom w:val="0"/>
      <w:divBdr>
        <w:top w:val="none" w:sz="0" w:space="0" w:color="auto"/>
        <w:left w:val="none" w:sz="0" w:space="0" w:color="auto"/>
        <w:bottom w:val="none" w:sz="0" w:space="0" w:color="auto"/>
        <w:right w:val="none" w:sz="0" w:space="0" w:color="auto"/>
      </w:divBdr>
    </w:div>
    <w:div w:id="535773124">
      <w:bodyDiv w:val="1"/>
      <w:marLeft w:val="0"/>
      <w:marRight w:val="0"/>
      <w:marTop w:val="0"/>
      <w:marBottom w:val="0"/>
      <w:divBdr>
        <w:top w:val="none" w:sz="0" w:space="0" w:color="auto"/>
        <w:left w:val="none" w:sz="0" w:space="0" w:color="auto"/>
        <w:bottom w:val="none" w:sz="0" w:space="0" w:color="auto"/>
        <w:right w:val="none" w:sz="0" w:space="0" w:color="auto"/>
      </w:divBdr>
    </w:div>
    <w:div w:id="572591737">
      <w:bodyDiv w:val="1"/>
      <w:marLeft w:val="0"/>
      <w:marRight w:val="0"/>
      <w:marTop w:val="0"/>
      <w:marBottom w:val="0"/>
      <w:divBdr>
        <w:top w:val="none" w:sz="0" w:space="0" w:color="auto"/>
        <w:left w:val="none" w:sz="0" w:space="0" w:color="auto"/>
        <w:bottom w:val="none" w:sz="0" w:space="0" w:color="auto"/>
        <w:right w:val="none" w:sz="0" w:space="0" w:color="auto"/>
      </w:divBdr>
    </w:div>
    <w:div w:id="667057436">
      <w:bodyDiv w:val="1"/>
      <w:marLeft w:val="0"/>
      <w:marRight w:val="0"/>
      <w:marTop w:val="0"/>
      <w:marBottom w:val="0"/>
      <w:divBdr>
        <w:top w:val="none" w:sz="0" w:space="0" w:color="auto"/>
        <w:left w:val="none" w:sz="0" w:space="0" w:color="auto"/>
        <w:bottom w:val="none" w:sz="0" w:space="0" w:color="auto"/>
        <w:right w:val="none" w:sz="0" w:space="0" w:color="auto"/>
      </w:divBdr>
    </w:div>
    <w:div w:id="822357695">
      <w:bodyDiv w:val="1"/>
      <w:marLeft w:val="0"/>
      <w:marRight w:val="0"/>
      <w:marTop w:val="0"/>
      <w:marBottom w:val="0"/>
      <w:divBdr>
        <w:top w:val="none" w:sz="0" w:space="0" w:color="auto"/>
        <w:left w:val="none" w:sz="0" w:space="0" w:color="auto"/>
        <w:bottom w:val="none" w:sz="0" w:space="0" w:color="auto"/>
        <w:right w:val="none" w:sz="0" w:space="0" w:color="auto"/>
      </w:divBdr>
    </w:div>
    <w:div w:id="836312532">
      <w:bodyDiv w:val="1"/>
      <w:marLeft w:val="0"/>
      <w:marRight w:val="0"/>
      <w:marTop w:val="0"/>
      <w:marBottom w:val="0"/>
      <w:divBdr>
        <w:top w:val="none" w:sz="0" w:space="0" w:color="auto"/>
        <w:left w:val="none" w:sz="0" w:space="0" w:color="auto"/>
        <w:bottom w:val="none" w:sz="0" w:space="0" w:color="auto"/>
        <w:right w:val="none" w:sz="0" w:space="0" w:color="auto"/>
      </w:divBdr>
    </w:div>
    <w:div w:id="978804995">
      <w:bodyDiv w:val="1"/>
      <w:marLeft w:val="0"/>
      <w:marRight w:val="0"/>
      <w:marTop w:val="0"/>
      <w:marBottom w:val="0"/>
      <w:divBdr>
        <w:top w:val="none" w:sz="0" w:space="0" w:color="auto"/>
        <w:left w:val="none" w:sz="0" w:space="0" w:color="auto"/>
        <w:bottom w:val="none" w:sz="0" w:space="0" w:color="auto"/>
        <w:right w:val="none" w:sz="0" w:space="0" w:color="auto"/>
      </w:divBdr>
    </w:div>
    <w:div w:id="992954913">
      <w:bodyDiv w:val="1"/>
      <w:marLeft w:val="0"/>
      <w:marRight w:val="0"/>
      <w:marTop w:val="0"/>
      <w:marBottom w:val="0"/>
      <w:divBdr>
        <w:top w:val="none" w:sz="0" w:space="0" w:color="auto"/>
        <w:left w:val="none" w:sz="0" w:space="0" w:color="auto"/>
        <w:bottom w:val="none" w:sz="0" w:space="0" w:color="auto"/>
        <w:right w:val="none" w:sz="0" w:space="0" w:color="auto"/>
      </w:divBdr>
    </w:div>
    <w:div w:id="1054430436">
      <w:bodyDiv w:val="1"/>
      <w:marLeft w:val="0"/>
      <w:marRight w:val="0"/>
      <w:marTop w:val="0"/>
      <w:marBottom w:val="0"/>
      <w:divBdr>
        <w:top w:val="none" w:sz="0" w:space="0" w:color="auto"/>
        <w:left w:val="none" w:sz="0" w:space="0" w:color="auto"/>
        <w:bottom w:val="none" w:sz="0" w:space="0" w:color="auto"/>
        <w:right w:val="none" w:sz="0" w:space="0" w:color="auto"/>
      </w:divBdr>
    </w:div>
    <w:div w:id="1167550195">
      <w:bodyDiv w:val="1"/>
      <w:marLeft w:val="0"/>
      <w:marRight w:val="0"/>
      <w:marTop w:val="0"/>
      <w:marBottom w:val="0"/>
      <w:divBdr>
        <w:top w:val="none" w:sz="0" w:space="0" w:color="auto"/>
        <w:left w:val="none" w:sz="0" w:space="0" w:color="auto"/>
        <w:bottom w:val="none" w:sz="0" w:space="0" w:color="auto"/>
        <w:right w:val="none" w:sz="0" w:space="0" w:color="auto"/>
      </w:divBdr>
    </w:div>
    <w:div w:id="1226572065">
      <w:bodyDiv w:val="1"/>
      <w:marLeft w:val="0"/>
      <w:marRight w:val="0"/>
      <w:marTop w:val="0"/>
      <w:marBottom w:val="0"/>
      <w:divBdr>
        <w:top w:val="none" w:sz="0" w:space="0" w:color="auto"/>
        <w:left w:val="none" w:sz="0" w:space="0" w:color="auto"/>
        <w:bottom w:val="none" w:sz="0" w:space="0" w:color="auto"/>
        <w:right w:val="none" w:sz="0" w:space="0" w:color="auto"/>
      </w:divBdr>
    </w:div>
    <w:div w:id="1338846457">
      <w:bodyDiv w:val="1"/>
      <w:marLeft w:val="0"/>
      <w:marRight w:val="0"/>
      <w:marTop w:val="0"/>
      <w:marBottom w:val="0"/>
      <w:divBdr>
        <w:top w:val="none" w:sz="0" w:space="0" w:color="auto"/>
        <w:left w:val="none" w:sz="0" w:space="0" w:color="auto"/>
        <w:bottom w:val="none" w:sz="0" w:space="0" w:color="auto"/>
        <w:right w:val="none" w:sz="0" w:space="0" w:color="auto"/>
      </w:divBdr>
    </w:div>
    <w:div w:id="1339891765">
      <w:bodyDiv w:val="1"/>
      <w:marLeft w:val="0"/>
      <w:marRight w:val="0"/>
      <w:marTop w:val="0"/>
      <w:marBottom w:val="0"/>
      <w:divBdr>
        <w:top w:val="none" w:sz="0" w:space="0" w:color="auto"/>
        <w:left w:val="none" w:sz="0" w:space="0" w:color="auto"/>
        <w:bottom w:val="none" w:sz="0" w:space="0" w:color="auto"/>
        <w:right w:val="none" w:sz="0" w:space="0" w:color="auto"/>
      </w:divBdr>
    </w:div>
    <w:div w:id="1463842521">
      <w:bodyDiv w:val="1"/>
      <w:marLeft w:val="0"/>
      <w:marRight w:val="0"/>
      <w:marTop w:val="0"/>
      <w:marBottom w:val="0"/>
      <w:divBdr>
        <w:top w:val="none" w:sz="0" w:space="0" w:color="auto"/>
        <w:left w:val="none" w:sz="0" w:space="0" w:color="auto"/>
        <w:bottom w:val="none" w:sz="0" w:space="0" w:color="auto"/>
        <w:right w:val="none" w:sz="0" w:space="0" w:color="auto"/>
      </w:divBdr>
    </w:div>
    <w:div w:id="1557812267">
      <w:bodyDiv w:val="1"/>
      <w:marLeft w:val="0"/>
      <w:marRight w:val="0"/>
      <w:marTop w:val="0"/>
      <w:marBottom w:val="0"/>
      <w:divBdr>
        <w:top w:val="none" w:sz="0" w:space="0" w:color="auto"/>
        <w:left w:val="none" w:sz="0" w:space="0" w:color="auto"/>
        <w:bottom w:val="none" w:sz="0" w:space="0" w:color="auto"/>
        <w:right w:val="none" w:sz="0" w:space="0" w:color="auto"/>
      </w:divBdr>
    </w:div>
    <w:div w:id="1617639399">
      <w:bodyDiv w:val="1"/>
      <w:marLeft w:val="0"/>
      <w:marRight w:val="0"/>
      <w:marTop w:val="0"/>
      <w:marBottom w:val="0"/>
      <w:divBdr>
        <w:top w:val="none" w:sz="0" w:space="0" w:color="auto"/>
        <w:left w:val="none" w:sz="0" w:space="0" w:color="auto"/>
        <w:bottom w:val="none" w:sz="0" w:space="0" w:color="auto"/>
        <w:right w:val="none" w:sz="0" w:space="0" w:color="auto"/>
      </w:divBdr>
    </w:div>
    <w:div w:id="1749843403">
      <w:bodyDiv w:val="1"/>
      <w:marLeft w:val="0"/>
      <w:marRight w:val="0"/>
      <w:marTop w:val="0"/>
      <w:marBottom w:val="0"/>
      <w:divBdr>
        <w:top w:val="none" w:sz="0" w:space="0" w:color="auto"/>
        <w:left w:val="none" w:sz="0" w:space="0" w:color="auto"/>
        <w:bottom w:val="none" w:sz="0" w:space="0" w:color="auto"/>
        <w:right w:val="none" w:sz="0" w:space="0" w:color="auto"/>
      </w:divBdr>
    </w:div>
    <w:div w:id="1753770665">
      <w:bodyDiv w:val="1"/>
      <w:marLeft w:val="0"/>
      <w:marRight w:val="0"/>
      <w:marTop w:val="0"/>
      <w:marBottom w:val="0"/>
      <w:divBdr>
        <w:top w:val="none" w:sz="0" w:space="0" w:color="auto"/>
        <w:left w:val="none" w:sz="0" w:space="0" w:color="auto"/>
        <w:bottom w:val="none" w:sz="0" w:space="0" w:color="auto"/>
        <w:right w:val="none" w:sz="0" w:space="0" w:color="auto"/>
      </w:divBdr>
    </w:div>
    <w:div w:id="1758597446">
      <w:bodyDiv w:val="1"/>
      <w:marLeft w:val="0"/>
      <w:marRight w:val="0"/>
      <w:marTop w:val="0"/>
      <w:marBottom w:val="0"/>
      <w:divBdr>
        <w:top w:val="none" w:sz="0" w:space="0" w:color="auto"/>
        <w:left w:val="none" w:sz="0" w:space="0" w:color="auto"/>
        <w:bottom w:val="none" w:sz="0" w:space="0" w:color="auto"/>
        <w:right w:val="none" w:sz="0" w:space="0" w:color="auto"/>
      </w:divBdr>
    </w:div>
    <w:div w:id="1983002390">
      <w:bodyDiv w:val="1"/>
      <w:marLeft w:val="0"/>
      <w:marRight w:val="0"/>
      <w:marTop w:val="0"/>
      <w:marBottom w:val="0"/>
      <w:divBdr>
        <w:top w:val="none" w:sz="0" w:space="0" w:color="auto"/>
        <w:left w:val="none" w:sz="0" w:space="0" w:color="auto"/>
        <w:bottom w:val="none" w:sz="0" w:space="0" w:color="auto"/>
        <w:right w:val="none" w:sz="0" w:space="0" w:color="auto"/>
      </w:divBdr>
    </w:div>
    <w:div w:id="2021813515">
      <w:bodyDiv w:val="1"/>
      <w:marLeft w:val="0"/>
      <w:marRight w:val="0"/>
      <w:marTop w:val="0"/>
      <w:marBottom w:val="0"/>
      <w:divBdr>
        <w:top w:val="none" w:sz="0" w:space="0" w:color="auto"/>
        <w:left w:val="none" w:sz="0" w:space="0" w:color="auto"/>
        <w:bottom w:val="none" w:sz="0" w:space="0" w:color="auto"/>
        <w:right w:val="none" w:sz="0" w:space="0" w:color="auto"/>
      </w:divBdr>
    </w:div>
    <w:div w:id="2047214422">
      <w:bodyDiv w:val="1"/>
      <w:marLeft w:val="0"/>
      <w:marRight w:val="0"/>
      <w:marTop w:val="0"/>
      <w:marBottom w:val="0"/>
      <w:divBdr>
        <w:top w:val="none" w:sz="0" w:space="0" w:color="auto"/>
        <w:left w:val="none" w:sz="0" w:space="0" w:color="auto"/>
        <w:bottom w:val="none" w:sz="0" w:space="0" w:color="auto"/>
        <w:right w:val="none" w:sz="0" w:space="0" w:color="auto"/>
      </w:divBdr>
    </w:div>
    <w:div w:id="212306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bomjardim.rj.gov.br" TargetMode="External"/><Relationship Id="rId4" Type="http://schemas.microsoft.com/office/2007/relationships/stylesWithEffects" Target="stylesWithEffects.xml"/><Relationship Id="rId9" Type="http://schemas.openxmlformats.org/officeDocument/2006/relationships/hyperlink" Target="http://www.bomjardim.rj.gov.b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Prefeit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2DC3B9-FD56-4626-9D85-D25455F34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Prefeito</Template>
  <TotalTime>1</TotalTime>
  <Pages>57</Pages>
  <Words>22731</Words>
  <Characters>122749</Characters>
  <Application>Microsoft Office Word</Application>
  <DocSecurity>0</DocSecurity>
  <Lines>1022</Lines>
  <Paragraphs>290</Paragraphs>
  <ScaleCrop>false</ScaleCrop>
  <HeadingPairs>
    <vt:vector size="2" baseType="variant">
      <vt:variant>
        <vt:lpstr>Título</vt:lpstr>
      </vt:variant>
      <vt:variant>
        <vt:i4>1</vt:i4>
      </vt:variant>
    </vt:vector>
  </HeadingPairs>
  <TitlesOfParts>
    <vt:vector size="1" baseType="lpstr">
      <vt:lpstr>Bom Jardim, 18 de Novembro de 1998</vt:lpstr>
    </vt:vector>
  </TitlesOfParts>
  <Company>Bom Jardim</Company>
  <LinksUpToDate>false</LinksUpToDate>
  <CharactersWithSpaces>145190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Bom Jardim, 18 de Novembro de 1998</dc:title>
  <dc:creator>Secretaria Municipal de Saúde</dc:creator>
  <cp:lastModifiedBy>Usuario</cp:lastModifiedBy>
  <cp:revision>2</cp:revision>
  <cp:lastPrinted>2022-09-13T18:07:00Z</cp:lastPrinted>
  <dcterms:created xsi:type="dcterms:W3CDTF">2022-11-18T14:15:00Z</dcterms:created>
  <dcterms:modified xsi:type="dcterms:W3CDTF">2022-11-18T14:15:00Z</dcterms:modified>
</cp:coreProperties>
</file>